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746E7" w:rsidRDefault="003746E7">
      <w:pPr>
        <w:pStyle w:val="Bodytext2"/>
        <w:spacing w:line="601" w:lineRule="exact"/>
        <w:ind w:firstLine="0"/>
        <w:jc w:val="left"/>
        <w:rPr>
          <w:color w:val="000000"/>
          <w:sz w:val="28"/>
          <w:szCs w:val="28"/>
        </w:rPr>
      </w:pPr>
      <w:bookmarkStart w:id="0" w:name="BookMark1"/>
      <w:bookmarkStart w:id="1" w:name="_Toc135296167"/>
      <w:bookmarkStart w:id="2" w:name="_Toc135293414"/>
    </w:p>
    <w:tbl>
      <w:tblPr>
        <w:tblW w:w="9364" w:type="dxa"/>
        <w:tblCellMar>
          <w:left w:w="0" w:type="dxa"/>
          <w:right w:w="0" w:type="dxa"/>
        </w:tblCellMar>
        <w:tblLook w:val="04A0" w:firstRow="1" w:lastRow="0" w:firstColumn="1" w:lastColumn="0" w:noHBand="0" w:noVBand="1"/>
      </w:tblPr>
      <w:tblGrid>
        <w:gridCol w:w="509"/>
        <w:gridCol w:w="8855"/>
      </w:tblGrid>
      <w:tr w:rsidR="003746E7">
        <w:tc>
          <w:tcPr>
            <w:tcW w:w="509" w:type="dxa"/>
          </w:tcPr>
          <w:p w:rsidR="003746E7" w:rsidRDefault="00F71514">
            <w:pPr>
              <w:pStyle w:val="af2"/>
              <w:framePr w:wrap="notBeside" w:vAnchor="page" w:hAnchor="page" w:x="1372" w:y="568"/>
              <w:tabs>
                <w:tab w:val="clear" w:pos="4153"/>
                <w:tab w:val="clear" w:pos="8306"/>
              </w:tabs>
              <w:jc w:val="left"/>
              <w:rPr>
                <w:rFonts w:ascii="黑体" w:eastAsia="黑体" w:hAnsi="黑体"/>
                <w:sz w:val="21"/>
              </w:rPr>
            </w:pPr>
            <w:r>
              <w:rPr>
                <w:rFonts w:ascii="Times New Roman" w:eastAsia="黑体" w:hAnsi="Times New Roman"/>
                <w:sz w:val="21"/>
              </w:rPr>
              <w:t>ICS</w:t>
            </w:r>
            <w:r>
              <w:rPr>
                <w:rFonts w:ascii="黑体" w:eastAsia="黑体" w:hAnsi="黑体"/>
                <w:sz w:val="21"/>
              </w:rPr>
              <w:t xml:space="preserve">  </w:t>
            </w:r>
          </w:p>
        </w:tc>
        <w:tc>
          <w:tcPr>
            <w:tcW w:w="8855" w:type="dxa"/>
          </w:tcPr>
          <w:p w:rsidR="003746E7" w:rsidRDefault="00F71514">
            <w:pPr>
              <w:pStyle w:val="af2"/>
              <w:framePr w:wrap="notBeside" w:vAnchor="page" w:hAnchor="page" w:x="1372" w:y="568"/>
              <w:tabs>
                <w:tab w:val="clear" w:pos="4153"/>
                <w:tab w:val="clear" w:pos="8306"/>
              </w:tabs>
              <w:rPr>
                <w:rFonts w:ascii="黑体" w:eastAsia="黑体" w:hAnsi="黑体"/>
                <w:sz w:val="21"/>
              </w:rPr>
            </w:pPr>
            <w:r>
              <w:rPr>
                <w:rFonts w:ascii="黑体" w:eastAsia="黑体" w:hAnsi="黑体" w:hint="eastAsia"/>
                <w:sz w:val="21"/>
              </w:rPr>
              <w:t>350245.99</w:t>
            </w:r>
          </w:p>
        </w:tc>
      </w:tr>
      <w:tr w:rsidR="003746E7">
        <w:tc>
          <w:tcPr>
            <w:tcW w:w="509" w:type="dxa"/>
          </w:tcPr>
          <w:p w:rsidR="003746E7" w:rsidRDefault="00F71514">
            <w:pPr>
              <w:pStyle w:val="af2"/>
              <w:framePr w:wrap="notBeside" w:vAnchor="page" w:hAnchor="page" w:x="1372" w:y="568"/>
              <w:tabs>
                <w:tab w:val="clear" w:pos="4153"/>
                <w:tab w:val="clear" w:pos="8306"/>
              </w:tabs>
              <w:spacing w:before="40"/>
              <w:jc w:val="left"/>
              <w:rPr>
                <w:rFonts w:ascii="黑体" w:eastAsia="黑体" w:hAnsi="黑体"/>
                <w:sz w:val="21"/>
              </w:rPr>
            </w:pPr>
            <w:r>
              <w:rPr>
                <w:rFonts w:ascii="Times New Roman" w:eastAsia="黑体" w:hAnsi="Times New Roman"/>
                <w:sz w:val="21"/>
              </w:rPr>
              <w:t xml:space="preserve">CCS </w:t>
            </w:r>
            <w:r>
              <w:rPr>
                <w:rFonts w:ascii="黑体" w:eastAsia="黑体" w:hAnsi="黑体"/>
                <w:sz w:val="21"/>
              </w:rPr>
              <w:t xml:space="preserve"> </w:t>
            </w:r>
          </w:p>
        </w:tc>
        <w:tc>
          <w:tcPr>
            <w:tcW w:w="8855" w:type="dxa"/>
          </w:tcPr>
          <w:tbl>
            <w:tblPr>
              <w:tblpPr w:leftFromText="180" w:rightFromText="180" w:vertAnchor="text" w:horzAnchor="page" w:tblpX="2301" w:tblpY="186"/>
              <w:tblW w:w="0" w:type="auto"/>
              <w:tblBorders>
                <w:insideH w:val="single" w:sz="4" w:space="0" w:color="auto"/>
                <w:insideV w:val="single" w:sz="4" w:space="0" w:color="auto"/>
              </w:tblBorders>
              <w:tblCellMar>
                <w:right w:w="221" w:type="dxa"/>
              </w:tblCellMar>
              <w:tblLook w:val="04A0" w:firstRow="1" w:lastRow="0" w:firstColumn="1" w:lastColumn="0" w:noHBand="0" w:noVBand="1"/>
            </w:tblPr>
            <w:tblGrid>
              <w:gridCol w:w="6460"/>
            </w:tblGrid>
            <w:tr w:rsidR="003746E7">
              <w:trPr>
                <w:trHeight w:val="1343"/>
              </w:trPr>
              <w:tc>
                <w:tcPr>
                  <w:tcW w:w="6460" w:type="dxa"/>
                </w:tcPr>
                <w:p w:rsidR="003746E7" w:rsidRDefault="00F71514" w:rsidP="00717830">
                  <w:pPr>
                    <w:pStyle w:val="afa"/>
                    <w:framePr w:w="0" w:hRule="auto" w:wrap="auto" w:hAnchor="text" w:xAlign="left" w:yAlign="inline" w:anchorLock="0"/>
                    <w:rPr>
                      <w:rFonts w:ascii="宋体" w:hAnsi="宋体"/>
                      <w:sz w:val="28"/>
                      <w:szCs w:val="28"/>
                    </w:rPr>
                  </w:pPr>
                  <w:r>
                    <w:rPr>
                      <w:noProof/>
                    </w:rPr>
                    <w:drawing>
                      <wp:inline distT="0" distB="0" distL="0" distR="0" wp14:anchorId="0F630EBA" wp14:editId="6638A3F3">
                        <wp:extent cx="796290" cy="397510"/>
                        <wp:effectExtent l="0" t="0" r="3810" b="2540"/>
                        <wp:docPr id="1026" name="图片 8"/>
                        <wp:cNvGraphicFramePr/>
                        <a:graphic xmlns:a="http://schemas.openxmlformats.org/drawingml/2006/main">
                          <a:graphicData uri="http://schemas.openxmlformats.org/drawingml/2006/picture">
                            <pic:pic xmlns:pic="http://schemas.openxmlformats.org/drawingml/2006/picture">
                              <pic:nvPicPr>
                                <pic:cNvPr id="1026" name="图片 8"/>
                                <pic:cNvPicPr/>
                              </pic:nvPicPr>
                              <pic:blipFill>
                                <a:blip r:embed="rId9" cstate="print"/>
                                <a:srcRect/>
                                <a:stretch>
                                  <a:fillRect/>
                                </a:stretch>
                              </pic:blipFill>
                              <pic:spPr>
                                <a:xfrm>
                                  <a:off x="0" y="0"/>
                                  <a:ext cx="796290" cy="397510"/>
                                </a:xfrm>
                                <a:prstGeom prst="rect">
                                  <a:avLst/>
                                </a:prstGeom>
                              </pic:spPr>
                            </pic:pic>
                          </a:graphicData>
                        </a:graphic>
                      </wp:inline>
                    </w:drawing>
                  </w:r>
                  <w:r>
                    <w:rPr>
                      <w:sz w:val="21"/>
                      <w:szCs w:val="21"/>
                    </w:rPr>
                    <w:t xml:space="preserve"> </w:t>
                  </w:r>
                  <w:r w:rsidR="005B39F4">
                    <w:fldChar w:fldCharType="begin">
                      <w:ffData>
                        <w:name w:val=""/>
                        <w:enabled/>
                        <w:calcOnExit w:val="0"/>
                        <w:textInput>
                          <w:default w:val="32"/>
                        </w:textInput>
                      </w:ffData>
                    </w:fldChar>
                  </w:r>
                  <w:r w:rsidR="005B39F4">
                    <w:instrText xml:space="preserve"> FORMTEXT </w:instrText>
                  </w:r>
                  <w:r w:rsidR="005B39F4">
                    <w:fldChar w:fldCharType="separate"/>
                  </w:r>
                  <w:r w:rsidR="005B39F4">
                    <w:rPr>
                      <w:noProof/>
                    </w:rPr>
                    <w:t>32</w:t>
                  </w:r>
                  <w:r w:rsidR="005B39F4">
                    <w:fldChar w:fldCharType="end"/>
                  </w:r>
                </w:p>
              </w:tc>
            </w:tr>
          </w:tbl>
          <w:p w:rsidR="003746E7" w:rsidRDefault="00F71514">
            <w:pPr>
              <w:pStyle w:val="af2"/>
              <w:framePr w:wrap="notBeside" w:vAnchor="page" w:hAnchor="page" w:x="1372" w:y="568"/>
              <w:tabs>
                <w:tab w:val="clear" w:pos="4153"/>
                <w:tab w:val="clear" w:pos="8306"/>
              </w:tabs>
              <w:spacing w:before="40"/>
              <w:jc w:val="left"/>
              <w:rPr>
                <w:rFonts w:ascii="黑体" w:eastAsia="黑体" w:hAnsi="黑体"/>
                <w:sz w:val="21"/>
              </w:rPr>
            </w:pPr>
            <w:r>
              <w:rPr>
                <w:rFonts w:ascii="黑体" w:eastAsia="黑体" w:hAnsi="黑体" w:hint="eastAsia"/>
                <w:sz w:val="21"/>
              </w:rPr>
              <w:t>信息处理技术</w:t>
            </w:r>
          </w:p>
        </w:tc>
      </w:tr>
    </w:tbl>
    <w:p w:rsidR="003746E7" w:rsidRDefault="00F71514">
      <w:pPr>
        <w:pStyle w:val="afb"/>
        <w:framePr w:w="9639" w:h="624" w:hRule="exact" w:hSpace="181" w:vSpace="181" w:wrap="around" w:hAnchor="page" w:x="1287" w:y="2479"/>
        <w:rPr>
          <w:rFonts w:ascii="黑体" w:eastAsia="黑体" w:hAnsi="黑体"/>
          <w:b w:val="0"/>
          <w:bCs w:val="0"/>
          <w:w w:val="100"/>
          <w:sz w:val="48"/>
          <w:szCs w:val="48"/>
        </w:rPr>
      </w:pPr>
      <w:r>
        <w:rPr>
          <w:rFonts w:ascii="黑体" w:eastAsia="黑体"/>
          <w:b w:val="0"/>
          <w:w w:val="100"/>
          <w:sz w:val="48"/>
        </w:rPr>
        <w:fldChar w:fldCharType="begin">
          <w:ffData>
            <w:name w:val=""/>
            <w:enabled/>
            <w:calcOnExit w:val="0"/>
            <w:textInput/>
          </w:ffData>
        </w:fldChar>
      </w:r>
      <w:r>
        <w:rPr>
          <w:rFonts w:ascii="黑体" w:eastAsia="黑体"/>
          <w:b w:val="0"/>
          <w:w w:val="100"/>
          <w:sz w:val="48"/>
        </w:rPr>
        <w:instrText xml:space="preserve"> FORMTEXT </w:instrText>
      </w:r>
      <w:r>
        <w:rPr>
          <w:rFonts w:ascii="黑体" w:eastAsia="黑体"/>
          <w:b w:val="0"/>
          <w:w w:val="100"/>
          <w:sz w:val="48"/>
        </w:rPr>
      </w:r>
      <w:r>
        <w:rPr>
          <w:rFonts w:ascii="黑体" w:eastAsia="黑体"/>
          <w:b w:val="0"/>
          <w:w w:val="100"/>
          <w:sz w:val="48"/>
        </w:rPr>
        <w:fldChar w:fldCharType="separate"/>
      </w:r>
      <w:r>
        <w:rPr>
          <w:rFonts w:ascii="黑体" w:eastAsia="黑体"/>
          <w:b w:val="0"/>
          <w:w w:val="100"/>
          <w:sz w:val="48"/>
        </w:rPr>
        <w:t>     </w:t>
      </w:r>
      <w:r>
        <w:rPr>
          <w:rFonts w:ascii="黑体" w:eastAsia="黑体"/>
          <w:b w:val="0"/>
          <w:w w:val="100"/>
          <w:sz w:val="48"/>
        </w:rPr>
        <w:fldChar w:fldCharType="end"/>
      </w:r>
      <w:r>
        <w:rPr>
          <w:rFonts w:ascii="黑体" w:eastAsia="黑体" w:hAnsi="黑体" w:hint="eastAsia"/>
          <w:b w:val="0"/>
          <w:bCs w:val="0"/>
          <w:w w:val="100"/>
          <w:sz w:val="48"/>
          <w:szCs w:val="48"/>
        </w:rPr>
        <w:t>地方标准</w:t>
      </w:r>
    </w:p>
    <w:p w:rsidR="003746E7" w:rsidRDefault="00F71514">
      <w:pPr>
        <w:pStyle w:val="afc"/>
        <w:framePr w:wrap="around" w:x="1432" w:y="3374"/>
        <w:rPr>
          <w:lang w:val="fr-FR"/>
        </w:rPr>
      </w:pPr>
      <w:r>
        <w:rPr>
          <w:lang w:val="fr-FR"/>
        </w:rPr>
        <w:t>DB</w:t>
      </w:r>
      <w:r>
        <w:rPr>
          <w:sz w:val="15"/>
          <w:szCs w:val="15"/>
          <w:lang w:val="fr-FR"/>
        </w:rPr>
        <w:t xml:space="preserve"> </w:t>
      </w:r>
      <w:r>
        <w:fldChar w:fldCharType="begin">
          <w:ffData>
            <w:name w:val=""/>
            <w:enabled/>
            <w:calcOnExit w:val="0"/>
            <w:textInput/>
          </w:ffData>
        </w:fldChar>
      </w:r>
      <w:r>
        <w:rPr>
          <w:lang w:val="fr-FR"/>
        </w:rPr>
        <w:instrText xml:space="preserve"> FORMTEXT </w:instrText>
      </w:r>
      <w:r>
        <w:fldChar w:fldCharType="separate"/>
      </w:r>
      <w:r>
        <w:rPr>
          <w:lang w:val="fr-FR"/>
        </w:rPr>
        <w:t>XX/T</w:t>
      </w:r>
      <w:r>
        <w:fldChar w:fldCharType="end"/>
      </w:r>
      <w:r>
        <w:rPr>
          <w:lang w:val="fr-FR"/>
        </w:rPr>
        <w:t xml:space="preserve"> </w:t>
      </w:r>
      <w:r>
        <w:fldChar w:fldCharType="begin">
          <w:ffData>
            <w:name w:val=""/>
            <w:enabled/>
            <w:calcOnExit w:val="0"/>
            <w:textInput/>
          </w:ffData>
        </w:fldChar>
      </w:r>
      <w:r>
        <w:rPr>
          <w:lang w:val="fr-FR"/>
        </w:rPr>
        <w:instrText xml:space="preserve"> FORMTEXT </w:instrText>
      </w:r>
      <w:r>
        <w:fldChar w:fldCharType="separate"/>
      </w:r>
      <w:r>
        <w:rPr>
          <w:lang w:val="fr-FR"/>
        </w:rPr>
        <w:t>XXXX</w:t>
      </w:r>
      <w:r>
        <w:fldChar w:fldCharType="end"/>
      </w:r>
      <w:r>
        <w:rPr>
          <w:rFonts w:hAnsi="黑体"/>
          <w:lang w:val="fr-FR"/>
        </w:rPr>
        <w:t>—</w:t>
      </w:r>
      <w:r>
        <w:fldChar w:fldCharType="begin">
          <w:ffData>
            <w:name w:val=""/>
            <w:enabled/>
            <w:calcOnExit w:val="0"/>
            <w:textInput/>
          </w:ffData>
        </w:fldChar>
      </w:r>
      <w:r>
        <w:rPr>
          <w:lang w:val="fr-FR"/>
        </w:rPr>
        <w:instrText xml:space="preserve"> FORMTEXT </w:instrText>
      </w:r>
      <w:r>
        <w:fldChar w:fldCharType="separate"/>
      </w:r>
      <w:r>
        <w:rPr>
          <w:lang w:val="fr-FR"/>
        </w:rPr>
        <w:t>XXXX</w:t>
      </w:r>
      <w:r>
        <w:fldChar w:fldCharType="end"/>
      </w:r>
    </w:p>
    <w:p w:rsidR="003746E7" w:rsidRDefault="00F71514">
      <w:pPr>
        <w:pStyle w:val="afd"/>
        <w:framePr w:wrap="around" w:x="1432" w:y="3374"/>
        <w:jc w:val="center"/>
        <w:rPr>
          <w:rFonts w:hAnsi="黑体"/>
          <w:sz w:val="10"/>
          <w:szCs w:val="10"/>
        </w:rPr>
      </w:pPr>
      <w:r>
        <w:rPr>
          <w:rFonts w:hAnsi="黑体"/>
          <w:noProof/>
          <w:sz w:val="10"/>
          <w:szCs w:val="10"/>
        </w:rPr>
        <mc:AlternateContent>
          <mc:Choice Requires="wps">
            <w:drawing>
              <wp:anchor distT="0" distB="0" distL="0" distR="0" simplePos="0" relativeHeight="251662336" behindDoc="0" locked="0" layoutInCell="1" allowOverlap="0" wp14:anchorId="25F68BD4" wp14:editId="7E5F02BA">
                <wp:simplePos x="0" y="0"/>
                <wp:positionH relativeFrom="page">
                  <wp:posOffset>900430</wp:posOffset>
                </wp:positionH>
                <wp:positionV relativeFrom="page">
                  <wp:posOffset>2700655</wp:posOffset>
                </wp:positionV>
                <wp:extent cx="6120130" cy="0"/>
                <wp:effectExtent l="0" t="0" r="0" b="0"/>
                <wp:wrapNone/>
                <wp:docPr id="1027" name="直接连接符 9"/>
                <wp:cNvGraphicFramePr/>
                <a:graphic xmlns:a="http://schemas.openxmlformats.org/drawingml/2006/main">
                  <a:graphicData uri="http://schemas.microsoft.com/office/word/2010/wordprocessingShape">
                    <wps:wsp>
                      <wps:cNvCnPr/>
                      <wps:spPr>
                        <a:xfrm>
                          <a:off x="0" y="0"/>
                          <a:ext cx="6120130" cy="0"/>
                        </a:xfrm>
                        <a:prstGeom prst="line">
                          <a:avLst/>
                        </a:prstGeom>
                        <a:ln w="9525" cap="flat" cmpd="sng">
                          <a:solidFill>
                            <a:srgbClr val="000000"/>
                          </a:solidFill>
                          <a:prstDash val="solid"/>
                          <a:round/>
                        </a:ln>
                      </wps:spPr>
                      <wps:bodyPr/>
                    </wps:wsp>
                  </a:graphicData>
                </a:graphic>
              </wp:anchor>
            </w:drawing>
          </mc:Choice>
          <mc:Fallback xmlns:w15="http://schemas.microsoft.com/office/word/2012/wordml" xmlns:wpsCustomData="http://www.wps.cn/officeDocument/2013/wpsCustomData">
            <w:pict>
              <v:line id="直接连接符 9" o:spid="_x0000_s1026" o:spt="20" style="position:absolute;left:0pt;margin-left:70.9pt;margin-top:212.65pt;height:0pt;width:481.9pt;mso-position-horizontal-relative:page;mso-position-vertical-relative:page;z-index:251662336;mso-width-relative:page;mso-height-relative:page;" filled="f" stroked="t" coordsize="21600,21600" o:allowoverlap="f" o:gfxdata="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">
                <v:fill on="f" focussize="0,0"/>
                <v:stroke color="#000000" joinstyle="round"/>
                <v:imagedata o:title=""/>
                <o:lock v:ext="edit" aspectratio="f"/>
              </v:line>
            </w:pict>
          </mc:Fallback>
        </mc:AlternateContent>
      </w:r>
    </w:p>
    <w:p w:rsidR="003746E7" w:rsidRDefault="003746E7">
      <w:pPr>
        <w:pStyle w:val="afb"/>
        <w:framePr w:w="9639" w:h="6976" w:hRule="exact" w:hSpace="0" w:vSpace="0" w:wrap="around" w:hAnchor="page" w:y="6408"/>
        <w:jc w:val="center"/>
        <w:rPr>
          <w:rFonts w:ascii="黑体" w:eastAsia="黑体" w:hAnsi="黑体"/>
          <w:b w:val="0"/>
          <w:bCs w:val="0"/>
          <w:w w:val="100"/>
        </w:rPr>
      </w:pPr>
    </w:p>
    <w:p w:rsidR="003746E7" w:rsidRDefault="00F71514">
      <w:pPr>
        <w:pStyle w:val="afe"/>
        <w:framePr w:h="6974" w:hRule="exact" w:wrap="around" w:x="1419" w:anchorLock="1"/>
      </w:pPr>
      <w:r>
        <w:fldChar w:fldCharType="begin">
          <w:ffData>
            <w:name w:val=""/>
            <w:enabled/>
            <w:calcOnExit w:val="0"/>
            <w:textInput/>
          </w:ffData>
        </w:fldChar>
      </w:r>
      <w:r>
        <w:instrText xml:space="preserve"> FORMTEXT </w:instrText>
      </w:r>
      <w:r>
        <w:fldChar w:fldCharType="separate"/>
      </w:r>
      <w:r>
        <w:t>文化场馆和旅游景区电子票务系统技术规范</w:t>
      </w:r>
      <w:r>
        <w:fldChar w:fldCharType="end"/>
      </w:r>
    </w:p>
    <w:p w:rsidR="003746E7" w:rsidRDefault="003746E7">
      <w:pPr>
        <w:framePr w:w="9639" w:h="6974" w:hRule="exact" w:wrap="around" w:vAnchor="page" w:hAnchor="page" w:x="1419" w:y="6408" w:anchorLock="1"/>
        <w:ind w:left="-1418"/>
      </w:pPr>
    </w:p>
    <w:p w:rsidR="003746E7" w:rsidRDefault="00F71514">
      <w:pPr>
        <w:pStyle w:val="aff"/>
        <w:framePr w:w="9639" w:h="6974" w:hRule="exact" w:wrap="around" w:vAnchor="page" w:hAnchor="page" w:x="1419" w:y="6408" w:anchorLock="1"/>
        <w:textAlignment w:val="bottom"/>
      </w:pPr>
      <w:r>
        <w:rPr>
          <w:rFonts w:ascii="黑体" w:eastAsia="黑体" w:hAnsi="黑体"/>
          <w:szCs w:val="28"/>
        </w:rPr>
        <w:t xml:space="preserve">Technical specifications for electronic ticketing systems in cultural venues and tourist attractions </w:t>
      </w:r>
    </w:p>
    <w:p w:rsidR="003746E7" w:rsidRDefault="003746E7">
      <w:pPr>
        <w:pStyle w:val="aff"/>
        <w:framePr w:w="9639" w:h="6974" w:hRule="exact" w:wrap="around" w:vAnchor="page" w:hAnchor="page" w:x="1419" w:y="6408" w:anchorLock="1"/>
        <w:textAlignment w:val="bottom"/>
        <w:rPr>
          <w:rFonts w:eastAsia="黑体"/>
          <w:szCs w:val="28"/>
        </w:rPr>
      </w:pPr>
    </w:p>
    <w:p w:rsidR="003746E7" w:rsidRDefault="00F71514">
      <w:pPr>
        <w:pStyle w:val="aff"/>
        <w:framePr w:w="9639" w:h="6974" w:hRule="exact" w:wrap="around" w:vAnchor="page" w:hAnchor="page" w:x="1419" w:y="6408" w:anchorLock="1"/>
        <w:spacing w:before="440" w:after="160"/>
        <w:textAlignment w:val="bottom"/>
        <w:rPr>
          <w:sz w:val="24"/>
          <w:szCs w:val="28"/>
        </w:rPr>
      </w:pPr>
      <w:r>
        <w:rPr>
          <w:rFonts w:hint="eastAsia"/>
          <w:sz w:val="24"/>
          <w:szCs w:val="28"/>
        </w:rPr>
        <w:t>（报批稿）</w:t>
      </w:r>
    </w:p>
    <w:p w:rsidR="003746E7" w:rsidRDefault="003746E7">
      <w:pPr>
        <w:pStyle w:val="aff"/>
        <w:framePr w:w="9639" w:h="6974" w:hRule="exact" w:wrap="around" w:vAnchor="page" w:hAnchor="page" w:x="1419" w:y="6408" w:anchorLock="1"/>
        <w:spacing w:before="180" w:line="240" w:lineRule="atLeast"/>
        <w:textAlignment w:val="bottom"/>
        <w:rPr>
          <w:sz w:val="21"/>
          <w:szCs w:val="28"/>
        </w:rPr>
      </w:pPr>
    </w:p>
    <w:p w:rsidR="003746E7" w:rsidRDefault="00F71514">
      <w:pPr>
        <w:pStyle w:val="aff"/>
        <w:framePr w:w="9639" w:h="6974" w:hRule="exact" w:wrap="around" w:vAnchor="page" w:hAnchor="page" w:x="1419" w:y="6408" w:anchorLock="1"/>
        <w:spacing w:beforeLines="300" w:before="936" w:afterLines="30" w:after="93" w:line="240" w:lineRule="auto"/>
        <w:textAlignment w:val="bottom"/>
        <w:rPr>
          <w:b/>
          <w:sz w:val="21"/>
          <w:szCs w:val="28"/>
        </w:rPr>
      </w:pPr>
      <w:r>
        <w:rPr>
          <w:b/>
          <w:sz w:val="21"/>
          <w:szCs w:val="28"/>
        </w:rPr>
        <w:fldChar w:fldCharType="begin">
          <w:ffData>
            <w:name w:val=""/>
            <w:enabled/>
            <w:calcOnExit w:val="0"/>
            <w:ddList/>
          </w:ffData>
        </w:fldChar>
      </w:r>
      <w:r>
        <w:rPr>
          <w:b/>
          <w:sz w:val="21"/>
          <w:szCs w:val="28"/>
        </w:rPr>
        <w:instrText xml:space="preserve"> FORMDROPDOWN </w:instrText>
      </w:r>
      <w:r>
        <w:rPr>
          <w:b/>
          <w:sz w:val="21"/>
          <w:szCs w:val="28"/>
        </w:rPr>
      </w:r>
      <w:r>
        <w:rPr>
          <w:b/>
          <w:sz w:val="21"/>
          <w:szCs w:val="28"/>
        </w:rPr>
        <w:fldChar w:fldCharType="end"/>
      </w:r>
    </w:p>
    <w:p w:rsidR="003746E7" w:rsidRDefault="009F2465">
      <w:pPr>
        <w:pStyle w:val="aff0"/>
        <w:framePr w:wrap="around" w:y="14176"/>
      </w:pPr>
      <w:r>
        <w:rPr>
          <w:rFonts w:hAnsi="黑体"/>
          <w:noProof/>
          <w:sz w:val="10"/>
          <w:szCs w:val="10"/>
        </w:rPr>
        <mc:AlternateContent>
          <mc:Choice Requires="wps">
            <w:drawing>
              <wp:anchor distT="0" distB="0" distL="0" distR="0" simplePos="0" relativeHeight="251664384" behindDoc="0" locked="0" layoutInCell="1" allowOverlap="0" wp14:anchorId="3F71C67B" wp14:editId="0AD82A03">
                <wp:simplePos x="0" y="0"/>
                <wp:positionH relativeFrom="page">
                  <wp:posOffset>900430</wp:posOffset>
                </wp:positionH>
                <wp:positionV relativeFrom="page">
                  <wp:posOffset>9358630</wp:posOffset>
                </wp:positionV>
                <wp:extent cx="6120130" cy="0"/>
                <wp:effectExtent l="0" t="0" r="13970" b="19050"/>
                <wp:wrapNone/>
                <wp:docPr id="2" name="直接连接符 9"/>
                <wp:cNvGraphicFramePr/>
                <a:graphic xmlns:a="http://schemas.openxmlformats.org/drawingml/2006/main">
                  <a:graphicData uri="http://schemas.microsoft.com/office/word/2010/wordprocessingShape">
                    <wps:wsp>
                      <wps:cNvCnPr/>
                      <wps:spPr>
                        <a:xfrm>
                          <a:off x="0" y="0"/>
                          <a:ext cx="6120130" cy="0"/>
                        </a:xfrm>
                        <a:prstGeom prst="line">
                          <a:avLst/>
                        </a:prstGeom>
                        <a:ln w="9525" cap="flat" cmpd="sng">
                          <a:solidFill>
                            <a:srgbClr val="000000"/>
                          </a:solidFill>
                          <a:prstDash val="solid"/>
                          <a:round/>
                        </a:ln>
                      </wps:spPr>
                      <wps:bodyPr/>
                    </wps:wsp>
                  </a:graphicData>
                </a:graphic>
              </wp:anchor>
            </w:drawing>
          </mc:Choice>
          <mc:Fallback>
            <w:pict>
              <v:line id="直接连接符 9" o:spid="_x0000_s1026" style="position:absolute;left:0;text-align:left;z-index:251664384;visibility:visible;mso-wrap-style:square;mso-wrap-distance-left:0;mso-wrap-distance-top:0;mso-wrap-distance-right:0;mso-wrap-distance-bottom:0;mso-position-horizontal:absolute;mso-position-horizontal-relative:page;mso-position-vertical:absolute;mso-position-vertical-relative:page" from="70.9pt,736.9pt" to="552.8pt,73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" o:allowoverlap="f">
                <w10:wrap anchorx="page" anchory="page"/>
              </v:line>
            </w:pict>
          </mc:Fallback>
        </mc:AlternateContent>
      </w:r>
      <w:r w:rsidR="00F71514">
        <w:rPr>
          <w:rFonts w:ascii="黑体"/>
        </w:rPr>
        <w:fldChar w:fldCharType="begin">
          <w:ffData>
            <w:name w:val=""/>
            <w:enabled/>
            <w:calcOnExit w:val="0"/>
            <w:textInput/>
          </w:ffData>
        </w:fldChar>
      </w:r>
      <w:r w:rsidR="00F71514">
        <w:rPr>
          <w:rFonts w:ascii="黑体"/>
        </w:rPr>
        <w:instrText xml:space="preserve"> FORMTEXT </w:instrText>
      </w:r>
      <w:r w:rsidR="00F71514">
        <w:rPr>
          <w:rFonts w:ascii="黑体"/>
        </w:rPr>
      </w:r>
      <w:r w:rsidR="00F71514">
        <w:rPr>
          <w:rFonts w:ascii="黑体"/>
        </w:rPr>
        <w:fldChar w:fldCharType="separate"/>
      </w:r>
      <w:r w:rsidR="00F71514">
        <w:rPr>
          <w:rFonts w:ascii="黑体"/>
        </w:rPr>
        <w:t>XXXX</w:t>
      </w:r>
      <w:r w:rsidR="00F71514">
        <w:rPr>
          <w:rFonts w:ascii="黑体"/>
        </w:rPr>
        <w:fldChar w:fldCharType="end"/>
      </w:r>
      <w:r w:rsidR="00F71514">
        <w:t xml:space="preserve"> </w:t>
      </w:r>
      <w:r w:rsidR="00F71514">
        <w:rPr>
          <w:rFonts w:ascii="黑体"/>
        </w:rPr>
        <w:t>-</w:t>
      </w:r>
      <w:r w:rsidR="00F71514">
        <w:t xml:space="preserve"> </w:t>
      </w:r>
      <w:r w:rsidR="00F71514">
        <w:rPr>
          <w:rFonts w:ascii="黑体"/>
        </w:rPr>
        <w:fldChar w:fldCharType="begin">
          <w:ffData>
            <w:name w:val=""/>
            <w:enabled/>
            <w:calcOnExit w:val="0"/>
            <w:textInput/>
          </w:ffData>
        </w:fldChar>
      </w:r>
      <w:r w:rsidR="00F71514">
        <w:rPr>
          <w:rFonts w:ascii="黑体"/>
        </w:rPr>
        <w:instrText xml:space="preserve"> FORMTEXT </w:instrText>
      </w:r>
      <w:r w:rsidR="00F71514">
        <w:rPr>
          <w:rFonts w:ascii="黑体"/>
        </w:rPr>
      </w:r>
      <w:r w:rsidR="00F71514">
        <w:rPr>
          <w:rFonts w:ascii="黑体"/>
        </w:rPr>
        <w:fldChar w:fldCharType="separate"/>
      </w:r>
      <w:r w:rsidR="00F71514">
        <w:rPr>
          <w:rFonts w:ascii="黑体"/>
        </w:rPr>
        <w:t>XX</w:t>
      </w:r>
      <w:r w:rsidR="00F71514">
        <w:rPr>
          <w:rFonts w:ascii="黑体"/>
        </w:rPr>
        <w:fldChar w:fldCharType="end"/>
      </w:r>
      <w:r w:rsidR="00F71514">
        <w:t xml:space="preserve"> </w:t>
      </w:r>
      <w:r w:rsidR="00F71514">
        <w:rPr>
          <w:rFonts w:ascii="黑体"/>
        </w:rPr>
        <w:t>-</w:t>
      </w:r>
      <w:r w:rsidR="00F71514">
        <w:t xml:space="preserve"> </w:t>
      </w:r>
      <w:r w:rsidR="00F71514">
        <w:rPr>
          <w:rFonts w:ascii="黑体"/>
        </w:rPr>
        <w:fldChar w:fldCharType="begin">
          <w:ffData>
            <w:name w:val=""/>
            <w:enabled/>
            <w:calcOnExit w:val="0"/>
            <w:textInput/>
          </w:ffData>
        </w:fldChar>
      </w:r>
      <w:r w:rsidR="00F71514">
        <w:rPr>
          <w:rFonts w:ascii="黑体"/>
        </w:rPr>
        <w:instrText xml:space="preserve"> FORMTEXT </w:instrText>
      </w:r>
      <w:r w:rsidR="00F71514">
        <w:rPr>
          <w:rFonts w:ascii="黑体"/>
        </w:rPr>
      </w:r>
      <w:r w:rsidR="00F71514">
        <w:rPr>
          <w:rFonts w:ascii="黑体"/>
        </w:rPr>
        <w:fldChar w:fldCharType="separate"/>
      </w:r>
      <w:r w:rsidR="00F71514">
        <w:rPr>
          <w:rFonts w:ascii="黑体"/>
        </w:rPr>
        <w:t>XX</w:t>
      </w:r>
      <w:r w:rsidR="00F71514">
        <w:rPr>
          <w:rFonts w:ascii="黑体"/>
        </w:rPr>
        <w:fldChar w:fldCharType="end"/>
      </w:r>
      <w:r w:rsidR="00F71514">
        <w:rPr>
          <w:rFonts w:hint="eastAsia"/>
        </w:rPr>
        <w:t>发布</w:t>
      </w:r>
    </w:p>
    <w:p w:rsidR="003746E7" w:rsidRDefault="00F71514">
      <w:pPr>
        <w:pStyle w:val="aff2"/>
        <w:framePr w:wrap="around" w:y="14176"/>
      </w:pPr>
      <w:r>
        <w:rPr>
          <w:rFonts w:ascii="黑体"/>
        </w:rPr>
        <w:fldChar w:fldCharType="begin">
          <w:ffData>
            <w:name w:val=""/>
            <w:enabled/>
            <w:calcOnExit w:val="0"/>
            <w:textInput/>
          </w:ffData>
        </w:fldChar>
      </w:r>
      <w:r>
        <w:rPr>
          <w:rFonts w:ascii="黑体"/>
        </w:rPr>
        <w:instrText xml:space="preserve"> FORMTEXT </w:instrText>
      </w:r>
      <w:r>
        <w:rPr>
          <w:rFonts w:ascii="黑体"/>
        </w:rPr>
      </w:r>
      <w:r>
        <w:rPr>
          <w:rFonts w:ascii="黑体"/>
        </w:rPr>
        <w:fldChar w:fldCharType="separate"/>
      </w:r>
      <w:r>
        <w:rPr>
          <w:rFonts w:ascii="黑体"/>
        </w:rPr>
        <w:t>XXXX</w:t>
      </w:r>
      <w:r>
        <w:rPr>
          <w:rFonts w:ascii="黑体"/>
        </w:rPr>
        <w:fldChar w:fldCharType="end"/>
      </w:r>
      <w:r>
        <w:t xml:space="preserve"> </w:t>
      </w:r>
      <w:r>
        <w:rPr>
          <w:rFonts w:ascii="黑体"/>
        </w:rPr>
        <w:t>-</w:t>
      </w:r>
      <w:r>
        <w:t xml:space="preserve"> </w:t>
      </w:r>
      <w:r>
        <w:rPr>
          <w:rFonts w:ascii="黑体"/>
        </w:rPr>
        <w:fldChar w:fldCharType="begin">
          <w:ffData>
            <w:name w:val=""/>
            <w:enabled/>
            <w:calcOnExit w:val="0"/>
            <w:textInput/>
          </w:ffData>
        </w:fldChar>
      </w:r>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r>
        <w:t xml:space="preserve"> </w:t>
      </w:r>
      <w:r>
        <w:rPr>
          <w:rFonts w:ascii="黑体"/>
        </w:rPr>
        <w:t>-</w:t>
      </w:r>
      <w:r>
        <w:t xml:space="preserve"> </w:t>
      </w:r>
      <w:r>
        <w:rPr>
          <w:rFonts w:ascii="黑体"/>
        </w:rPr>
        <w:fldChar w:fldCharType="begin">
          <w:ffData>
            <w:name w:val=""/>
            <w:enabled/>
            <w:calcOnExit w:val="0"/>
            <w:textInput/>
          </w:ffData>
        </w:fldChar>
      </w:r>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r>
        <w:rPr>
          <w:rFonts w:hint="eastAsia"/>
        </w:rPr>
        <w:t>实施</w:t>
      </w:r>
    </w:p>
    <w:p w:rsidR="003746E7" w:rsidRDefault="00F71514" w:rsidP="009F2465">
      <w:pPr>
        <w:pStyle w:val="aff4"/>
        <w:framePr w:h="584" w:hRule="exact" w:hSpace="181" w:vSpace="181" w:wrap="around" w:vAnchor="page" w:y="15451"/>
        <w:rPr>
          <w:rFonts w:hAnsi="黑体"/>
        </w:rPr>
      </w:pPr>
      <w:r>
        <w:rPr>
          <w:rFonts w:hAnsi="黑体" w:hint="eastAsia"/>
          <w:w w:val="100"/>
          <w:sz w:val="28"/>
        </w:rPr>
        <w:t>江苏省市场监督管理局</w:t>
      </w:r>
      <w:r>
        <w:rPr>
          <w:rFonts w:ascii="Times New Roman"/>
          <w:w w:val="100"/>
          <w:sz w:val="28"/>
        </w:rPr>
        <w:t>  </w:t>
      </w:r>
      <w:r>
        <w:rPr>
          <w:rStyle w:val="aff6"/>
          <w:rFonts w:hAnsi="黑体" w:hint="eastAsia"/>
          <w:position w:val="0"/>
        </w:rPr>
        <w:t>发</w:t>
      </w:r>
      <w:r>
        <w:rPr>
          <w:rStyle w:val="aff6"/>
          <w:rFonts w:hAnsi="黑体" w:hint="eastAsia"/>
          <w:spacing w:val="0"/>
          <w:position w:val="0"/>
        </w:rPr>
        <w:t>布</w:t>
      </w:r>
    </w:p>
    <w:p w:rsidR="003746E7" w:rsidRDefault="003746E7">
      <w:pPr>
        <w:pStyle w:val="aff7"/>
        <w:spacing w:after="468"/>
        <w:jc w:val="both"/>
        <w:rPr>
          <w:spacing w:val="320"/>
        </w:rPr>
        <w:sectPr w:rsidR="003746E7">
          <w:headerReference w:type="even" r:id="rId10"/>
          <w:headerReference w:type="default" r:id="rId11"/>
          <w:footerReference w:type="default" r:id="rId12"/>
          <w:pgSz w:w="11906" w:h="16838"/>
          <w:pgMar w:top="1928" w:right="1134" w:bottom="1134" w:left="1134" w:header="1418" w:footer="1134" w:gutter="284"/>
          <w:pgNumType w:start="4"/>
          <w:cols w:space="425"/>
          <w:docGrid w:type="lines" w:linePitch="312"/>
        </w:sectPr>
      </w:pPr>
    </w:p>
    <w:p w:rsidR="003746E7" w:rsidRDefault="00F71514">
      <w:pPr>
        <w:pStyle w:val="aff7"/>
        <w:spacing w:after="468"/>
      </w:pPr>
      <w:r>
        <w:rPr>
          <w:rFonts w:hint="eastAsia"/>
          <w:spacing w:val="320"/>
        </w:rPr>
        <w:lastRenderedPageBreak/>
        <w:t>目</w:t>
      </w:r>
      <w:r>
        <w:rPr>
          <w:rFonts w:hint="eastAsia"/>
        </w:rPr>
        <w:t>次</w:t>
      </w:r>
    </w:p>
    <w:p w:rsidR="003746E7" w:rsidRDefault="00F71514">
      <w:pPr>
        <w:pStyle w:val="1"/>
        <w:tabs>
          <w:tab w:val="right" w:leader="dot" w:pos="9344"/>
        </w:tabs>
      </w:pPr>
      <w:r>
        <w:fldChar w:fldCharType="begin"/>
      </w:r>
      <w:r>
        <w:instrText xml:space="preserve"> TOC \o "1-1" \h </w:instrText>
      </w:r>
      <w:r>
        <w:fldChar w:fldCharType="separate"/>
      </w:r>
    </w:p>
    <w:p w:rsidR="003746E7" w:rsidRDefault="00717830">
      <w:pPr>
        <w:pStyle w:val="1"/>
        <w:tabs>
          <w:tab w:val="right" w:leader="dot" w:pos="9344"/>
        </w:tabs>
      </w:pPr>
      <w:hyperlink w:anchor="_Toc6765" w:history="1">
        <w:r w:rsidR="00F71514">
          <w:t>前言</w:t>
        </w:r>
        <w:r w:rsidR="00F71514">
          <w:tab/>
        </w:r>
        <w:r w:rsidR="00F71514">
          <w:fldChar w:fldCharType="begin"/>
        </w:r>
        <w:r w:rsidR="00F71514">
          <w:instrText xml:space="preserve"> PAGEREF _Toc6765 \h </w:instrText>
        </w:r>
        <w:r w:rsidR="00F71514">
          <w:fldChar w:fldCharType="separate"/>
        </w:r>
        <w:r w:rsidR="00F71514">
          <w:t>II</w:t>
        </w:r>
        <w:r w:rsidR="00F71514">
          <w:fldChar w:fldCharType="end"/>
        </w:r>
      </w:hyperlink>
    </w:p>
    <w:p w:rsidR="003746E7" w:rsidRDefault="00717830">
      <w:pPr>
        <w:pStyle w:val="1"/>
        <w:tabs>
          <w:tab w:val="right" w:leader="dot" w:pos="9344"/>
        </w:tabs>
      </w:pPr>
      <w:hyperlink w:anchor="_Toc2144" w:history="1">
        <w:r w:rsidR="00F71514">
          <w:rPr>
            <w:rFonts w:hint="eastAsia"/>
          </w:rPr>
          <w:t>1 范围</w:t>
        </w:r>
        <w:r w:rsidR="00F71514">
          <w:tab/>
        </w:r>
        <w:r w:rsidR="00F71514">
          <w:fldChar w:fldCharType="begin"/>
        </w:r>
        <w:r w:rsidR="00F71514">
          <w:instrText xml:space="preserve"> PAGEREF _Toc2144 \h </w:instrText>
        </w:r>
        <w:r w:rsidR="00F71514">
          <w:fldChar w:fldCharType="separate"/>
        </w:r>
        <w:r w:rsidR="00F71514">
          <w:t>1</w:t>
        </w:r>
        <w:r w:rsidR="00F71514">
          <w:fldChar w:fldCharType="end"/>
        </w:r>
      </w:hyperlink>
    </w:p>
    <w:p w:rsidR="003746E7" w:rsidRDefault="00717830">
      <w:pPr>
        <w:pStyle w:val="1"/>
        <w:tabs>
          <w:tab w:val="right" w:leader="dot" w:pos="9344"/>
        </w:tabs>
      </w:pPr>
      <w:hyperlink w:anchor="_Toc1805" w:history="1">
        <w:r w:rsidR="00F71514">
          <w:rPr>
            <w:rFonts w:hint="eastAsia"/>
          </w:rPr>
          <w:t>2 规范性引用文件</w:t>
        </w:r>
        <w:r w:rsidR="00F71514">
          <w:tab/>
        </w:r>
        <w:r w:rsidR="00F71514">
          <w:fldChar w:fldCharType="begin"/>
        </w:r>
        <w:r w:rsidR="00F71514">
          <w:instrText xml:space="preserve"> PAGEREF _Toc1805 \h </w:instrText>
        </w:r>
        <w:r w:rsidR="00F71514">
          <w:fldChar w:fldCharType="separate"/>
        </w:r>
        <w:r w:rsidR="00F71514">
          <w:t>1</w:t>
        </w:r>
        <w:r w:rsidR="00F71514">
          <w:fldChar w:fldCharType="end"/>
        </w:r>
      </w:hyperlink>
    </w:p>
    <w:p w:rsidR="003746E7" w:rsidRDefault="00717830">
      <w:pPr>
        <w:pStyle w:val="1"/>
        <w:tabs>
          <w:tab w:val="right" w:leader="dot" w:pos="9344"/>
        </w:tabs>
      </w:pPr>
      <w:hyperlink w:anchor="_Toc31522" w:history="1">
        <w:r w:rsidR="00F71514">
          <w:rPr>
            <w:rFonts w:hint="eastAsia"/>
          </w:rPr>
          <w:t>3 术语和定义</w:t>
        </w:r>
        <w:r w:rsidR="00F71514">
          <w:tab/>
        </w:r>
        <w:r w:rsidR="00F71514">
          <w:fldChar w:fldCharType="begin"/>
        </w:r>
        <w:r w:rsidR="00F71514">
          <w:instrText xml:space="preserve"> PAGEREF _Toc31522 \h </w:instrText>
        </w:r>
        <w:r w:rsidR="00F71514">
          <w:fldChar w:fldCharType="separate"/>
        </w:r>
        <w:r w:rsidR="00F71514">
          <w:t>1</w:t>
        </w:r>
        <w:r w:rsidR="00F71514">
          <w:fldChar w:fldCharType="end"/>
        </w:r>
      </w:hyperlink>
    </w:p>
    <w:p w:rsidR="003746E7" w:rsidRDefault="00717830">
      <w:pPr>
        <w:pStyle w:val="1"/>
        <w:tabs>
          <w:tab w:val="right" w:leader="dot" w:pos="9344"/>
        </w:tabs>
      </w:pPr>
      <w:hyperlink w:anchor="_Toc12672" w:history="1">
        <w:r w:rsidR="00F71514">
          <w:rPr>
            <w:rFonts w:hint="eastAsia"/>
          </w:rPr>
          <w:t xml:space="preserve">4 </w:t>
        </w:r>
        <w:r w:rsidR="00F71514">
          <w:t>缩略语</w:t>
        </w:r>
        <w:r w:rsidR="00F71514">
          <w:tab/>
        </w:r>
        <w:r w:rsidR="00F71514">
          <w:fldChar w:fldCharType="begin"/>
        </w:r>
        <w:r w:rsidR="00F71514">
          <w:instrText xml:space="preserve"> PAGEREF _Toc12672 \h </w:instrText>
        </w:r>
        <w:r w:rsidR="00F71514">
          <w:fldChar w:fldCharType="separate"/>
        </w:r>
        <w:r w:rsidR="00F71514">
          <w:t>2</w:t>
        </w:r>
        <w:r w:rsidR="00F71514">
          <w:fldChar w:fldCharType="end"/>
        </w:r>
      </w:hyperlink>
    </w:p>
    <w:p w:rsidR="003746E7" w:rsidRDefault="00717830">
      <w:pPr>
        <w:pStyle w:val="1"/>
        <w:tabs>
          <w:tab w:val="right" w:leader="dot" w:pos="9344"/>
        </w:tabs>
      </w:pPr>
      <w:hyperlink w:anchor="_Toc28100" w:history="1">
        <w:r w:rsidR="00F71514">
          <w:rPr>
            <w:rFonts w:hint="eastAsia"/>
          </w:rPr>
          <w:t xml:space="preserve">5 </w:t>
        </w:r>
        <w:r w:rsidR="00F71514">
          <w:t>系统业务描述</w:t>
        </w:r>
        <w:r w:rsidR="00F71514">
          <w:tab/>
        </w:r>
        <w:r w:rsidR="00F71514">
          <w:fldChar w:fldCharType="begin"/>
        </w:r>
        <w:r w:rsidR="00F71514">
          <w:instrText xml:space="preserve"> PAGEREF _Toc28100 \h </w:instrText>
        </w:r>
        <w:r w:rsidR="00F71514">
          <w:fldChar w:fldCharType="separate"/>
        </w:r>
        <w:r w:rsidR="00F71514">
          <w:t>2</w:t>
        </w:r>
        <w:r w:rsidR="00F71514">
          <w:fldChar w:fldCharType="end"/>
        </w:r>
      </w:hyperlink>
    </w:p>
    <w:p w:rsidR="003746E7" w:rsidRDefault="00717830">
      <w:pPr>
        <w:pStyle w:val="1"/>
        <w:tabs>
          <w:tab w:val="right" w:leader="dot" w:pos="9344"/>
        </w:tabs>
      </w:pPr>
      <w:hyperlink w:anchor="_Toc5459" w:history="1">
        <w:r w:rsidR="00F71514">
          <w:rPr>
            <w:rFonts w:hint="eastAsia"/>
          </w:rPr>
          <w:t xml:space="preserve">6 </w:t>
        </w:r>
        <w:r w:rsidR="00F71514">
          <w:t>系统应用架构</w:t>
        </w:r>
        <w:r w:rsidR="00F71514">
          <w:tab/>
        </w:r>
        <w:r w:rsidR="00F71514">
          <w:fldChar w:fldCharType="begin"/>
        </w:r>
        <w:r w:rsidR="00F71514">
          <w:instrText xml:space="preserve"> PAGEREF _Toc5459 \h </w:instrText>
        </w:r>
        <w:r w:rsidR="00F71514">
          <w:fldChar w:fldCharType="separate"/>
        </w:r>
        <w:r w:rsidR="00F71514">
          <w:t>3</w:t>
        </w:r>
        <w:r w:rsidR="00F71514">
          <w:fldChar w:fldCharType="end"/>
        </w:r>
      </w:hyperlink>
    </w:p>
    <w:p w:rsidR="003746E7" w:rsidRDefault="00717830">
      <w:pPr>
        <w:pStyle w:val="1"/>
        <w:tabs>
          <w:tab w:val="right" w:leader="dot" w:pos="9344"/>
        </w:tabs>
      </w:pPr>
      <w:hyperlink w:anchor="_Toc23106" w:history="1">
        <w:r w:rsidR="00F71514">
          <w:rPr>
            <w:rFonts w:hint="eastAsia"/>
          </w:rPr>
          <w:t xml:space="preserve">7 </w:t>
        </w:r>
        <w:r w:rsidR="00F71514">
          <w:t>系统功能要求</w:t>
        </w:r>
        <w:r w:rsidR="00F71514">
          <w:tab/>
        </w:r>
        <w:r w:rsidR="00F71514">
          <w:fldChar w:fldCharType="begin"/>
        </w:r>
        <w:r w:rsidR="00F71514">
          <w:instrText xml:space="preserve"> PAGEREF _Toc23106 \h </w:instrText>
        </w:r>
        <w:r w:rsidR="00F71514">
          <w:fldChar w:fldCharType="separate"/>
        </w:r>
        <w:r w:rsidR="00F71514">
          <w:t>4</w:t>
        </w:r>
        <w:r w:rsidR="00F71514">
          <w:fldChar w:fldCharType="end"/>
        </w:r>
      </w:hyperlink>
    </w:p>
    <w:p w:rsidR="003746E7" w:rsidRDefault="00F71514">
      <w:pPr>
        <w:pStyle w:val="1"/>
        <w:tabs>
          <w:tab w:val="right" w:leader="dot" w:pos="9344"/>
        </w:tabs>
      </w:pPr>
      <w:r>
        <w:fldChar w:fldCharType="begin"/>
      </w:r>
      <w:r>
        <w:instrText xml:space="preserve"> HYPERLINK \l _Toc9875 </w:instrText>
      </w:r>
      <w:r>
        <w:fldChar w:fldCharType="separate"/>
      </w:r>
      <w:r>
        <w:rPr>
          <w:rFonts w:hint="eastAsia"/>
        </w:rPr>
        <w:t>8 系统性能</w:t>
      </w:r>
      <w:r>
        <w:tab/>
      </w:r>
      <w:r>
        <w:rPr>
          <w:rFonts w:hint="eastAsia"/>
        </w:rPr>
        <w:t>7</w:t>
      </w:r>
    </w:p>
    <w:p w:rsidR="003746E7" w:rsidRDefault="00F71514">
      <w:pPr>
        <w:pStyle w:val="1"/>
        <w:tabs>
          <w:tab w:val="right" w:leader="dot" w:pos="9344"/>
        </w:tabs>
      </w:pPr>
      <w:r>
        <w:rPr>
          <w:rFonts w:hint="eastAsia"/>
        </w:rPr>
        <w:t xml:space="preserve">9 </w:t>
      </w:r>
      <w:r>
        <w:t>外部接口要求</w:t>
      </w:r>
      <w:r>
        <w:tab/>
      </w:r>
      <w:r>
        <w:rPr>
          <w:rFonts w:hint="eastAsia"/>
        </w:rPr>
        <w:t>7</w:t>
      </w:r>
      <w:r>
        <w:fldChar w:fldCharType="end"/>
      </w:r>
    </w:p>
    <w:p w:rsidR="003746E7" w:rsidRDefault="00717830">
      <w:pPr>
        <w:pStyle w:val="1"/>
        <w:tabs>
          <w:tab w:val="right" w:leader="dot" w:pos="9344"/>
        </w:tabs>
      </w:pPr>
      <w:hyperlink w:anchor="_Toc18034" w:history="1">
        <w:r w:rsidR="00F71514">
          <w:rPr>
            <w:rFonts w:hint="eastAsia"/>
          </w:rPr>
          <w:t>10 安全</w:t>
        </w:r>
        <w:r w:rsidR="00F71514">
          <w:t>要求</w:t>
        </w:r>
        <w:r w:rsidR="00F71514">
          <w:tab/>
        </w:r>
        <w:r w:rsidR="00F71514">
          <w:fldChar w:fldCharType="begin"/>
        </w:r>
        <w:r w:rsidR="00F71514">
          <w:instrText xml:space="preserve"> PAGEREF _Toc18034 \h </w:instrText>
        </w:r>
        <w:r w:rsidR="00F71514">
          <w:fldChar w:fldCharType="separate"/>
        </w:r>
        <w:r w:rsidR="00F71514">
          <w:t>11</w:t>
        </w:r>
        <w:r w:rsidR="00F71514">
          <w:fldChar w:fldCharType="end"/>
        </w:r>
      </w:hyperlink>
    </w:p>
    <w:p w:rsidR="003746E7" w:rsidRDefault="00717830">
      <w:pPr>
        <w:pStyle w:val="1"/>
        <w:tabs>
          <w:tab w:val="right" w:leader="dot" w:pos="9344"/>
        </w:tabs>
      </w:pPr>
      <w:hyperlink w:anchor="_Toc5586" w:history="1">
        <w:r w:rsidR="00F71514">
          <w:rPr>
            <w:rFonts w:hint="eastAsia"/>
          </w:rPr>
          <w:t xml:space="preserve">附录A </w:t>
        </w:r>
        <w:r w:rsidR="00F71514">
          <w:t xml:space="preserve"> </w:t>
        </w:r>
        <w:r w:rsidR="00F71514">
          <w:rPr>
            <w:rFonts w:hint="eastAsia"/>
          </w:rPr>
          <w:t>（规范性）</w:t>
        </w:r>
        <w:r w:rsidR="00F71514">
          <w:t xml:space="preserve"> </w:t>
        </w:r>
        <w:r w:rsidR="00F71514">
          <w:rPr>
            <w:rFonts w:hint="eastAsia"/>
          </w:rPr>
          <w:t>文化场馆和旅游景区电子票务系统门票编码规则</w:t>
        </w:r>
        <w:r w:rsidR="00F71514">
          <w:tab/>
        </w:r>
        <w:r w:rsidR="00F71514">
          <w:fldChar w:fldCharType="begin"/>
        </w:r>
        <w:r w:rsidR="00F71514">
          <w:instrText xml:space="preserve"> PAGEREF _Toc5586 \h </w:instrText>
        </w:r>
        <w:r w:rsidR="00F71514">
          <w:fldChar w:fldCharType="separate"/>
        </w:r>
        <w:r w:rsidR="00F71514">
          <w:t>14</w:t>
        </w:r>
        <w:r w:rsidR="00F71514">
          <w:fldChar w:fldCharType="end"/>
        </w:r>
      </w:hyperlink>
    </w:p>
    <w:p w:rsidR="003746E7" w:rsidRDefault="00717830">
      <w:pPr>
        <w:pStyle w:val="1"/>
        <w:tabs>
          <w:tab w:val="right" w:leader="dot" w:pos="9344"/>
        </w:tabs>
      </w:pPr>
      <w:hyperlink w:anchor="_Toc8808" w:history="1">
        <w:r w:rsidR="00F71514">
          <w:rPr>
            <w:rFonts w:hint="eastAsia"/>
          </w:rPr>
          <w:t xml:space="preserve">附录B </w:t>
        </w:r>
        <w:r w:rsidR="00F71514">
          <w:t xml:space="preserve"> </w:t>
        </w:r>
        <w:r w:rsidR="00F71514">
          <w:rPr>
            <w:rFonts w:hint="eastAsia"/>
          </w:rPr>
          <w:t>（规范性）</w:t>
        </w:r>
        <w:r w:rsidR="00F71514">
          <w:t xml:space="preserve"> </w:t>
        </w:r>
        <w:r w:rsidR="00F71514">
          <w:rPr>
            <w:rFonts w:hint="eastAsia"/>
          </w:rPr>
          <w:t>文化场馆和旅游景区电子票务系统数据接口规范</w:t>
        </w:r>
        <w:r w:rsidR="00F71514">
          <w:tab/>
        </w:r>
        <w:r w:rsidR="00F71514">
          <w:rPr>
            <w:rFonts w:hint="eastAsia"/>
          </w:rPr>
          <w:t>1</w:t>
        </w:r>
      </w:hyperlink>
      <w:r w:rsidR="00F71514">
        <w:rPr>
          <w:rFonts w:hint="eastAsia"/>
        </w:rPr>
        <w:t>9</w:t>
      </w:r>
    </w:p>
    <w:p w:rsidR="003746E7" w:rsidRDefault="00717830">
      <w:pPr>
        <w:pStyle w:val="1"/>
        <w:tabs>
          <w:tab w:val="right" w:leader="dot" w:pos="9344"/>
        </w:tabs>
      </w:pPr>
      <w:hyperlink w:anchor="_Toc13686" w:history="1">
        <w:r w:rsidR="00F71514">
          <w:rPr>
            <w:rFonts w:hint="eastAsia"/>
          </w:rPr>
          <w:t>参考文献</w:t>
        </w:r>
        <w:r w:rsidR="00F71514">
          <w:tab/>
        </w:r>
        <w:r w:rsidR="00F71514">
          <w:fldChar w:fldCharType="begin"/>
        </w:r>
        <w:r w:rsidR="00F71514">
          <w:instrText xml:space="preserve"> PAGEREF _Toc13686 \h </w:instrText>
        </w:r>
        <w:r w:rsidR="00F71514">
          <w:fldChar w:fldCharType="separate"/>
        </w:r>
        <w:r w:rsidR="00F71514">
          <w:t>36</w:t>
        </w:r>
        <w:r w:rsidR="00F71514">
          <w:fldChar w:fldCharType="end"/>
        </w:r>
      </w:hyperlink>
    </w:p>
    <w:p w:rsidR="003746E7" w:rsidRDefault="00F71514">
      <w:pPr>
        <w:pStyle w:val="1"/>
        <w:tabs>
          <w:tab w:val="right" w:leader="dot" w:pos="9344"/>
        </w:tabs>
        <w:sectPr w:rsidR="003746E7">
          <w:footerReference w:type="default" r:id="rId13"/>
          <w:pgSz w:w="11906" w:h="16838"/>
          <w:pgMar w:top="1928" w:right="1134" w:bottom="1134" w:left="1134" w:header="1418" w:footer="1134" w:gutter="284"/>
          <w:pgNumType w:fmt="upperRoman" w:start="1"/>
          <w:cols w:space="425"/>
          <w:docGrid w:type="lines" w:linePitch="312"/>
        </w:sectPr>
      </w:pPr>
      <w:r>
        <w:fldChar w:fldCharType="end"/>
      </w:r>
    </w:p>
    <w:p w:rsidR="003746E7" w:rsidRDefault="00F71514">
      <w:pPr>
        <w:pStyle w:val="a"/>
        <w:numPr>
          <w:ilvl w:val="0"/>
          <w:numId w:val="0"/>
        </w:numPr>
        <w:spacing w:before="900" w:after="468"/>
      </w:pPr>
      <w:bookmarkStart w:id="3" w:name="_Toc6765"/>
      <w:bookmarkStart w:id="4" w:name="BookMark2"/>
      <w:bookmarkEnd w:id="0"/>
      <w:r>
        <w:rPr>
          <w:spacing w:val="320"/>
        </w:rPr>
        <w:lastRenderedPageBreak/>
        <w:t>前</w:t>
      </w:r>
      <w:r>
        <w:t>言</w:t>
      </w:r>
      <w:bookmarkEnd w:id="1"/>
      <w:bookmarkEnd w:id="2"/>
      <w:bookmarkEnd w:id="3"/>
    </w:p>
    <w:p w:rsidR="003746E7" w:rsidRDefault="00F71514">
      <w:pPr>
        <w:pStyle w:val="af8"/>
        <w:ind w:firstLine="420"/>
      </w:pPr>
      <w:r>
        <w:rPr>
          <w:rFonts w:hint="eastAsia"/>
        </w:rPr>
        <w:t>本文件依据GB/T 1.1—2020《标准化工作导则  第1部分：标准化文件的结构和起草规则》的规定起草。</w:t>
      </w:r>
    </w:p>
    <w:p w:rsidR="009F2465" w:rsidRDefault="009F2465" w:rsidP="009F2465">
      <w:pPr>
        <w:autoSpaceDE w:val="0"/>
        <w:autoSpaceDN w:val="0"/>
        <w:spacing w:line="240" w:lineRule="auto"/>
        <w:ind w:firstLineChars="200" w:firstLine="420"/>
        <w:rPr>
          <w:rFonts w:ascii="宋体" w:hAnsi="Times New Roman"/>
        </w:rPr>
      </w:pPr>
      <w:r>
        <w:rPr>
          <w:rFonts w:ascii="宋体" w:hAnsi="Times New Roman" w:hint="eastAsia"/>
        </w:rPr>
        <w:t>请注意本文件的某些内容可能涉及专利。本文件的发布机构不承担识别专利的责任。</w:t>
      </w:r>
    </w:p>
    <w:p w:rsidR="003746E7" w:rsidRDefault="00F71514">
      <w:pPr>
        <w:pStyle w:val="af8"/>
        <w:ind w:firstLine="420"/>
      </w:pPr>
      <w:r>
        <w:rPr>
          <w:rFonts w:hint="eastAsia"/>
        </w:rPr>
        <w:t>本文件由江苏省文化和旅游厅提出。</w:t>
      </w:r>
    </w:p>
    <w:p w:rsidR="009F2465" w:rsidRDefault="009F2465" w:rsidP="009F2465">
      <w:pPr>
        <w:autoSpaceDE w:val="0"/>
        <w:autoSpaceDN w:val="0"/>
        <w:spacing w:line="240" w:lineRule="auto"/>
        <w:ind w:firstLineChars="200" w:firstLine="420"/>
        <w:rPr>
          <w:rFonts w:ascii="宋体" w:hAnsi="Times New Roman"/>
        </w:rPr>
      </w:pPr>
      <w:r>
        <w:rPr>
          <w:rFonts w:ascii="宋体" w:hAnsi="Times New Roman" w:hint="eastAsia"/>
        </w:rPr>
        <w:t>本文件由江苏省文化和旅游标准化技术委员会归口。</w:t>
      </w:r>
    </w:p>
    <w:p w:rsidR="003746E7" w:rsidRDefault="00F71514">
      <w:pPr>
        <w:pStyle w:val="af8"/>
        <w:ind w:firstLine="420"/>
      </w:pPr>
      <w:r>
        <w:rPr>
          <w:rFonts w:hint="eastAsia"/>
        </w:rPr>
        <w:t>本文件起草单位：南京旅游职业学院、南京新中</w:t>
      </w:r>
      <w:proofErr w:type="gramStart"/>
      <w:r>
        <w:rPr>
          <w:rFonts w:hint="eastAsia"/>
        </w:rPr>
        <w:t>安物联技术</w:t>
      </w:r>
      <w:proofErr w:type="gramEnd"/>
      <w:r>
        <w:rPr>
          <w:rFonts w:hint="eastAsia"/>
        </w:rPr>
        <w:t>股份有限公司、南京联创数字科技公司、浙江深大智能科技有限公司、中</w:t>
      </w:r>
      <w:proofErr w:type="gramStart"/>
      <w:r>
        <w:rPr>
          <w:rFonts w:hint="eastAsia"/>
        </w:rPr>
        <w:t>通服咨询</w:t>
      </w:r>
      <w:proofErr w:type="gramEnd"/>
      <w:r>
        <w:rPr>
          <w:rFonts w:hint="eastAsia"/>
        </w:rPr>
        <w:t>设计研究院有限公司。</w:t>
      </w:r>
    </w:p>
    <w:p w:rsidR="003746E7" w:rsidRDefault="00F71514">
      <w:pPr>
        <w:pStyle w:val="af8"/>
        <w:ind w:firstLine="420"/>
      </w:pPr>
      <w:r>
        <w:rPr>
          <w:rFonts w:hint="eastAsia"/>
        </w:rPr>
        <w:t>本文件主要起草人：</w:t>
      </w:r>
      <w:proofErr w:type="gramStart"/>
      <w:r>
        <w:rPr>
          <w:rFonts w:hint="eastAsia"/>
        </w:rPr>
        <w:t>顾至欣</w:t>
      </w:r>
      <w:proofErr w:type="gramEnd"/>
      <w:r>
        <w:rPr>
          <w:rFonts w:hint="eastAsia"/>
        </w:rPr>
        <w:t>、黄宇、耿海、邹传江、余静、梁磊、秦川、张旺旺、李俊楼、赵爽、邓奇、魏阳、朱云成、陈晓华、刘增祥。</w:t>
      </w:r>
    </w:p>
    <w:p w:rsidR="003746E7" w:rsidRDefault="003746E7">
      <w:pPr>
        <w:pStyle w:val="af8"/>
        <w:ind w:firstLine="420"/>
      </w:pPr>
    </w:p>
    <w:p w:rsidR="003746E7" w:rsidRDefault="003746E7">
      <w:pPr>
        <w:pStyle w:val="af8"/>
        <w:ind w:firstLine="420"/>
        <w:sectPr w:rsidR="003746E7">
          <w:pgSz w:w="11906" w:h="16838"/>
          <w:pgMar w:top="1928" w:right="1134" w:bottom="1134" w:left="1134" w:header="1418" w:footer="1134" w:gutter="284"/>
          <w:pgNumType w:fmt="upperRoman"/>
          <w:cols w:space="425"/>
          <w:docGrid w:type="lines" w:linePitch="312"/>
        </w:sectPr>
      </w:pPr>
    </w:p>
    <w:p w:rsidR="003746E7" w:rsidRDefault="003746E7">
      <w:pPr>
        <w:spacing w:line="20" w:lineRule="exact"/>
        <w:jc w:val="center"/>
        <w:rPr>
          <w:rFonts w:ascii="黑体" w:eastAsia="黑体" w:hAnsi="黑体"/>
          <w:sz w:val="32"/>
          <w:szCs w:val="32"/>
        </w:rPr>
      </w:pPr>
      <w:bookmarkStart w:id="5" w:name="BookMark4"/>
      <w:bookmarkEnd w:id="4"/>
    </w:p>
    <w:p w:rsidR="003746E7" w:rsidRDefault="003746E7">
      <w:pPr>
        <w:spacing w:line="20" w:lineRule="exact"/>
        <w:jc w:val="center"/>
        <w:rPr>
          <w:rFonts w:ascii="黑体" w:eastAsia="黑体" w:hAnsi="黑体"/>
          <w:sz w:val="32"/>
          <w:szCs w:val="32"/>
        </w:rPr>
      </w:pPr>
    </w:p>
    <w:p w:rsidR="003746E7" w:rsidRDefault="00F71514">
      <w:pPr>
        <w:pStyle w:val="aff8"/>
        <w:spacing w:beforeLines="1" w:before="3" w:afterLines="220" w:after="686"/>
      </w:pPr>
      <w:bookmarkStart w:id="6" w:name="NEW_STAND_NAME"/>
      <w:r>
        <w:rPr>
          <w:rFonts w:hint="eastAsia"/>
        </w:rPr>
        <w:t>文化场馆和旅游景区电子票务系统</w:t>
      </w:r>
      <w:r>
        <w:t>技术规范</w:t>
      </w:r>
    </w:p>
    <w:p w:rsidR="003746E7" w:rsidRDefault="00F71514">
      <w:pPr>
        <w:pStyle w:val="a8"/>
        <w:spacing w:before="312" w:after="312"/>
      </w:pPr>
      <w:bookmarkStart w:id="7" w:name="_Toc97191423"/>
      <w:bookmarkStart w:id="8" w:name="_Toc17233325"/>
      <w:bookmarkStart w:id="9" w:name="_Toc2144"/>
      <w:bookmarkStart w:id="10" w:name="_Toc135296168"/>
      <w:bookmarkStart w:id="11" w:name="_Toc135293415"/>
      <w:bookmarkStart w:id="12" w:name="_Toc26648465"/>
      <w:bookmarkStart w:id="13" w:name="_Toc24884211"/>
      <w:bookmarkStart w:id="14" w:name="_Toc24884218"/>
      <w:bookmarkStart w:id="15" w:name="_Toc26986771"/>
      <w:bookmarkStart w:id="16" w:name="_Toc17233333"/>
      <w:bookmarkStart w:id="17" w:name="_Toc26718930"/>
      <w:bookmarkStart w:id="18" w:name="_Toc26986530"/>
      <w:bookmarkEnd w:id="6"/>
      <w:r>
        <w:rPr>
          <w:rFonts w:hint="eastAsia"/>
        </w:rPr>
        <w:t>范围</w:t>
      </w:r>
      <w:bookmarkEnd w:id="7"/>
      <w:bookmarkEnd w:id="8"/>
      <w:bookmarkEnd w:id="9"/>
      <w:bookmarkEnd w:id="10"/>
      <w:bookmarkEnd w:id="11"/>
      <w:bookmarkEnd w:id="12"/>
      <w:bookmarkEnd w:id="13"/>
      <w:bookmarkEnd w:id="14"/>
      <w:bookmarkEnd w:id="15"/>
      <w:bookmarkEnd w:id="16"/>
      <w:bookmarkEnd w:id="17"/>
      <w:bookmarkEnd w:id="18"/>
    </w:p>
    <w:p w:rsidR="003746E7" w:rsidRDefault="00F71514">
      <w:pPr>
        <w:pStyle w:val="af8"/>
        <w:ind w:firstLine="420"/>
      </w:pPr>
      <w:bookmarkStart w:id="19" w:name="_Toc17233326"/>
      <w:bookmarkStart w:id="20" w:name="_Toc24884219"/>
      <w:bookmarkStart w:id="21" w:name="_Toc26648466"/>
      <w:bookmarkStart w:id="22" w:name="_Toc17233334"/>
      <w:bookmarkStart w:id="23" w:name="_Toc24884212"/>
      <w:r>
        <w:t>本文件规定了文化场馆和旅游景区电子票务系统业务描述、</w:t>
      </w:r>
      <w:r>
        <w:rPr>
          <w:rFonts w:hint="eastAsia"/>
        </w:rPr>
        <w:t>系统</w:t>
      </w:r>
      <w:r>
        <w:t>应用架构、</w:t>
      </w:r>
      <w:r>
        <w:rPr>
          <w:rFonts w:hint="eastAsia"/>
        </w:rPr>
        <w:t>系统</w:t>
      </w:r>
      <w:r>
        <w:t>功能</w:t>
      </w:r>
      <w:r>
        <w:rPr>
          <w:rFonts w:hint="eastAsia"/>
        </w:rPr>
        <w:t>要求</w:t>
      </w:r>
      <w:r>
        <w:t>、</w:t>
      </w:r>
      <w:r>
        <w:rPr>
          <w:rFonts w:hint="eastAsia"/>
        </w:rPr>
        <w:t>系统性能要求、外部接口要求</w:t>
      </w:r>
      <w:r>
        <w:t>和安全</w:t>
      </w:r>
      <w:r>
        <w:rPr>
          <w:rFonts w:hint="eastAsia"/>
        </w:rPr>
        <w:t>要求</w:t>
      </w:r>
      <w:r>
        <w:t>等方面的内容。</w:t>
      </w:r>
    </w:p>
    <w:p w:rsidR="003746E7" w:rsidRDefault="00F71514">
      <w:pPr>
        <w:pStyle w:val="af8"/>
        <w:ind w:firstLine="420"/>
      </w:pPr>
      <w:r>
        <w:rPr>
          <w:rFonts w:hint="eastAsia"/>
        </w:rPr>
        <w:t>本文件适用于实行各类票务管控的文化场馆和旅游景区电子票务系统建设。</w:t>
      </w:r>
    </w:p>
    <w:p w:rsidR="003746E7" w:rsidRDefault="00F71514">
      <w:pPr>
        <w:pStyle w:val="a8"/>
        <w:spacing w:before="312" w:after="312"/>
      </w:pPr>
      <w:bookmarkStart w:id="24" w:name="_Toc97191424"/>
      <w:bookmarkStart w:id="25" w:name="_Toc1805"/>
      <w:bookmarkStart w:id="26" w:name="_Toc26986531"/>
      <w:bookmarkStart w:id="27" w:name="_Toc135293416"/>
      <w:bookmarkStart w:id="28" w:name="_Toc26986772"/>
      <w:bookmarkStart w:id="29" w:name="_Toc135296169"/>
      <w:bookmarkStart w:id="30" w:name="_Toc26718931"/>
      <w:r>
        <w:rPr>
          <w:rFonts w:hint="eastAsia"/>
        </w:rPr>
        <w:t>规范性引用文件</w:t>
      </w:r>
      <w:bookmarkEnd w:id="19"/>
      <w:bookmarkEnd w:id="20"/>
      <w:bookmarkEnd w:id="21"/>
      <w:bookmarkEnd w:id="22"/>
      <w:bookmarkEnd w:id="23"/>
      <w:bookmarkEnd w:id="24"/>
      <w:bookmarkEnd w:id="25"/>
      <w:bookmarkEnd w:id="26"/>
      <w:bookmarkEnd w:id="27"/>
      <w:bookmarkEnd w:id="28"/>
      <w:bookmarkEnd w:id="29"/>
      <w:bookmarkEnd w:id="30"/>
    </w:p>
    <w:p w:rsidR="003746E7" w:rsidRDefault="00F71514">
      <w:pPr>
        <w:pStyle w:val="af8"/>
        <w:ind w:firstLine="420"/>
      </w:pPr>
      <w:r>
        <w:rPr>
          <w:rFonts w:hint="eastAsia"/>
        </w:rPr>
        <w:t>下列文件中的内容通过文中的规范性引用而构成本文件必不可少的条款。其中，注日期的引用文件，仅该日期对应的版本适用于本文件；不注日期的引用文件，其最新版本（包括所有的修改单）适用于本文件。</w:t>
      </w:r>
    </w:p>
    <w:p w:rsidR="003746E7" w:rsidRDefault="00F71514">
      <w:pPr>
        <w:widowControl/>
        <w:autoSpaceDE w:val="0"/>
        <w:autoSpaceDN w:val="0"/>
        <w:adjustRightInd/>
        <w:spacing w:line="240" w:lineRule="auto"/>
        <w:ind w:firstLineChars="200" w:firstLine="420"/>
        <w:rPr>
          <w:rFonts w:ascii="宋体" w:hAnsi="Times New Roman"/>
          <w:kern w:val="0"/>
          <w:szCs w:val="20"/>
        </w:rPr>
      </w:pPr>
      <w:r>
        <w:rPr>
          <w:rFonts w:ascii="宋体" w:hAnsi="Times New Roman" w:hint="eastAsia"/>
          <w:kern w:val="0"/>
          <w:szCs w:val="20"/>
        </w:rPr>
        <w:t>GA/T 1260   人行出入口电控通道</w:t>
      </w:r>
      <w:proofErr w:type="gramStart"/>
      <w:r>
        <w:rPr>
          <w:rFonts w:ascii="宋体" w:hAnsi="Times New Roman" w:hint="eastAsia"/>
          <w:kern w:val="0"/>
          <w:szCs w:val="20"/>
        </w:rPr>
        <w:t>闸</w:t>
      </w:r>
      <w:proofErr w:type="gramEnd"/>
      <w:r>
        <w:rPr>
          <w:rFonts w:ascii="宋体" w:hAnsi="Times New Roman" w:hint="eastAsia"/>
          <w:kern w:val="0"/>
          <w:szCs w:val="20"/>
        </w:rPr>
        <w:t>通用技术要求</w:t>
      </w:r>
    </w:p>
    <w:p w:rsidR="003746E7" w:rsidRDefault="00F71514">
      <w:pPr>
        <w:widowControl/>
        <w:autoSpaceDE w:val="0"/>
        <w:autoSpaceDN w:val="0"/>
        <w:adjustRightInd/>
        <w:spacing w:line="240" w:lineRule="auto"/>
        <w:ind w:firstLineChars="200" w:firstLine="420"/>
        <w:rPr>
          <w:rFonts w:ascii="宋体" w:hAnsi="Times New Roman"/>
          <w:kern w:val="0"/>
          <w:szCs w:val="20"/>
        </w:rPr>
      </w:pPr>
      <w:r>
        <w:rPr>
          <w:rFonts w:ascii="宋体" w:hAnsi="Times New Roman" w:hint="eastAsia"/>
          <w:kern w:val="0"/>
          <w:szCs w:val="20"/>
        </w:rPr>
        <w:t>GB/T 12991  信息技术  数据库语言</w:t>
      </w:r>
    </w:p>
    <w:p w:rsidR="003746E7" w:rsidRDefault="00F71514">
      <w:pPr>
        <w:widowControl/>
        <w:autoSpaceDE w:val="0"/>
        <w:autoSpaceDN w:val="0"/>
        <w:adjustRightInd/>
        <w:spacing w:line="240" w:lineRule="auto"/>
        <w:ind w:firstLineChars="200" w:firstLine="420"/>
        <w:rPr>
          <w:rFonts w:ascii="宋体" w:hAnsi="Times New Roman"/>
          <w:kern w:val="0"/>
          <w:szCs w:val="20"/>
        </w:rPr>
      </w:pPr>
      <w:r>
        <w:rPr>
          <w:rFonts w:ascii="宋体" w:hAnsi="Times New Roman" w:hint="eastAsia"/>
          <w:kern w:val="0"/>
          <w:szCs w:val="20"/>
        </w:rPr>
        <w:t>GB/T 19003  软件工程</w:t>
      </w:r>
    </w:p>
    <w:p w:rsidR="003746E7" w:rsidRDefault="00F71514">
      <w:pPr>
        <w:widowControl/>
        <w:autoSpaceDE w:val="0"/>
        <w:autoSpaceDN w:val="0"/>
        <w:adjustRightInd/>
        <w:spacing w:line="240" w:lineRule="auto"/>
        <w:ind w:firstLineChars="200" w:firstLine="420"/>
        <w:rPr>
          <w:rFonts w:ascii="宋体" w:hAnsi="Times New Roman"/>
          <w:kern w:val="0"/>
          <w:szCs w:val="20"/>
        </w:rPr>
      </w:pPr>
      <w:r>
        <w:rPr>
          <w:rFonts w:ascii="宋体" w:hAnsi="Times New Roman" w:hint="eastAsia"/>
          <w:kern w:val="0"/>
          <w:szCs w:val="20"/>
        </w:rPr>
        <w:t>GB/T 20273  信息安全技术  数据库管理系统安全技术要求</w:t>
      </w:r>
    </w:p>
    <w:p w:rsidR="003746E7" w:rsidRDefault="00F71514">
      <w:pPr>
        <w:widowControl/>
        <w:autoSpaceDE w:val="0"/>
        <w:autoSpaceDN w:val="0"/>
        <w:adjustRightInd/>
        <w:spacing w:line="240" w:lineRule="auto"/>
        <w:ind w:firstLineChars="200" w:firstLine="420"/>
        <w:rPr>
          <w:rFonts w:ascii="宋体" w:hAnsi="Times New Roman"/>
          <w:kern w:val="0"/>
          <w:szCs w:val="20"/>
        </w:rPr>
      </w:pPr>
      <w:r>
        <w:rPr>
          <w:rFonts w:ascii="宋体" w:hAnsi="Times New Roman" w:hint="eastAsia"/>
          <w:kern w:val="0"/>
          <w:szCs w:val="20"/>
        </w:rPr>
        <w:t>GB/T 20988</w:t>
      </w:r>
      <w:r w:rsidR="00717830">
        <w:rPr>
          <w:rFonts w:ascii="宋体" w:hAnsi="Times New Roman" w:hint="eastAsia"/>
          <w:kern w:val="0"/>
          <w:szCs w:val="20"/>
        </w:rPr>
        <w:t>—</w:t>
      </w:r>
      <w:r>
        <w:rPr>
          <w:rFonts w:ascii="宋体" w:hAnsi="Times New Roman" w:hint="eastAsia"/>
          <w:kern w:val="0"/>
          <w:szCs w:val="20"/>
        </w:rPr>
        <w:t>2007 信息安全技术 信息系统灾难恢复规范</w:t>
      </w:r>
    </w:p>
    <w:p w:rsidR="003746E7" w:rsidRDefault="00F71514">
      <w:pPr>
        <w:widowControl/>
        <w:autoSpaceDE w:val="0"/>
        <w:autoSpaceDN w:val="0"/>
        <w:adjustRightInd/>
        <w:spacing w:line="240" w:lineRule="auto"/>
        <w:ind w:firstLineChars="200" w:firstLine="420"/>
        <w:rPr>
          <w:rFonts w:ascii="宋体" w:hAnsi="Times New Roman"/>
          <w:kern w:val="0"/>
          <w:szCs w:val="20"/>
        </w:rPr>
      </w:pPr>
      <w:r>
        <w:rPr>
          <w:rFonts w:ascii="宋体" w:hAnsi="Times New Roman" w:hint="eastAsia"/>
          <w:kern w:val="0"/>
          <w:szCs w:val="20"/>
        </w:rPr>
        <w:t>GB/T 22239  信息安全技术 网络安全等级保护基本要求</w:t>
      </w:r>
    </w:p>
    <w:p w:rsidR="003746E7" w:rsidRDefault="00F71514">
      <w:pPr>
        <w:widowControl/>
        <w:autoSpaceDE w:val="0"/>
        <w:autoSpaceDN w:val="0"/>
        <w:adjustRightInd/>
        <w:spacing w:line="240" w:lineRule="auto"/>
        <w:ind w:firstLineChars="200" w:firstLine="420"/>
        <w:rPr>
          <w:rFonts w:ascii="宋体" w:hAnsi="Times New Roman" w:hint="eastAsia"/>
          <w:kern w:val="0"/>
          <w:szCs w:val="20"/>
        </w:rPr>
      </w:pPr>
      <w:r>
        <w:rPr>
          <w:rFonts w:ascii="宋体" w:hAnsi="Times New Roman" w:hint="eastAsia"/>
          <w:kern w:val="0"/>
          <w:szCs w:val="20"/>
        </w:rPr>
        <w:t>GB/T 32918.2</w:t>
      </w:r>
      <w:r w:rsidR="00717830">
        <w:rPr>
          <w:rFonts w:ascii="宋体" w:hAnsi="Times New Roman" w:hint="eastAsia"/>
          <w:kern w:val="0"/>
          <w:szCs w:val="20"/>
        </w:rPr>
        <w:t>—</w:t>
      </w:r>
      <w:r>
        <w:rPr>
          <w:rFonts w:ascii="宋体" w:hAnsi="Times New Roman" w:hint="eastAsia"/>
          <w:kern w:val="0"/>
          <w:szCs w:val="20"/>
        </w:rPr>
        <w:t xml:space="preserve">2016 </w:t>
      </w:r>
      <w:hyperlink r:id="rId14" w:tgtFrame="https://www.yicet.com/_blank" w:tooltip="按标准搜检测：信息安全技术 SM2椭圆曲线公钥密码算法 第2部分:数字签名算法" w:history="1">
        <w:r>
          <w:rPr>
            <w:rFonts w:ascii="宋体" w:hAnsi="Times New Roman" w:hint="eastAsia"/>
            <w:kern w:val="0"/>
            <w:szCs w:val="20"/>
          </w:rPr>
          <w:t>信息安全技术 SM2椭圆曲线公</w:t>
        </w:r>
        <w:proofErr w:type="gramStart"/>
        <w:r>
          <w:rPr>
            <w:rFonts w:ascii="宋体" w:hAnsi="Times New Roman" w:hint="eastAsia"/>
            <w:kern w:val="0"/>
            <w:szCs w:val="20"/>
          </w:rPr>
          <w:t>钥</w:t>
        </w:r>
        <w:proofErr w:type="gramEnd"/>
        <w:r>
          <w:rPr>
            <w:rFonts w:ascii="宋体" w:hAnsi="Times New Roman" w:hint="eastAsia"/>
            <w:kern w:val="0"/>
            <w:szCs w:val="20"/>
          </w:rPr>
          <w:t>密码算法 第2部分:数字签名算法</w:t>
        </w:r>
      </w:hyperlink>
    </w:p>
    <w:p w:rsidR="00717830" w:rsidRDefault="00717830">
      <w:pPr>
        <w:widowControl/>
        <w:autoSpaceDE w:val="0"/>
        <w:autoSpaceDN w:val="0"/>
        <w:adjustRightInd/>
        <w:spacing w:line="240" w:lineRule="auto"/>
        <w:ind w:firstLineChars="200" w:firstLine="420"/>
        <w:rPr>
          <w:rFonts w:ascii="宋体" w:hAnsi="Times New Roman"/>
          <w:kern w:val="0"/>
          <w:szCs w:val="20"/>
        </w:rPr>
      </w:pPr>
      <w:r>
        <w:rPr>
          <w:rFonts w:ascii="宋体" w:hAnsi="Times New Roman" w:hint="eastAsia"/>
          <w:kern w:val="0"/>
          <w:szCs w:val="20"/>
        </w:rPr>
        <w:t>LB/T</w:t>
      </w:r>
      <w:r>
        <w:rPr>
          <w:rFonts w:ascii="宋体" w:hAnsi="Times New Roman" w:hint="eastAsia"/>
          <w:kern w:val="0"/>
          <w:szCs w:val="20"/>
        </w:rPr>
        <w:t> </w:t>
      </w:r>
      <w:r>
        <w:rPr>
          <w:rFonts w:ascii="宋体" w:hAnsi="Times New Roman" w:hint="eastAsia"/>
          <w:kern w:val="0"/>
          <w:szCs w:val="20"/>
        </w:rPr>
        <w:t>034—2014</w:t>
      </w:r>
      <w:r>
        <w:rPr>
          <w:rFonts w:ascii="宋体" w:hAnsi="Times New Roman" w:hint="eastAsia"/>
          <w:kern w:val="0"/>
          <w:szCs w:val="20"/>
        </w:rPr>
        <w:t> </w:t>
      </w:r>
      <w:r>
        <w:rPr>
          <w:rFonts w:ascii="宋体" w:hAnsi="Times New Roman" w:hint="eastAsia"/>
          <w:kern w:val="0"/>
          <w:szCs w:val="20"/>
        </w:rPr>
        <w:t>景区最大承载量核定导则</w:t>
      </w:r>
    </w:p>
    <w:p w:rsidR="003746E7" w:rsidRDefault="00F71514">
      <w:pPr>
        <w:widowControl/>
        <w:autoSpaceDE w:val="0"/>
        <w:autoSpaceDN w:val="0"/>
        <w:adjustRightInd/>
        <w:spacing w:line="240" w:lineRule="auto"/>
        <w:ind w:firstLineChars="200" w:firstLine="420"/>
        <w:rPr>
          <w:rFonts w:ascii="宋体" w:hAnsi="Times New Roman"/>
          <w:kern w:val="0"/>
          <w:szCs w:val="20"/>
        </w:rPr>
      </w:pPr>
      <w:r>
        <w:rPr>
          <w:rFonts w:ascii="宋体" w:hAnsi="Times New Roman" w:hint="eastAsia"/>
          <w:kern w:val="0"/>
          <w:szCs w:val="20"/>
        </w:rPr>
        <w:t xml:space="preserve">DB32/T XXXX-XXXX </w:t>
      </w:r>
      <w:r>
        <w:rPr>
          <w:rFonts w:hint="eastAsia"/>
        </w:rPr>
        <w:t>文化场馆和旅游景区身份核验系统</w:t>
      </w:r>
      <w:proofErr w:type="gramStart"/>
      <w:r>
        <w:rPr>
          <w:rFonts w:hint="eastAsia"/>
        </w:rPr>
        <w:t>一</w:t>
      </w:r>
      <w:proofErr w:type="gramEnd"/>
      <w:r>
        <w:rPr>
          <w:rFonts w:hint="eastAsia"/>
        </w:rPr>
        <w:t>卡通技术规范</w:t>
      </w:r>
    </w:p>
    <w:p w:rsidR="003746E7" w:rsidRDefault="00F71514">
      <w:pPr>
        <w:pStyle w:val="a8"/>
        <w:spacing w:before="312" w:after="312"/>
      </w:pPr>
      <w:bookmarkStart w:id="31" w:name="_Toc135296170"/>
      <w:bookmarkStart w:id="32" w:name="_Toc135293417"/>
      <w:bookmarkStart w:id="33" w:name="_Toc31522"/>
      <w:bookmarkStart w:id="34" w:name="_Toc97191425"/>
      <w:r>
        <w:rPr>
          <w:rFonts w:hint="eastAsia"/>
          <w:szCs w:val="21"/>
        </w:rPr>
        <w:t>术语和定义</w:t>
      </w:r>
      <w:bookmarkEnd w:id="31"/>
      <w:bookmarkEnd w:id="32"/>
      <w:bookmarkEnd w:id="33"/>
      <w:bookmarkEnd w:id="34"/>
    </w:p>
    <w:p w:rsidR="003746E7" w:rsidRDefault="00F71514">
      <w:pPr>
        <w:pStyle w:val="af8"/>
        <w:ind w:firstLine="420"/>
      </w:pPr>
      <w:bookmarkStart w:id="35" w:name="_Toc26986532"/>
      <w:bookmarkEnd w:id="35"/>
      <w:r>
        <w:rPr>
          <w:rFonts w:hint="eastAsia"/>
        </w:rPr>
        <w:t>下列术语和定义适用于本文件。</w:t>
      </w:r>
    </w:p>
    <w:p w:rsidR="003746E7" w:rsidRDefault="003746E7">
      <w:pPr>
        <w:pStyle w:val="af8"/>
        <w:numPr>
          <w:ilvl w:val="2"/>
          <w:numId w:val="1"/>
        </w:numPr>
        <w:spacing w:beforeLines="50" w:before="156" w:afterLines="50" w:after="156"/>
        <w:ind w:firstLineChars="0"/>
        <w:rPr>
          <w:rFonts w:ascii="黑体" w:eastAsia="黑体" w:hAnsi="黑体"/>
        </w:rPr>
      </w:pPr>
    </w:p>
    <w:p w:rsidR="003746E7" w:rsidRDefault="00F71514">
      <w:pPr>
        <w:pStyle w:val="af8"/>
        <w:numPr>
          <w:ilvl w:val="255"/>
          <w:numId w:val="0"/>
        </w:numPr>
        <w:ind w:firstLine="420"/>
        <w:rPr>
          <w:b/>
          <w:bCs/>
        </w:rPr>
      </w:pPr>
      <w:r>
        <w:rPr>
          <w:rFonts w:ascii="黑体" w:eastAsia="黑体" w:hAnsi="黑体" w:hint="eastAsia"/>
        </w:rPr>
        <w:t>电子票务系统 e-ticketing system</w:t>
      </w:r>
    </w:p>
    <w:p w:rsidR="003746E7" w:rsidRDefault="00F71514">
      <w:pPr>
        <w:pStyle w:val="af8"/>
        <w:ind w:firstLine="420"/>
      </w:pPr>
      <w:r>
        <w:rPr>
          <w:rFonts w:hint="eastAsia"/>
        </w:rPr>
        <w:t>使用包括但不限于电子技术、条形码技术、单片机技术、双</w:t>
      </w:r>
      <w:proofErr w:type="gramStart"/>
      <w:r>
        <w:rPr>
          <w:rFonts w:hint="eastAsia"/>
        </w:rPr>
        <w:t>机热备</w:t>
      </w:r>
      <w:proofErr w:type="gramEnd"/>
      <w:r>
        <w:rPr>
          <w:rFonts w:hint="eastAsia"/>
        </w:rPr>
        <w:t>技术、自动控制技术、无线传输技术、精密机械加工技术及计算机网络技术、加密技术等信息技术，实现网络售票、检票、查询、汇总、统计、报表、防伪等各种门票通道门禁控制管理功能的信息系统。</w:t>
      </w:r>
    </w:p>
    <w:p w:rsidR="003746E7" w:rsidRDefault="003746E7">
      <w:pPr>
        <w:pStyle w:val="af8"/>
        <w:numPr>
          <w:ilvl w:val="2"/>
          <w:numId w:val="1"/>
        </w:numPr>
        <w:spacing w:beforeLines="50" w:before="156" w:afterLines="50" w:after="156"/>
        <w:ind w:firstLineChars="0"/>
        <w:rPr>
          <w:rFonts w:ascii="黑体" w:eastAsia="黑体" w:hAnsi="黑体"/>
        </w:rPr>
      </w:pPr>
    </w:p>
    <w:p w:rsidR="003746E7" w:rsidRDefault="00F71514">
      <w:pPr>
        <w:pStyle w:val="af8"/>
        <w:numPr>
          <w:ilvl w:val="255"/>
          <w:numId w:val="0"/>
        </w:numPr>
        <w:ind w:firstLine="420"/>
        <w:rPr>
          <w:rFonts w:ascii="黑体" w:eastAsia="黑体" w:hAnsi="黑体"/>
        </w:rPr>
      </w:pPr>
      <w:r>
        <w:rPr>
          <w:rFonts w:ascii="黑体" w:eastAsia="黑体" w:hAnsi="黑体" w:hint="eastAsia"/>
        </w:rPr>
        <w:t>门票介质 ticket medium</w:t>
      </w:r>
    </w:p>
    <w:p w:rsidR="003746E7" w:rsidRDefault="00F71514">
      <w:pPr>
        <w:pStyle w:val="af8"/>
        <w:ind w:firstLine="420"/>
      </w:pPr>
      <w:r>
        <w:rPr>
          <w:rFonts w:hint="eastAsia"/>
        </w:rPr>
        <w:t>包括但不限于</w:t>
      </w:r>
      <w:r>
        <w:rPr>
          <w:rFonts w:hint="eastAsia"/>
          <w:szCs w:val="21"/>
        </w:rPr>
        <w:t>基于射频识别技术（RFID）</w:t>
      </w:r>
      <w:r>
        <w:rPr>
          <w:rFonts w:hint="eastAsia"/>
        </w:rPr>
        <w:t>、</w:t>
      </w:r>
      <w:proofErr w:type="gramStart"/>
      <w:r>
        <w:rPr>
          <w:rFonts w:hint="eastAsia"/>
        </w:rPr>
        <w:t>二维码和</w:t>
      </w:r>
      <w:proofErr w:type="gramEnd"/>
      <w:r>
        <w:rPr>
          <w:rFonts w:hint="eastAsia"/>
        </w:rPr>
        <w:t>生物识别等技术，可储存门票和</w:t>
      </w:r>
      <w:r>
        <w:t>游客（访客、读者）</w:t>
      </w:r>
      <w:r>
        <w:rPr>
          <w:rFonts w:hint="eastAsia"/>
        </w:rPr>
        <w:t>身份信息，用于系统核销的凭证载体门票介质，包括但不限于身份证、社保卡、数字旅游卡</w:t>
      </w:r>
      <w:r>
        <w:t>、</w:t>
      </w:r>
      <w:r>
        <w:rPr>
          <w:rFonts w:hint="eastAsia"/>
        </w:rPr>
        <w:t>电子门票码和纸质门票和生物特征等。</w:t>
      </w:r>
    </w:p>
    <w:p w:rsidR="003746E7" w:rsidRDefault="003746E7">
      <w:pPr>
        <w:pStyle w:val="af8"/>
        <w:numPr>
          <w:ilvl w:val="2"/>
          <w:numId w:val="1"/>
        </w:numPr>
        <w:spacing w:beforeLines="50" w:before="156" w:afterLines="50" w:after="156"/>
        <w:ind w:firstLineChars="0"/>
        <w:rPr>
          <w:rFonts w:ascii="黑体" w:eastAsia="黑体" w:hAnsi="黑体"/>
        </w:rPr>
      </w:pPr>
    </w:p>
    <w:p w:rsidR="003746E7" w:rsidRDefault="00F71514">
      <w:pPr>
        <w:pStyle w:val="af8"/>
        <w:numPr>
          <w:ilvl w:val="255"/>
          <w:numId w:val="0"/>
        </w:numPr>
        <w:ind w:firstLine="420"/>
        <w:rPr>
          <w:rFonts w:ascii="黑体" w:eastAsia="黑体" w:hAnsi="黑体"/>
        </w:rPr>
      </w:pPr>
      <w:r>
        <w:rPr>
          <w:rFonts w:ascii="黑体" w:eastAsia="黑体" w:hAnsi="黑体" w:hint="eastAsia"/>
        </w:rPr>
        <w:t>数字</w:t>
      </w:r>
      <w:proofErr w:type="gramStart"/>
      <w:r>
        <w:rPr>
          <w:rFonts w:ascii="黑体" w:eastAsia="黑体" w:hAnsi="黑体" w:hint="eastAsia"/>
        </w:rPr>
        <w:t>旅游卡</w:t>
      </w:r>
      <w:proofErr w:type="gramEnd"/>
      <w:r>
        <w:rPr>
          <w:rFonts w:ascii="黑体" w:eastAsia="黑体" w:hAnsi="黑体" w:hint="eastAsia"/>
        </w:rPr>
        <w:t xml:space="preserve"> digital travel card</w:t>
      </w:r>
    </w:p>
    <w:p w:rsidR="003746E7" w:rsidRDefault="00F71514">
      <w:pPr>
        <w:pStyle w:val="af8"/>
        <w:ind w:firstLine="420"/>
      </w:pPr>
      <w:proofErr w:type="gramStart"/>
      <w:r>
        <w:rPr>
          <w:rFonts w:hint="eastAsia"/>
          <w:szCs w:val="21"/>
        </w:rPr>
        <w:lastRenderedPageBreak/>
        <w:t>文旅产品</w:t>
      </w:r>
      <w:proofErr w:type="gramEnd"/>
      <w:r>
        <w:rPr>
          <w:rFonts w:hint="eastAsia"/>
          <w:szCs w:val="21"/>
        </w:rPr>
        <w:t>和服务在线定制的数字化卡</w:t>
      </w:r>
      <w:r>
        <w:rPr>
          <w:rFonts w:hint="eastAsia"/>
        </w:rPr>
        <w:t>。</w:t>
      </w:r>
    </w:p>
    <w:p w:rsidR="003746E7" w:rsidRDefault="003746E7">
      <w:pPr>
        <w:pStyle w:val="af8"/>
        <w:numPr>
          <w:ilvl w:val="2"/>
          <w:numId w:val="1"/>
        </w:numPr>
        <w:spacing w:beforeLines="50" w:before="156" w:afterLines="50" w:after="156"/>
        <w:ind w:firstLineChars="0"/>
        <w:rPr>
          <w:rFonts w:ascii="黑体" w:eastAsia="黑体" w:hAnsi="黑体"/>
        </w:rPr>
      </w:pPr>
    </w:p>
    <w:p w:rsidR="003746E7" w:rsidRDefault="00F71514">
      <w:pPr>
        <w:pStyle w:val="af8"/>
        <w:numPr>
          <w:ilvl w:val="255"/>
          <w:numId w:val="0"/>
        </w:numPr>
        <w:ind w:firstLine="420"/>
        <w:rPr>
          <w:rFonts w:ascii="黑体" w:eastAsia="黑体" w:hAnsi="黑体"/>
        </w:rPr>
      </w:pPr>
      <w:r>
        <w:rPr>
          <w:rFonts w:ascii="黑体" w:eastAsia="黑体" w:hAnsi="黑体" w:hint="eastAsia"/>
        </w:rPr>
        <w:t>生物特征 biological characteristic</w:t>
      </w:r>
    </w:p>
    <w:p w:rsidR="003746E7" w:rsidRDefault="00F71514">
      <w:pPr>
        <w:pStyle w:val="af8"/>
        <w:ind w:firstLine="420"/>
      </w:pPr>
      <w:r>
        <w:rPr>
          <w:rFonts w:hint="eastAsia"/>
        </w:rPr>
        <w:t>人体中可被电子设备采集和识别的具有个体唯一性的部位特征。</w:t>
      </w:r>
    </w:p>
    <w:p w:rsidR="003746E7" w:rsidRDefault="003746E7">
      <w:pPr>
        <w:pStyle w:val="af8"/>
        <w:numPr>
          <w:ilvl w:val="2"/>
          <w:numId w:val="1"/>
        </w:numPr>
        <w:spacing w:beforeLines="50" w:before="156" w:afterLines="50" w:after="156"/>
        <w:ind w:firstLineChars="0"/>
        <w:rPr>
          <w:rFonts w:ascii="黑体" w:eastAsia="黑体" w:hAnsi="黑体"/>
        </w:rPr>
      </w:pPr>
    </w:p>
    <w:p w:rsidR="003746E7" w:rsidRDefault="00F71514">
      <w:pPr>
        <w:pStyle w:val="af8"/>
        <w:numPr>
          <w:ilvl w:val="255"/>
          <w:numId w:val="0"/>
        </w:numPr>
        <w:ind w:firstLine="420"/>
        <w:rPr>
          <w:rFonts w:ascii="黑体" w:eastAsia="黑体" w:hAnsi="黑体"/>
        </w:rPr>
      </w:pPr>
      <w:r>
        <w:rPr>
          <w:rFonts w:ascii="黑体" w:eastAsia="黑体" w:hAnsi="黑体" w:hint="eastAsia"/>
        </w:rPr>
        <w:t>核销终端 verification terminal</w:t>
      </w:r>
    </w:p>
    <w:p w:rsidR="003746E7" w:rsidRDefault="00F71514">
      <w:pPr>
        <w:pStyle w:val="af8"/>
        <w:ind w:firstLine="420"/>
      </w:pPr>
      <w:r>
        <w:rPr>
          <w:rFonts w:hint="eastAsia"/>
        </w:rPr>
        <w:t>用于对电子票务系统售出的门票进行合法性的验证及票务核销的终端硬件设备。</w:t>
      </w:r>
    </w:p>
    <w:p w:rsidR="003746E7" w:rsidRDefault="003746E7">
      <w:pPr>
        <w:pStyle w:val="af8"/>
        <w:numPr>
          <w:ilvl w:val="2"/>
          <w:numId w:val="1"/>
        </w:numPr>
        <w:spacing w:beforeLines="50" w:before="156" w:afterLines="50" w:after="156"/>
        <w:ind w:firstLineChars="0"/>
        <w:rPr>
          <w:rFonts w:ascii="黑体" w:eastAsia="黑体" w:hAnsi="黑体"/>
        </w:rPr>
      </w:pPr>
    </w:p>
    <w:p w:rsidR="003746E7" w:rsidRDefault="00F71514">
      <w:pPr>
        <w:pStyle w:val="af8"/>
        <w:numPr>
          <w:ilvl w:val="255"/>
          <w:numId w:val="0"/>
        </w:numPr>
        <w:ind w:firstLine="420"/>
        <w:rPr>
          <w:rFonts w:ascii="黑体" w:eastAsia="黑体" w:hAnsi="黑体"/>
        </w:rPr>
      </w:pPr>
      <w:r>
        <w:rPr>
          <w:rFonts w:ascii="黑体" w:eastAsia="黑体" w:hAnsi="黑体" w:hint="eastAsia"/>
        </w:rPr>
        <w:t>自有电商平台 self built e-commerce platform</w:t>
      </w:r>
    </w:p>
    <w:p w:rsidR="003746E7" w:rsidRDefault="00F71514">
      <w:pPr>
        <w:pStyle w:val="af8"/>
        <w:ind w:firstLine="420"/>
      </w:pPr>
      <w:proofErr w:type="gramStart"/>
      <w:r>
        <w:rPr>
          <w:rFonts w:hint="eastAsia"/>
        </w:rPr>
        <w:t>隶属于文旅场所</w:t>
      </w:r>
      <w:proofErr w:type="gramEnd"/>
      <w:r>
        <w:t>、</w:t>
      </w:r>
      <w:r>
        <w:rPr>
          <w:rFonts w:hint="eastAsia"/>
        </w:rPr>
        <w:t>旅游景区自主搭建的电商营销平台</w:t>
      </w:r>
      <w:r>
        <w:t>，</w:t>
      </w:r>
      <w:r>
        <w:rPr>
          <w:rFonts w:hint="eastAsia"/>
        </w:rPr>
        <w:t>区别于</w:t>
      </w:r>
      <w:r>
        <w:t>OTA</w:t>
      </w:r>
      <w:proofErr w:type="gramStart"/>
      <w:r>
        <w:rPr>
          <w:rFonts w:hint="eastAsia"/>
        </w:rPr>
        <w:t>第三方电商</w:t>
      </w:r>
      <w:proofErr w:type="gramEnd"/>
      <w:r>
        <w:rPr>
          <w:rFonts w:hint="eastAsia"/>
        </w:rPr>
        <w:t>平台</w:t>
      </w:r>
      <w:r>
        <w:t>。</w:t>
      </w:r>
    </w:p>
    <w:p w:rsidR="003746E7" w:rsidRDefault="00F71514">
      <w:pPr>
        <w:pStyle w:val="a8"/>
        <w:spacing w:before="312" w:after="312"/>
      </w:pPr>
      <w:bookmarkStart w:id="36" w:name="_Toc135293418"/>
      <w:bookmarkStart w:id="37" w:name="_Toc135296171"/>
      <w:bookmarkStart w:id="38" w:name="_Toc12672"/>
      <w:r>
        <w:t>缩略语</w:t>
      </w:r>
      <w:bookmarkEnd w:id="36"/>
      <w:bookmarkEnd w:id="37"/>
      <w:bookmarkEnd w:id="38"/>
    </w:p>
    <w:p w:rsidR="003746E7" w:rsidRDefault="00F71514">
      <w:pPr>
        <w:pStyle w:val="af8"/>
        <w:ind w:firstLine="420"/>
      </w:pPr>
      <w:r>
        <w:rPr>
          <w:rFonts w:hint="eastAsia"/>
        </w:rPr>
        <w:t>下列缩略语适用于本文件</w:t>
      </w:r>
    </w:p>
    <w:p w:rsidR="003746E7" w:rsidRDefault="00F71514">
      <w:pPr>
        <w:pStyle w:val="af8"/>
        <w:ind w:firstLine="420"/>
      </w:pPr>
      <w:r>
        <w:rPr>
          <w:rFonts w:hint="eastAsia"/>
        </w:rPr>
        <w:t>RFID：射频识别（Radio Frequency Identification)</w:t>
      </w:r>
    </w:p>
    <w:p w:rsidR="003746E7" w:rsidRDefault="00F71514">
      <w:pPr>
        <w:pStyle w:val="af8"/>
        <w:ind w:firstLine="420"/>
      </w:pPr>
      <w:r>
        <w:rPr>
          <w:rFonts w:hint="eastAsia"/>
        </w:rPr>
        <w:t>OTA：在线旅行社（Online Travel Agency）</w:t>
      </w:r>
    </w:p>
    <w:p w:rsidR="003746E7" w:rsidRDefault="00F71514">
      <w:pPr>
        <w:pStyle w:val="af8"/>
        <w:ind w:firstLine="420"/>
      </w:pPr>
      <w:r>
        <w:rPr>
          <w:rFonts w:hint="eastAsia"/>
        </w:rPr>
        <w:t>HIM:人机界面模块（Human Machine Interface）</w:t>
      </w:r>
    </w:p>
    <w:p w:rsidR="003746E7" w:rsidRDefault="00F71514">
      <w:pPr>
        <w:pStyle w:val="a8"/>
        <w:spacing w:before="312" w:after="312"/>
      </w:pPr>
      <w:bookmarkStart w:id="39" w:name="_Toc135296172"/>
      <w:bookmarkStart w:id="40" w:name="_Toc135293419"/>
      <w:bookmarkStart w:id="41" w:name="_Toc28100"/>
      <w:r>
        <w:t>系统业务描述</w:t>
      </w:r>
      <w:bookmarkEnd w:id="39"/>
      <w:bookmarkEnd w:id="40"/>
      <w:bookmarkEnd w:id="41"/>
    </w:p>
    <w:p w:rsidR="003746E7" w:rsidRDefault="00F71514">
      <w:pPr>
        <w:pStyle w:val="af8"/>
        <w:numPr>
          <w:ilvl w:val="2"/>
          <w:numId w:val="1"/>
        </w:numPr>
        <w:spacing w:beforeLines="50" w:before="156" w:afterLines="50" w:after="156"/>
        <w:ind w:firstLineChars="0"/>
        <w:rPr>
          <w:rFonts w:ascii="黑体" w:eastAsia="黑体" w:hAnsi="黑体"/>
        </w:rPr>
      </w:pPr>
      <w:bookmarkStart w:id="42" w:name="_Toc135296173"/>
      <w:bookmarkStart w:id="43" w:name="_Toc135293420"/>
      <w:r>
        <w:rPr>
          <w:rFonts w:ascii="黑体" w:eastAsia="黑体" w:hAnsi="黑体" w:hint="eastAsia"/>
        </w:rPr>
        <w:t>概述</w:t>
      </w:r>
      <w:bookmarkEnd w:id="42"/>
      <w:bookmarkEnd w:id="43"/>
    </w:p>
    <w:p w:rsidR="003746E7" w:rsidRDefault="00F71514">
      <w:pPr>
        <w:pStyle w:val="af8"/>
        <w:ind w:firstLine="420"/>
      </w:pPr>
      <w:r>
        <w:rPr>
          <w:rFonts w:hint="eastAsia"/>
        </w:rPr>
        <w:t>系统业务应包括文化场馆和旅游景区票务中心的票务管理、售票和检票三个方面内容，负责业务交互的HIM界面的终端宜由PC端、移动端、自助售取票终端和核销终端等组成。</w:t>
      </w:r>
    </w:p>
    <w:p w:rsidR="003746E7" w:rsidRDefault="00F71514">
      <w:pPr>
        <w:pStyle w:val="af8"/>
        <w:numPr>
          <w:ilvl w:val="2"/>
          <w:numId w:val="1"/>
        </w:numPr>
        <w:spacing w:beforeLines="50" w:before="156" w:afterLines="50" w:after="156"/>
        <w:ind w:firstLineChars="0"/>
        <w:rPr>
          <w:rFonts w:ascii="黑体" w:eastAsia="黑体" w:hAnsi="黑体"/>
        </w:rPr>
      </w:pPr>
      <w:bookmarkStart w:id="44" w:name="_Toc135293421"/>
      <w:bookmarkStart w:id="45" w:name="_Toc135296174"/>
      <w:r>
        <w:rPr>
          <w:rFonts w:ascii="黑体" w:eastAsia="黑体" w:hAnsi="黑体" w:hint="eastAsia"/>
        </w:rPr>
        <w:t>票务管理</w:t>
      </w:r>
      <w:bookmarkEnd w:id="44"/>
      <w:bookmarkEnd w:id="45"/>
    </w:p>
    <w:p w:rsidR="003746E7" w:rsidRDefault="00F71514">
      <w:pPr>
        <w:pStyle w:val="af8"/>
        <w:ind w:firstLine="420"/>
      </w:pPr>
      <w:r>
        <w:rPr>
          <w:rFonts w:hint="eastAsia"/>
        </w:rPr>
        <w:t>票务管理业务</w:t>
      </w:r>
      <w:proofErr w:type="gramStart"/>
      <w:r>
        <w:rPr>
          <w:rFonts w:hint="eastAsia"/>
        </w:rPr>
        <w:t>宜包括</w:t>
      </w:r>
      <w:proofErr w:type="gramEnd"/>
      <w:r>
        <w:rPr>
          <w:rFonts w:hint="eastAsia"/>
        </w:rPr>
        <w:t>票种设置、库存管理、门票出入库，宜通过PC端进行业务交互。相关业务流程如图1所示：</w:t>
      </w:r>
    </w:p>
    <w:p w:rsidR="003746E7" w:rsidRDefault="00F71514">
      <w:pPr>
        <w:pStyle w:val="af8"/>
        <w:ind w:firstLine="420"/>
        <w:jc w:val="center"/>
      </w:pPr>
      <w:r>
        <w:rPr>
          <w:noProof/>
        </w:rPr>
        <w:drawing>
          <wp:inline distT="0" distB="0" distL="0" distR="0">
            <wp:extent cx="4549775" cy="1340485"/>
            <wp:effectExtent l="0" t="0" r="0" b="0"/>
            <wp:docPr id="1028" name="图片 12" descr="未命名文件(104)"/>
            <wp:cNvGraphicFramePr/>
            <a:graphic xmlns:a="http://schemas.openxmlformats.org/drawingml/2006/main">
              <a:graphicData uri="http://schemas.openxmlformats.org/drawingml/2006/picture">
                <pic:pic xmlns:pic="http://schemas.openxmlformats.org/drawingml/2006/picture">
                  <pic:nvPicPr>
                    <pic:cNvPr id="1028" name="图片 12" descr="未命名文件(104)"/>
                    <pic:cNvPicPr/>
                  </pic:nvPicPr>
                  <pic:blipFill>
                    <a:blip r:embed="rId15" cstate="print"/>
                    <a:srcRect/>
                    <a:stretch>
                      <a:fillRect/>
                    </a:stretch>
                  </pic:blipFill>
                  <pic:spPr>
                    <a:xfrm>
                      <a:off x="0" y="0"/>
                      <a:ext cx="4549775" cy="1340485"/>
                    </a:xfrm>
                    <a:prstGeom prst="rect">
                      <a:avLst/>
                    </a:prstGeom>
                  </pic:spPr>
                </pic:pic>
              </a:graphicData>
            </a:graphic>
          </wp:inline>
        </w:drawing>
      </w:r>
    </w:p>
    <w:p w:rsidR="003746E7" w:rsidRDefault="00F71514">
      <w:pPr>
        <w:pStyle w:val="a2"/>
        <w:spacing w:before="156" w:after="156"/>
      </w:pPr>
      <w:r>
        <w:rPr>
          <w:rFonts w:hint="eastAsia"/>
        </w:rPr>
        <w:t>电子票务系统票务管理流程</w:t>
      </w:r>
    </w:p>
    <w:p w:rsidR="003746E7" w:rsidRDefault="00F71514">
      <w:pPr>
        <w:pStyle w:val="af8"/>
        <w:numPr>
          <w:ilvl w:val="2"/>
          <w:numId w:val="1"/>
        </w:numPr>
        <w:spacing w:beforeLines="50" w:before="156" w:afterLines="50" w:after="156"/>
        <w:ind w:firstLineChars="0"/>
        <w:rPr>
          <w:rFonts w:ascii="黑体" w:eastAsia="黑体" w:hAnsi="黑体"/>
        </w:rPr>
      </w:pPr>
      <w:bookmarkStart w:id="46" w:name="_Toc135296175"/>
      <w:bookmarkStart w:id="47" w:name="_Toc135293422"/>
      <w:r>
        <w:rPr>
          <w:rFonts w:ascii="黑体" w:eastAsia="黑体" w:hAnsi="黑体" w:hint="eastAsia"/>
        </w:rPr>
        <w:t>售票</w:t>
      </w:r>
      <w:bookmarkEnd w:id="46"/>
      <w:bookmarkEnd w:id="47"/>
    </w:p>
    <w:p w:rsidR="003746E7" w:rsidRDefault="00F71514">
      <w:pPr>
        <w:pStyle w:val="af8"/>
        <w:ind w:firstLine="420"/>
      </w:pPr>
      <w:r>
        <w:rPr>
          <w:rFonts w:hint="eastAsia"/>
        </w:rPr>
        <w:t>售票业务应包括散客和团队的线下售票、线上售票、下单支付、生成票务凭证等业务，宜通过PC端、移动端和自助售取票终端开展业务。相关业务流程如图2所示：</w:t>
      </w:r>
    </w:p>
    <w:p w:rsidR="003746E7" w:rsidRDefault="00F71514">
      <w:pPr>
        <w:pStyle w:val="af8"/>
        <w:ind w:firstLine="420"/>
        <w:jc w:val="center"/>
      </w:pPr>
      <w:r>
        <w:rPr>
          <w:noProof/>
        </w:rPr>
        <w:lastRenderedPageBreak/>
        <w:drawing>
          <wp:inline distT="0" distB="0" distL="0" distR="0">
            <wp:extent cx="4105275" cy="1743075"/>
            <wp:effectExtent l="0" t="0" r="0" b="0"/>
            <wp:docPr id="1029" name="图片 6" descr="业务流程图"/>
            <wp:cNvGraphicFramePr/>
            <a:graphic xmlns:a="http://schemas.openxmlformats.org/drawingml/2006/main">
              <a:graphicData uri="http://schemas.openxmlformats.org/drawingml/2006/picture">
                <pic:pic xmlns:pic="http://schemas.openxmlformats.org/drawingml/2006/picture">
                  <pic:nvPicPr>
                    <pic:cNvPr id="1029" name="图片 6" descr="业务流程图"/>
                    <pic:cNvPicPr/>
                  </pic:nvPicPr>
                  <pic:blipFill>
                    <a:blip r:embed="rId16" cstate="print"/>
                    <a:srcRect t="4799" b="4964"/>
                    <a:stretch>
                      <a:fillRect/>
                    </a:stretch>
                  </pic:blipFill>
                  <pic:spPr>
                    <a:xfrm>
                      <a:off x="0" y="0"/>
                      <a:ext cx="4105275" cy="1743075"/>
                    </a:xfrm>
                    <a:prstGeom prst="rect">
                      <a:avLst/>
                    </a:prstGeom>
                  </pic:spPr>
                </pic:pic>
              </a:graphicData>
            </a:graphic>
          </wp:inline>
        </w:drawing>
      </w:r>
    </w:p>
    <w:p w:rsidR="003746E7" w:rsidRDefault="00F71514">
      <w:pPr>
        <w:pStyle w:val="a2"/>
        <w:spacing w:before="156" w:after="156"/>
      </w:pPr>
      <w:r>
        <w:rPr>
          <w:rFonts w:hint="eastAsia"/>
        </w:rPr>
        <w:t>电子票务系统售票流程</w:t>
      </w:r>
    </w:p>
    <w:p w:rsidR="003746E7" w:rsidRDefault="00F71514">
      <w:pPr>
        <w:pStyle w:val="af8"/>
        <w:numPr>
          <w:ilvl w:val="2"/>
          <w:numId w:val="1"/>
        </w:numPr>
        <w:spacing w:beforeLines="50" w:before="156" w:afterLines="50" w:after="156"/>
        <w:ind w:firstLineChars="0"/>
        <w:rPr>
          <w:rFonts w:ascii="黑体" w:eastAsia="黑体" w:hAnsi="黑体"/>
        </w:rPr>
      </w:pPr>
      <w:bookmarkStart w:id="48" w:name="_Toc135293423"/>
      <w:bookmarkStart w:id="49" w:name="_Toc135296176"/>
      <w:r>
        <w:rPr>
          <w:rFonts w:ascii="黑体" w:eastAsia="黑体" w:hAnsi="黑体" w:hint="eastAsia"/>
        </w:rPr>
        <w:t>检票</w:t>
      </w:r>
      <w:bookmarkEnd w:id="48"/>
      <w:bookmarkEnd w:id="49"/>
    </w:p>
    <w:p w:rsidR="003746E7" w:rsidRDefault="00F71514">
      <w:pPr>
        <w:pStyle w:val="af8"/>
        <w:ind w:firstLine="420"/>
      </w:pPr>
      <w:r>
        <w:rPr>
          <w:rFonts w:hint="eastAsia"/>
        </w:rPr>
        <w:t>检票业务应包括核销设备检票、读取门票介质信息、上传信息至电子票务系统、判断有效性、反馈信息至核销设备和最终实现入园成功或禁止入园。相关业务流程如图3所示：</w:t>
      </w:r>
    </w:p>
    <w:p w:rsidR="003746E7" w:rsidRDefault="00F71514">
      <w:pPr>
        <w:pStyle w:val="af8"/>
        <w:ind w:firstLine="420"/>
        <w:jc w:val="center"/>
      </w:pPr>
      <w:r>
        <w:rPr>
          <w:noProof/>
        </w:rPr>
        <w:drawing>
          <wp:inline distT="0" distB="0" distL="0" distR="0">
            <wp:extent cx="5128895" cy="1667510"/>
            <wp:effectExtent l="0" t="0" r="0" b="0"/>
            <wp:docPr id="1030" name="图片 7" descr="未命名文件(102)"/>
            <wp:cNvGraphicFramePr/>
            <a:graphic xmlns:a="http://schemas.openxmlformats.org/drawingml/2006/main">
              <a:graphicData uri="http://schemas.openxmlformats.org/drawingml/2006/picture">
                <pic:pic xmlns:pic="http://schemas.openxmlformats.org/drawingml/2006/picture">
                  <pic:nvPicPr>
                    <pic:cNvPr id="1030" name="图片 7" descr="未命名文件(102)"/>
                    <pic:cNvPicPr/>
                  </pic:nvPicPr>
                  <pic:blipFill>
                    <a:blip r:embed="rId17" cstate="print"/>
                    <a:srcRect b="8183"/>
                    <a:stretch>
                      <a:fillRect/>
                    </a:stretch>
                  </pic:blipFill>
                  <pic:spPr>
                    <a:xfrm>
                      <a:off x="0" y="0"/>
                      <a:ext cx="5128895" cy="1667510"/>
                    </a:xfrm>
                    <a:prstGeom prst="rect">
                      <a:avLst/>
                    </a:prstGeom>
                  </pic:spPr>
                </pic:pic>
              </a:graphicData>
            </a:graphic>
          </wp:inline>
        </w:drawing>
      </w:r>
    </w:p>
    <w:p w:rsidR="003746E7" w:rsidRDefault="00F71514">
      <w:pPr>
        <w:pStyle w:val="a2"/>
        <w:spacing w:before="156" w:after="156"/>
      </w:pPr>
      <w:r>
        <w:rPr>
          <w:rFonts w:hint="eastAsia"/>
        </w:rPr>
        <w:t>电子票务系统检票流程</w:t>
      </w:r>
    </w:p>
    <w:p w:rsidR="003746E7" w:rsidRDefault="00F71514">
      <w:pPr>
        <w:pStyle w:val="a8"/>
        <w:spacing w:before="312" w:after="312"/>
      </w:pPr>
      <w:bookmarkStart w:id="50" w:name="_Toc5459"/>
      <w:bookmarkStart w:id="51" w:name="_Toc135293424"/>
      <w:bookmarkStart w:id="52" w:name="_Toc135296177"/>
      <w:r>
        <w:t>系统应用架构</w:t>
      </w:r>
      <w:bookmarkEnd w:id="50"/>
      <w:bookmarkEnd w:id="51"/>
      <w:bookmarkEnd w:id="52"/>
    </w:p>
    <w:p w:rsidR="003746E7" w:rsidRDefault="00F71514">
      <w:pPr>
        <w:pStyle w:val="af8"/>
        <w:ind w:firstLine="420"/>
      </w:pPr>
      <w:proofErr w:type="gramStart"/>
      <w:r>
        <w:rPr>
          <w:rFonts w:hint="eastAsia"/>
        </w:rPr>
        <w:t>宜符合</w:t>
      </w:r>
      <w:proofErr w:type="gramEnd"/>
      <w:r>
        <w:rPr>
          <w:rFonts w:hint="eastAsia"/>
        </w:rPr>
        <w:t>如下要求，如图4所示：</w:t>
      </w:r>
    </w:p>
    <w:p w:rsidR="003746E7" w:rsidRDefault="00F71514">
      <w:pPr>
        <w:pStyle w:val="a0"/>
      </w:pPr>
      <w:r>
        <w:rPr>
          <w:rFonts w:hint="eastAsia"/>
        </w:rPr>
        <w:t>交互层：系统与用户的交互场景应包括售票场景、检票场景和票务管理场景。</w:t>
      </w:r>
    </w:p>
    <w:p w:rsidR="003746E7" w:rsidRDefault="00F71514">
      <w:pPr>
        <w:pStyle w:val="a0"/>
      </w:pPr>
      <w:r>
        <w:t>应用层：</w:t>
      </w:r>
      <w:proofErr w:type="gramStart"/>
      <w:r>
        <w:rPr>
          <w:rFonts w:hint="eastAsia"/>
        </w:rPr>
        <w:t>宜</w:t>
      </w:r>
      <w:r>
        <w:t>包括</w:t>
      </w:r>
      <w:proofErr w:type="gramEnd"/>
      <w:r>
        <w:t>中心管理、库存管理、财务</w:t>
      </w:r>
      <w:r>
        <w:rPr>
          <w:rFonts w:hint="eastAsia"/>
        </w:rPr>
        <w:t>结算</w:t>
      </w:r>
      <w:r>
        <w:t>管理、售票管理、检票管理和分销与渠道管理；</w:t>
      </w:r>
    </w:p>
    <w:p w:rsidR="003746E7" w:rsidRDefault="00F71514">
      <w:pPr>
        <w:pStyle w:val="a0"/>
      </w:pPr>
      <w:r>
        <w:t>基础支撑层：</w:t>
      </w:r>
      <w:r>
        <w:rPr>
          <w:rFonts w:hint="eastAsia"/>
        </w:rPr>
        <w:t>应</w:t>
      </w:r>
      <w:r>
        <w:t>为系统运行提供支撑性底层服务，</w:t>
      </w:r>
      <w:proofErr w:type="gramStart"/>
      <w:r>
        <w:rPr>
          <w:rFonts w:hint="eastAsia"/>
        </w:rPr>
        <w:t>宜</w:t>
      </w:r>
      <w:r>
        <w:t>实现</w:t>
      </w:r>
      <w:proofErr w:type="gramEnd"/>
      <w:r>
        <w:t>系统感知、数据传输与存储、识别对比、操作互动、硬件控制、安全防护和数据分析等功能</w:t>
      </w:r>
      <w:r>
        <w:rPr>
          <w:rFonts w:hint="eastAsia"/>
        </w:rPr>
        <w:t>，</w:t>
      </w:r>
      <w:proofErr w:type="gramStart"/>
      <w:r>
        <w:rPr>
          <w:rFonts w:hint="eastAsia"/>
        </w:rPr>
        <w:t>宜</w:t>
      </w:r>
      <w:r>
        <w:t>包括</w:t>
      </w:r>
      <w:proofErr w:type="gramEnd"/>
      <w:r>
        <w:t>基础</w:t>
      </w:r>
      <w:r>
        <w:rPr>
          <w:rFonts w:hint="eastAsia"/>
        </w:rPr>
        <w:t>操作系统</w:t>
      </w:r>
      <w:r>
        <w:t>和</w:t>
      </w:r>
      <w:r>
        <w:rPr>
          <w:rFonts w:hint="eastAsia"/>
        </w:rPr>
        <w:t>基础</w:t>
      </w:r>
      <w:r>
        <w:t>硬件，如网络设备、数据库软件、</w:t>
      </w:r>
      <w:r>
        <w:rPr>
          <w:rFonts w:hint="eastAsia"/>
        </w:rPr>
        <w:t>WEB</w:t>
      </w:r>
      <w:r>
        <w:t>服务器</w:t>
      </w:r>
      <w:r>
        <w:rPr>
          <w:rFonts w:hint="eastAsia"/>
        </w:rPr>
        <w:t>、硬件服务器</w:t>
      </w:r>
      <w:r>
        <w:t>、售检票端软硬件等</w:t>
      </w:r>
      <w:r>
        <w:rPr>
          <w:rFonts w:hint="eastAsia"/>
        </w:rPr>
        <w:t>。</w:t>
      </w:r>
    </w:p>
    <w:p w:rsidR="003746E7" w:rsidRDefault="003746E7">
      <w:pPr>
        <w:pStyle w:val="a0"/>
        <w:numPr>
          <w:ilvl w:val="255"/>
          <w:numId w:val="0"/>
        </w:numPr>
        <w:jc w:val="left"/>
      </w:pPr>
    </w:p>
    <w:p w:rsidR="003746E7" w:rsidRDefault="00F71514">
      <w:pPr>
        <w:pStyle w:val="a0"/>
        <w:numPr>
          <w:ilvl w:val="255"/>
          <w:numId w:val="0"/>
        </w:numPr>
        <w:jc w:val="left"/>
      </w:pPr>
      <w:r>
        <w:rPr>
          <w:rFonts w:hint="eastAsia"/>
          <w:noProof/>
        </w:rPr>
        <w:lastRenderedPageBreak/>
        <w:drawing>
          <wp:inline distT="0" distB="0" distL="114300" distR="114300">
            <wp:extent cx="5936615" cy="4107815"/>
            <wp:effectExtent l="0" t="0" r="6985" b="6985"/>
            <wp:docPr id="3" name="图片 3" descr="图1 电子票务系统组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图1 电子票务系统组成"/>
                    <pic:cNvPicPr>
                      <a:picLocks noChangeAspect="1"/>
                    </pic:cNvPicPr>
                  </pic:nvPicPr>
                  <pic:blipFill>
                    <a:blip r:embed="rId18"/>
                    <a:stretch>
                      <a:fillRect/>
                    </a:stretch>
                  </pic:blipFill>
                  <pic:spPr>
                    <a:xfrm>
                      <a:off x="0" y="0"/>
                      <a:ext cx="5936615" cy="4107815"/>
                    </a:xfrm>
                    <a:prstGeom prst="rect">
                      <a:avLst/>
                    </a:prstGeom>
                  </pic:spPr>
                </pic:pic>
              </a:graphicData>
            </a:graphic>
          </wp:inline>
        </w:drawing>
      </w:r>
    </w:p>
    <w:p w:rsidR="003746E7" w:rsidRDefault="00F71514">
      <w:pPr>
        <w:pStyle w:val="a2"/>
        <w:spacing w:before="156" w:after="156"/>
      </w:pPr>
      <w:r>
        <w:rPr>
          <w:rFonts w:hint="eastAsia"/>
        </w:rPr>
        <w:t>电子票务系统技术架构</w:t>
      </w:r>
    </w:p>
    <w:p w:rsidR="003746E7" w:rsidRDefault="00F71514">
      <w:pPr>
        <w:pStyle w:val="a8"/>
        <w:spacing w:before="312" w:after="312"/>
      </w:pPr>
      <w:bookmarkStart w:id="53" w:name="_Toc135293425"/>
      <w:bookmarkStart w:id="54" w:name="_Toc23106"/>
      <w:bookmarkStart w:id="55" w:name="_Toc135296178"/>
      <w:r>
        <w:t>系统功能要求</w:t>
      </w:r>
      <w:bookmarkEnd w:id="53"/>
      <w:bookmarkEnd w:id="54"/>
      <w:bookmarkEnd w:id="55"/>
    </w:p>
    <w:p w:rsidR="003746E7" w:rsidRDefault="00F71514">
      <w:pPr>
        <w:pStyle w:val="af8"/>
        <w:numPr>
          <w:ilvl w:val="2"/>
          <w:numId w:val="1"/>
        </w:numPr>
        <w:spacing w:beforeLines="50" w:before="156" w:afterLines="50" w:after="156"/>
        <w:ind w:firstLineChars="0"/>
        <w:outlineLvl w:val="1"/>
        <w:rPr>
          <w:rFonts w:ascii="黑体" w:eastAsia="黑体" w:hAnsi="黑体"/>
        </w:rPr>
      </w:pPr>
      <w:bookmarkStart w:id="56" w:name="_Toc135293426"/>
      <w:bookmarkStart w:id="57" w:name="_Toc135296179"/>
      <w:r>
        <w:rPr>
          <w:rFonts w:ascii="黑体" w:eastAsia="黑体" w:hAnsi="黑体" w:hint="eastAsia"/>
        </w:rPr>
        <w:t>基础支撑</w:t>
      </w:r>
      <w:bookmarkEnd w:id="56"/>
      <w:bookmarkEnd w:id="57"/>
    </w:p>
    <w:p w:rsidR="003746E7" w:rsidRDefault="00F71514">
      <w:pPr>
        <w:pStyle w:val="a9"/>
        <w:spacing w:before="156" w:after="156"/>
      </w:pPr>
      <w:bookmarkStart w:id="58" w:name="_Toc135293427"/>
      <w:r>
        <w:t>基础</w:t>
      </w:r>
      <w:r>
        <w:rPr>
          <w:rFonts w:hint="eastAsia"/>
        </w:rPr>
        <w:t>操作系统</w:t>
      </w:r>
      <w:bookmarkEnd w:id="58"/>
    </w:p>
    <w:p w:rsidR="003746E7" w:rsidRDefault="00F71514">
      <w:pPr>
        <w:pStyle w:val="af8"/>
        <w:ind w:firstLine="420"/>
      </w:pPr>
      <w:r>
        <w:rPr>
          <w:rFonts w:hint="eastAsia"/>
        </w:rPr>
        <w:t>系统PC端桌面应用程序，应支持至少在一种主流操作系统上运行。主流的操作系统包含 Windows、macOS、Linux等。</w:t>
      </w:r>
    </w:p>
    <w:p w:rsidR="003746E7" w:rsidRDefault="00F71514">
      <w:pPr>
        <w:pStyle w:val="a9"/>
        <w:spacing w:before="156" w:after="156"/>
      </w:pPr>
      <w:bookmarkStart w:id="59" w:name="_Toc135293428"/>
      <w:r>
        <w:rPr>
          <w:rFonts w:hint="eastAsia"/>
        </w:rPr>
        <w:t>基础</w:t>
      </w:r>
      <w:r>
        <w:t>硬件</w:t>
      </w:r>
      <w:bookmarkEnd w:id="59"/>
    </w:p>
    <w:p w:rsidR="003746E7" w:rsidRDefault="00F71514">
      <w:pPr>
        <w:pStyle w:val="af8"/>
        <w:ind w:firstLine="420"/>
      </w:pPr>
      <w:r>
        <w:rPr>
          <w:rFonts w:hint="eastAsia"/>
        </w:rPr>
        <w:t>应包括票务数据库服务器、票务系统应用部署服务器、售票端硬件、核销端硬件和网络安全防护设备等。</w:t>
      </w:r>
    </w:p>
    <w:p w:rsidR="003746E7" w:rsidRDefault="00F71514">
      <w:pPr>
        <w:pStyle w:val="af8"/>
        <w:ind w:firstLine="420"/>
      </w:pPr>
      <w:r>
        <w:rPr>
          <w:rFonts w:hint="eastAsia"/>
        </w:rPr>
        <w:t>应具有完整的架构体系、安全防护能力和数据安全。网络线路和设备宜具有</w:t>
      </w:r>
      <w:proofErr w:type="gramStart"/>
      <w:r>
        <w:rPr>
          <w:rFonts w:hint="eastAsia"/>
        </w:rPr>
        <w:t>实时热</w:t>
      </w:r>
      <w:proofErr w:type="gramEnd"/>
      <w:r>
        <w:rPr>
          <w:rFonts w:hint="eastAsia"/>
        </w:rPr>
        <w:t>备份和应急处理手段。</w:t>
      </w:r>
    </w:p>
    <w:p w:rsidR="003746E7" w:rsidRDefault="00F71514">
      <w:pPr>
        <w:pStyle w:val="af8"/>
        <w:numPr>
          <w:ilvl w:val="2"/>
          <w:numId w:val="1"/>
        </w:numPr>
        <w:spacing w:beforeLines="50" w:before="156" w:afterLines="50" w:after="156"/>
        <w:ind w:firstLineChars="0"/>
        <w:outlineLvl w:val="1"/>
        <w:rPr>
          <w:rFonts w:ascii="黑体" w:eastAsia="黑体" w:hAnsi="黑体"/>
        </w:rPr>
      </w:pPr>
      <w:bookmarkStart w:id="60" w:name="_Toc135296180"/>
      <w:bookmarkStart w:id="61" w:name="_Toc135293429"/>
      <w:r>
        <w:rPr>
          <w:rFonts w:ascii="黑体" w:eastAsia="黑体" w:hAnsi="黑体" w:hint="eastAsia"/>
        </w:rPr>
        <w:t>应用层</w:t>
      </w:r>
      <w:bookmarkEnd w:id="60"/>
      <w:bookmarkEnd w:id="61"/>
    </w:p>
    <w:p w:rsidR="003746E7" w:rsidRDefault="00F71514">
      <w:pPr>
        <w:pStyle w:val="a9"/>
        <w:spacing w:before="156" w:after="156"/>
      </w:pPr>
      <w:bookmarkStart w:id="62" w:name="_Toc135293430"/>
      <w:r>
        <w:t>内部管理</w:t>
      </w:r>
      <w:bookmarkEnd w:id="62"/>
    </w:p>
    <w:p w:rsidR="003746E7" w:rsidRDefault="00F71514">
      <w:pPr>
        <w:pStyle w:val="a9"/>
        <w:numPr>
          <w:ilvl w:val="4"/>
          <w:numId w:val="1"/>
        </w:numPr>
        <w:spacing w:before="156" w:after="156"/>
        <w:outlineLvl w:val="3"/>
      </w:pPr>
      <w:r>
        <w:t>中心管理</w:t>
      </w:r>
    </w:p>
    <w:p w:rsidR="003746E7" w:rsidRDefault="00F71514">
      <w:pPr>
        <w:pStyle w:val="aa"/>
        <w:spacing w:before="156" w:after="156"/>
      </w:pPr>
      <w:r>
        <w:t>设备管理</w:t>
      </w:r>
    </w:p>
    <w:p w:rsidR="003746E7" w:rsidRDefault="00F71514">
      <w:pPr>
        <w:pStyle w:val="af8"/>
        <w:ind w:firstLine="420"/>
      </w:pPr>
      <w:r>
        <w:rPr>
          <w:rFonts w:hint="eastAsia"/>
        </w:rPr>
        <w:lastRenderedPageBreak/>
        <w:t>应对销售终端设备、移动终端设备、核销终端设备以及其他终端设备进行管理。</w:t>
      </w:r>
    </w:p>
    <w:p w:rsidR="003746E7" w:rsidRDefault="00F71514">
      <w:pPr>
        <w:pStyle w:val="aa"/>
        <w:spacing w:before="156" w:after="156"/>
      </w:pPr>
      <w:r>
        <w:t>用户及权限管理</w:t>
      </w:r>
    </w:p>
    <w:p w:rsidR="003746E7" w:rsidRDefault="00F71514">
      <w:pPr>
        <w:pStyle w:val="af8"/>
        <w:ind w:firstLine="420"/>
      </w:pPr>
      <w:r>
        <w:rPr>
          <w:rFonts w:hint="eastAsia"/>
        </w:rPr>
        <w:t>应支持创建不同用户角色，如售票员、财务员、管理员等，并进行权限管理。</w:t>
      </w:r>
    </w:p>
    <w:p w:rsidR="003746E7" w:rsidRDefault="00F71514">
      <w:pPr>
        <w:pStyle w:val="aa"/>
        <w:spacing w:before="156" w:after="156"/>
      </w:pPr>
      <w:r>
        <w:rPr>
          <w:rFonts w:hint="eastAsia"/>
        </w:rPr>
        <w:t>日志管理</w:t>
      </w:r>
    </w:p>
    <w:p w:rsidR="003746E7" w:rsidRDefault="00F71514">
      <w:pPr>
        <w:pStyle w:val="af8"/>
        <w:ind w:firstLine="420"/>
      </w:pPr>
      <w:r>
        <w:rPr>
          <w:rFonts w:hint="eastAsia"/>
        </w:rPr>
        <w:t>应记录系统用户操作系统记录，包含后台登录日志、后台操作日志、窗口登录日志和窗口操作日志。</w:t>
      </w:r>
    </w:p>
    <w:p w:rsidR="003746E7" w:rsidRDefault="00F71514">
      <w:pPr>
        <w:pStyle w:val="aa"/>
        <w:spacing w:before="156" w:after="156"/>
      </w:pPr>
      <w:r>
        <w:rPr>
          <w:rFonts w:hint="eastAsia"/>
        </w:rPr>
        <w:t>配置管理</w:t>
      </w:r>
    </w:p>
    <w:p w:rsidR="003746E7" w:rsidRDefault="00F71514">
      <w:pPr>
        <w:pStyle w:val="af8"/>
        <w:ind w:firstLine="420"/>
      </w:pPr>
      <w:r>
        <w:rPr>
          <w:rFonts w:hint="eastAsia"/>
        </w:rPr>
        <w:t>应满足不同场馆或景区票务的集中配置、快捷配置等操作。</w:t>
      </w:r>
    </w:p>
    <w:p w:rsidR="003746E7" w:rsidRDefault="00F71514">
      <w:pPr>
        <w:pStyle w:val="a0"/>
        <w:numPr>
          <w:ilvl w:val="0"/>
          <w:numId w:val="8"/>
        </w:numPr>
      </w:pPr>
      <w:r>
        <w:rPr>
          <w:rFonts w:hint="eastAsia"/>
        </w:rPr>
        <w:t>对售票规则、检票规则</w:t>
      </w:r>
      <w:r>
        <w:t>、</w:t>
      </w:r>
      <w:r>
        <w:rPr>
          <w:rFonts w:hint="eastAsia"/>
        </w:rPr>
        <w:t>退票规则和打印规则等门票业务规则进行配置；</w:t>
      </w:r>
    </w:p>
    <w:p w:rsidR="003746E7" w:rsidRDefault="00F71514">
      <w:pPr>
        <w:pStyle w:val="a0"/>
        <w:numPr>
          <w:ilvl w:val="0"/>
          <w:numId w:val="8"/>
        </w:numPr>
      </w:pPr>
      <w:r>
        <w:rPr>
          <w:rFonts w:hint="eastAsia"/>
        </w:rPr>
        <w:t>对门票的单张与多张打印，计时与计次规则、次数限制与购票、生效、过期时间的门票属性进行配置。</w:t>
      </w:r>
    </w:p>
    <w:p w:rsidR="003746E7" w:rsidRDefault="00F71514">
      <w:pPr>
        <w:pStyle w:val="aa"/>
        <w:spacing w:before="156" w:after="156"/>
      </w:pPr>
      <w:r>
        <w:t>数据推送</w:t>
      </w:r>
    </w:p>
    <w:p w:rsidR="003746E7" w:rsidRDefault="00F71514">
      <w:pPr>
        <w:pStyle w:val="af8"/>
        <w:ind w:firstLine="420"/>
      </w:pPr>
      <w:r>
        <w:rPr>
          <w:rFonts w:hint="eastAsia"/>
        </w:rPr>
        <w:t>应实时统计门票销售、检票、退票等数据，并进行数据推送。</w:t>
      </w:r>
    </w:p>
    <w:p w:rsidR="003746E7" w:rsidRDefault="00F71514">
      <w:pPr>
        <w:pStyle w:val="a9"/>
        <w:numPr>
          <w:ilvl w:val="4"/>
          <w:numId w:val="1"/>
        </w:numPr>
        <w:spacing w:before="156" w:after="156"/>
        <w:outlineLvl w:val="3"/>
      </w:pPr>
      <w:r>
        <w:t>库存管理</w:t>
      </w:r>
    </w:p>
    <w:p w:rsidR="003746E7" w:rsidRDefault="00F71514">
      <w:pPr>
        <w:pStyle w:val="aa"/>
        <w:spacing w:before="156" w:after="156"/>
      </w:pPr>
      <w:r>
        <w:t>预约库存管理</w:t>
      </w:r>
    </w:p>
    <w:p w:rsidR="003746E7" w:rsidRDefault="00F71514">
      <w:pPr>
        <w:pStyle w:val="af8"/>
        <w:ind w:firstLine="420"/>
      </w:pPr>
      <w:r>
        <w:rPr>
          <w:rFonts w:hint="eastAsia"/>
          <w:szCs w:val="21"/>
        </w:rPr>
        <w:t>应依据景区承载</w:t>
      </w:r>
      <w:proofErr w:type="gramStart"/>
      <w:r>
        <w:rPr>
          <w:rFonts w:hint="eastAsia"/>
          <w:szCs w:val="21"/>
        </w:rPr>
        <w:t>量通过</w:t>
      </w:r>
      <w:proofErr w:type="gramEnd"/>
      <w:r>
        <w:rPr>
          <w:rFonts w:hint="eastAsia"/>
          <w:szCs w:val="21"/>
        </w:rPr>
        <w:t>控制票务库存的方式进行</w:t>
      </w:r>
      <w:r>
        <w:rPr>
          <w:szCs w:val="21"/>
        </w:rPr>
        <w:t>管理</w:t>
      </w:r>
      <w:r>
        <w:rPr>
          <w:rFonts w:hint="eastAsia"/>
        </w:rPr>
        <w:t>，包含分时（门票）预约管理、实名制管理；对文化场馆内部</w:t>
      </w:r>
      <w:proofErr w:type="gramStart"/>
      <w:r>
        <w:rPr>
          <w:rFonts w:hint="eastAsia"/>
        </w:rPr>
        <w:t>分收费</w:t>
      </w:r>
      <w:proofErr w:type="gramEnd"/>
      <w:r>
        <w:rPr>
          <w:rFonts w:hint="eastAsia"/>
        </w:rPr>
        <w:t>的临时展览应预设时段性的预约库存管理。</w:t>
      </w:r>
    </w:p>
    <w:p w:rsidR="003746E7" w:rsidRDefault="00F71514">
      <w:pPr>
        <w:pStyle w:val="aa"/>
        <w:spacing w:before="156" w:after="156"/>
      </w:pPr>
      <w:r>
        <w:t>分时（门票）预约管理</w:t>
      </w:r>
    </w:p>
    <w:p w:rsidR="003746E7" w:rsidRDefault="00F71514">
      <w:pPr>
        <w:pStyle w:val="af8"/>
        <w:ind w:firstLine="420"/>
      </w:pPr>
      <w:r>
        <w:rPr>
          <w:rFonts w:hint="eastAsia"/>
        </w:rPr>
        <w:t>应采用分时间段预约的方式，对园区的门票进行预约管控。</w:t>
      </w:r>
    </w:p>
    <w:p w:rsidR="003746E7" w:rsidRDefault="00F71514">
      <w:pPr>
        <w:pStyle w:val="aa"/>
        <w:spacing w:before="156" w:after="156"/>
      </w:pPr>
      <w:r>
        <w:t>实名制预约管理</w:t>
      </w:r>
    </w:p>
    <w:p w:rsidR="003746E7" w:rsidRDefault="00F71514">
      <w:pPr>
        <w:pStyle w:val="af8"/>
        <w:ind w:firstLine="420"/>
      </w:pPr>
      <w:r>
        <w:rPr>
          <w:rFonts w:hint="eastAsia"/>
        </w:rPr>
        <w:t>应对游客采取实名制预约管理。对外宾或持有军人证、残疾证等游客应进行相关证件有效识别后提供换取票服务。</w:t>
      </w:r>
    </w:p>
    <w:p w:rsidR="003746E7" w:rsidRDefault="00F71514">
      <w:pPr>
        <w:pStyle w:val="aa"/>
        <w:spacing w:before="156" w:after="156"/>
      </w:pPr>
      <w:r>
        <w:t>门票入</w:t>
      </w:r>
      <w:r>
        <w:rPr>
          <w:rFonts w:hint="eastAsia"/>
        </w:rPr>
        <w:t>/出</w:t>
      </w:r>
      <w:r>
        <w:t>/</w:t>
      </w:r>
      <w:r>
        <w:rPr>
          <w:rFonts w:hint="eastAsia"/>
        </w:rPr>
        <w:t>退库</w:t>
      </w:r>
    </w:p>
    <w:p w:rsidR="003746E7" w:rsidRDefault="00F71514">
      <w:pPr>
        <w:pStyle w:val="af8"/>
        <w:ind w:firstLine="420"/>
      </w:pPr>
      <w:r>
        <w:rPr>
          <w:rFonts w:hint="eastAsia"/>
        </w:rPr>
        <w:t>应支持对门票的入</w:t>
      </w:r>
      <w:r>
        <w:t>/</w:t>
      </w:r>
      <w:r>
        <w:rPr>
          <w:rFonts w:hint="eastAsia"/>
        </w:rPr>
        <w:t>出</w:t>
      </w:r>
      <w:r>
        <w:t>/</w:t>
      </w:r>
      <w:r>
        <w:rPr>
          <w:rFonts w:hint="eastAsia"/>
        </w:rPr>
        <w:t>退库操作，显示操作明细、入</w:t>
      </w:r>
      <w:r>
        <w:t>/</w:t>
      </w:r>
      <w:r>
        <w:rPr>
          <w:rFonts w:hint="eastAsia"/>
        </w:rPr>
        <w:t>出</w:t>
      </w:r>
      <w:r>
        <w:t>/</w:t>
      </w:r>
      <w:r>
        <w:rPr>
          <w:rFonts w:hint="eastAsia"/>
        </w:rPr>
        <w:t>退库明细。</w:t>
      </w:r>
    </w:p>
    <w:p w:rsidR="003746E7" w:rsidRDefault="00F71514">
      <w:pPr>
        <w:pStyle w:val="aa"/>
        <w:spacing w:before="156" w:after="156"/>
      </w:pPr>
      <w:r>
        <w:t>票型票价管理</w:t>
      </w:r>
    </w:p>
    <w:p w:rsidR="003746E7" w:rsidRDefault="00F71514">
      <w:pPr>
        <w:pStyle w:val="af8"/>
        <w:ind w:firstLine="420"/>
      </w:pPr>
      <w:r>
        <w:rPr>
          <w:rFonts w:hint="eastAsia"/>
        </w:rPr>
        <w:t>应支持对各票种及票型的管理，并进行系统审核。</w:t>
      </w:r>
    </w:p>
    <w:p w:rsidR="003746E7" w:rsidRDefault="00F71514">
      <w:pPr>
        <w:pStyle w:val="a9"/>
        <w:numPr>
          <w:ilvl w:val="4"/>
          <w:numId w:val="1"/>
        </w:numPr>
        <w:spacing w:before="156" w:after="156"/>
        <w:outlineLvl w:val="3"/>
      </w:pPr>
      <w:r>
        <w:t>财务结算管理</w:t>
      </w:r>
    </w:p>
    <w:p w:rsidR="003746E7" w:rsidRDefault="00F71514">
      <w:pPr>
        <w:pStyle w:val="aa"/>
        <w:spacing w:before="156" w:after="156"/>
      </w:pPr>
      <w:r>
        <w:t>支付结算</w:t>
      </w:r>
    </w:p>
    <w:p w:rsidR="003746E7" w:rsidRDefault="00F71514">
      <w:pPr>
        <w:pStyle w:val="af8"/>
        <w:ind w:firstLine="420"/>
      </w:pPr>
      <w:r>
        <w:rPr>
          <w:rFonts w:hint="eastAsia"/>
        </w:rPr>
        <w:t>应支持OTA电商和自有电商平台、人工窗口、旅行社签单</w:t>
      </w:r>
      <w:r>
        <w:t>、</w:t>
      </w:r>
      <w:proofErr w:type="gramStart"/>
      <w:r>
        <w:rPr>
          <w:rFonts w:hint="eastAsia"/>
        </w:rPr>
        <w:t>自助等</w:t>
      </w:r>
      <w:proofErr w:type="gramEnd"/>
      <w:r>
        <w:rPr>
          <w:rFonts w:hint="eastAsia"/>
        </w:rPr>
        <w:t>渠道的支付结算，支持现金、银行卡、互联网（支付宝、微信、银联、数字人民币）等多种支付方式，设置支付方式的优先级，应通过标准接口或授权充值等形式支持与所有售票渠道的每日交易对账与结算。</w:t>
      </w:r>
    </w:p>
    <w:p w:rsidR="003746E7" w:rsidRDefault="00F71514">
      <w:pPr>
        <w:pStyle w:val="aa"/>
        <w:spacing w:before="156" w:after="156"/>
      </w:pPr>
      <w:r>
        <w:t>对账报表</w:t>
      </w:r>
    </w:p>
    <w:p w:rsidR="003746E7" w:rsidRDefault="00F71514">
      <w:pPr>
        <w:pStyle w:val="af8"/>
        <w:ind w:firstLine="420"/>
      </w:pPr>
      <w:r>
        <w:rPr>
          <w:rFonts w:hint="eastAsia"/>
        </w:rPr>
        <w:lastRenderedPageBreak/>
        <w:t>应支持生成对账报表，包括销售报表、线上（下）营销报表。</w:t>
      </w:r>
    </w:p>
    <w:p w:rsidR="003746E7" w:rsidRDefault="00F71514">
      <w:pPr>
        <w:pStyle w:val="a0"/>
        <w:numPr>
          <w:ilvl w:val="0"/>
          <w:numId w:val="9"/>
        </w:numPr>
      </w:pPr>
      <w:r>
        <w:rPr>
          <w:rFonts w:hint="eastAsia"/>
        </w:rPr>
        <w:t>销售报表是所有营收门票的销售数量和金额。</w:t>
      </w:r>
    </w:p>
    <w:p w:rsidR="003746E7" w:rsidRDefault="00F71514">
      <w:pPr>
        <w:pStyle w:val="a0"/>
        <w:numPr>
          <w:ilvl w:val="0"/>
          <w:numId w:val="9"/>
        </w:numPr>
      </w:pPr>
      <w:r>
        <w:rPr>
          <w:rFonts w:hint="eastAsia"/>
        </w:rPr>
        <w:t>线上营销报表是OTA电商和自有电商平台的票务销售数量和金额报表。</w:t>
      </w:r>
    </w:p>
    <w:p w:rsidR="003746E7" w:rsidRDefault="00F71514">
      <w:pPr>
        <w:pStyle w:val="a0"/>
        <w:numPr>
          <w:ilvl w:val="0"/>
          <w:numId w:val="9"/>
        </w:numPr>
      </w:pPr>
      <w:r>
        <w:rPr>
          <w:rFonts w:hint="eastAsia"/>
        </w:rPr>
        <w:t>线下营</w:t>
      </w:r>
      <w:proofErr w:type="gramStart"/>
      <w:r>
        <w:rPr>
          <w:rFonts w:hint="eastAsia"/>
        </w:rPr>
        <w:t>收报表</w:t>
      </w:r>
      <w:proofErr w:type="gramEnd"/>
      <w:r>
        <w:rPr>
          <w:rFonts w:hint="eastAsia"/>
        </w:rPr>
        <w:t>是窗口、自助售取票机门票的销售数量和金额报表。</w:t>
      </w:r>
    </w:p>
    <w:p w:rsidR="003746E7" w:rsidRDefault="00F71514">
      <w:pPr>
        <w:pStyle w:val="aa"/>
        <w:spacing w:before="156" w:after="156"/>
      </w:pPr>
      <w:r>
        <w:t>电子发票</w:t>
      </w:r>
    </w:p>
    <w:p w:rsidR="003746E7" w:rsidRDefault="00F71514">
      <w:pPr>
        <w:pStyle w:val="af8"/>
        <w:ind w:firstLine="420"/>
      </w:pPr>
      <w:r>
        <w:rPr>
          <w:rFonts w:hint="eastAsia"/>
        </w:rPr>
        <w:t>应支持与电子发票系统对接</w:t>
      </w:r>
      <w:r>
        <w:t>，</w:t>
      </w:r>
      <w:r>
        <w:rPr>
          <w:rFonts w:hint="eastAsia"/>
        </w:rPr>
        <w:t>开具电子发票</w:t>
      </w:r>
      <w:r>
        <w:t>、</w:t>
      </w:r>
      <w:r>
        <w:rPr>
          <w:rFonts w:hint="eastAsia"/>
        </w:rPr>
        <w:t>冲红</w:t>
      </w:r>
      <w:r>
        <w:t>、</w:t>
      </w:r>
      <w:r>
        <w:rPr>
          <w:rFonts w:hint="eastAsia"/>
        </w:rPr>
        <w:t>作废</w:t>
      </w:r>
      <w:r>
        <w:t>、</w:t>
      </w:r>
      <w:r>
        <w:rPr>
          <w:rFonts w:hint="eastAsia"/>
        </w:rPr>
        <w:t>参数配置等功能。</w:t>
      </w:r>
    </w:p>
    <w:p w:rsidR="003746E7" w:rsidRDefault="00F71514">
      <w:pPr>
        <w:pStyle w:val="a9"/>
        <w:spacing w:before="156" w:after="156"/>
      </w:pPr>
      <w:bookmarkStart w:id="63" w:name="_Toc135293431"/>
      <w:r>
        <w:t>对客服务</w:t>
      </w:r>
      <w:bookmarkEnd w:id="63"/>
    </w:p>
    <w:p w:rsidR="003746E7" w:rsidRDefault="00F71514">
      <w:pPr>
        <w:pStyle w:val="a9"/>
        <w:numPr>
          <w:ilvl w:val="4"/>
          <w:numId w:val="1"/>
        </w:numPr>
        <w:spacing w:before="156" w:after="156"/>
        <w:outlineLvl w:val="3"/>
      </w:pPr>
      <w:r>
        <w:t>售票管理</w:t>
      </w:r>
    </w:p>
    <w:p w:rsidR="003746E7" w:rsidRDefault="00F71514">
      <w:pPr>
        <w:pStyle w:val="aa"/>
        <w:spacing w:before="156" w:after="156"/>
      </w:pPr>
      <w:r>
        <w:t>售票服务</w:t>
      </w:r>
    </w:p>
    <w:p w:rsidR="003746E7" w:rsidRDefault="00F71514">
      <w:pPr>
        <w:pStyle w:val="af8"/>
        <w:ind w:firstLine="420"/>
      </w:pPr>
      <w:r>
        <w:rPr>
          <w:rFonts w:hint="eastAsia"/>
        </w:rPr>
        <w:t>应提供在线、窗口</w:t>
      </w:r>
      <w:r>
        <w:t>、</w:t>
      </w:r>
      <w:r>
        <w:rPr>
          <w:rFonts w:hint="eastAsia"/>
        </w:rPr>
        <w:t>自助和旅行社签单购票等多种售票服务。</w:t>
      </w:r>
    </w:p>
    <w:p w:rsidR="003746E7" w:rsidRDefault="00F71514">
      <w:pPr>
        <w:pStyle w:val="aa"/>
        <w:spacing w:before="156" w:after="156"/>
      </w:pPr>
      <w:r>
        <w:rPr>
          <w:rFonts w:hint="eastAsia"/>
        </w:rPr>
        <w:t>电子年卡</w:t>
      </w:r>
    </w:p>
    <w:p w:rsidR="003746E7" w:rsidRDefault="00F71514">
      <w:pPr>
        <w:pStyle w:val="af8"/>
        <w:ind w:firstLine="420"/>
      </w:pPr>
      <w:r>
        <w:rPr>
          <w:rFonts w:hint="eastAsia"/>
        </w:rPr>
        <w:t>应提供电子年卡的销售、激活与线上预约服务。</w:t>
      </w:r>
    </w:p>
    <w:p w:rsidR="003746E7" w:rsidRDefault="00F71514">
      <w:pPr>
        <w:pStyle w:val="aa"/>
        <w:spacing w:before="156" w:after="156"/>
      </w:pPr>
      <w:r>
        <w:t>取票管理</w:t>
      </w:r>
    </w:p>
    <w:p w:rsidR="003746E7" w:rsidRDefault="00F71514">
      <w:pPr>
        <w:pStyle w:val="af8"/>
        <w:ind w:firstLine="420"/>
      </w:pPr>
      <w:r>
        <w:rPr>
          <w:rFonts w:hint="eastAsia"/>
        </w:rPr>
        <w:t>应支持</w:t>
      </w:r>
      <w:r>
        <w:t>游客（访客、读者）</w:t>
      </w:r>
      <w:r>
        <w:rPr>
          <w:rFonts w:hint="eastAsia"/>
        </w:rPr>
        <w:t>凭</w:t>
      </w:r>
      <w:r>
        <w:t>游客（访客、读者）</w:t>
      </w:r>
      <w:r>
        <w:rPr>
          <w:rFonts w:hint="eastAsia"/>
        </w:rPr>
        <w:t>身份证、购票订单号、手机号、电子</w:t>
      </w:r>
      <w:proofErr w:type="gramStart"/>
      <w:r>
        <w:rPr>
          <w:rFonts w:hint="eastAsia"/>
        </w:rPr>
        <w:t>票二维码</w:t>
      </w:r>
      <w:proofErr w:type="gramEnd"/>
      <w:r>
        <w:rPr>
          <w:rFonts w:hint="eastAsia"/>
        </w:rPr>
        <w:t>等介质进行取票。</w:t>
      </w:r>
    </w:p>
    <w:p w:rsidR="003746E7" w:rsidRDefault="00F71514">
      <w:pPr>
        <w:pStyle w:val="af8"/>
        <w:ind w:firstLine="420"/>
      </w:pPr>
      <w:r>
        <w:rPr>
          <w:rFonts w:hint="eastAsia"/>
        </w:rPr>
        <w:t>应支持人工取票和自助取票方式。</w:t>
      </w:r>
    </w:p>
    <w:p w:rsidR="003746E7" w:rsidRDefault="00F71514">
      <w:pPr>
        <w:pStyle w:val="aa"/>
        <w:spacing w:before="156" w:after="156"/>
      </w:pPr>
      <w:r>
        <w:t>退票管理</w:t>
      </w:r>
    </w:p>
    <w:p w:rsidR="003746E7" w:rsidRDefault="00F71514">
      <w:pPr>
        <w:pStyle w:val="af8"/>
        <w:ind w:firstLine="420"/>
      </w:pPr>
      <w:r>
        <w:rPr>
          <w:rFonts w:hint="eastAsia"/>
        </w:rPr>
        <w:t>订单退票退款应采取原路返回原则，宜对已</w:t>
      </w:r>
      <w:proofErr w:type="gramStart"/>
      <w:r>
        <w:rPr>
          <w:rFonts w:hint="eastAsia"/>
        </w:rPr>
        <w:t>检票未</w:t>
      </w:r>
      <w:proofErr w:type="gramEnd"/>
      <w:r>
        <w:rPr>
          <w:rFonts w:hint="eastAsia"/>
        </w:rPr>
        <w:t>入园的游客进行退票服务，并提供现场或在线退</w:t>
      </w:r>
      <w:proofErr w:type="gramStart"/>
      <w:r>
        <w:rPr>
          <w:rFonts w:hint="eastAsia"/>
        </w:rPr>
        <w:t>改咨询</w:t>
      </w:r>
      <w:proofErr w:type="gramEnd"/>
      <w:r>
        <w:rPr>
          <w:rFonts w:hint="eastAsia"/>
        </w:rPr>
        <w:t>服务。</w:t>
      </w:r>
    </w:p>
    <w:p w:rsidR="003746E7" w:rsidRDefault="00F71514">
      <w:pPr>
        <w:pStyle w:val="aa"/>
        <w:spacing w:before="156" w:after="156"/>
      </w:pPr>
      <w:r>
        <w:t>订单管理</w:t>
      </w:r>
    </w:p>
    <w:p w:rsidR="003746E7" w:rsidRDefault="00F71514">
      <w:pPr>
        <w:pStyle w:val="af8"/>
        <w:ind w:firstLine="420"/>
      </w:pPr>
      <w:r>
        <w:rPr>
          <w:rFonts w:hint="eastAsia"/>
        </w:rPr>
        <w:t>应提供票务订单信息的查询</w:t>
      </w:r>
      <w:r>
        <w:t>、</w:t>
      </w:r>
      <w:r>
        <w:rPr>
          <w:rFonts w:hint="eastAsia"/>
        </w:rPr>
        <w:t>筛选</w:t>
      </w:r>
      <w:r>
        <w:t>、</w:t>
      </w:r>
      <w:r>
        <w:rPr>
          <w:rFonts w:hint="eastAsia"/>
        </w:rPr>
        <w:t>处理等功能</w:t>
      </w:r>
      <w:r>
        <w:t>，</w:t>
      </w:r>
      <w:r>
        <w:rPr>
          <w:rFonts w:hint="eastAsia"/>
        </w:rPr>
        <w:t>具体要求包括</w:t>
      </w:r>
      <w:r>
        <w:t>：</w:t>
      </w:r>
    </w:p>
    <w:p w:rsidR="003746E7" w:rsidRDefault="00F71514">
      <w:pPr>
        <w:pStyle w:val="a0"/>
        <w:numPr>
          <w:ilvl w:val="0"/>
          <w:numId w:val="10"/>
        </w:numPr>
      </w:pPr>
      <w:r>
        <w:rPr>
          <w:rFonts w:hint="eastAsia"/>
        </w:rPr>
        <w:t>对订单的票种名称、票价、售票时间、使用时间、使用次数、门票状态</w:t>
      </w:r>
      <w:r>
        <w:t>、</w:t>
      </w:r>
      <w:r>
        <w:rPr>
          <w:rFonts w:hint="eastAsia"/>
        </w:rPr>
        <w:t>入园设备信息的查询筛选</w:t>
      </w:r>
      <w:r>
        <w:t>；</w:t>
      </w:r>
    </w:p>
    <w:p w:rsidR="003746E7" w:rsidRDefault="00F71514">
      <w:pPr>
        <w:pStyle w:val="a0"/>
        <w:numPr>
          <w:ilvl w:val="0"/>
          <w:numId w:val="11"/>
        </w:numPr>
      </w:pPr>
      <w:r>
        <w:rPr>
          <w:rFonts w:hint="eastAsia"/>
        </w:rPr>
        <w:t>对错误订单的纠正处理的订单冲正功能</w:t>
      </w:r>
      <w:r>
        <w:t>；</w:t>
      </w:r>
    </w:p>
    <w:p w:rsidR="003746E7" w:rsidRDefault="00F71514">
      <w:pPr>
        <w:pStyle w:val="a0"/>
        <w:numPr>
          <w:ilvl w:val="0"/>
          <w:numId w:val="11"/>
        </w:numPr>
      </w:pPr>
      <w:r>
        <w:rPr>
          <w:rFonts w:hint="eastAsia"/>
        </w:rPr>
        <w:t>门票重新打印及重打印信息的记录。</w:t>
      </w:r>
    </w:p>
    <w:p w:rsidR="003746E7" w:rsidRDefault="00F71514">
      <w:pPr>
        <w:pStyle w:val="a9"/>
        <w:numPr>
          <w:ilvl w:val="4"/>
          <w:numId w:val="1"/>
        </w:numPr>
        <w:spacing w:before="156" w:after="156"/>
        <w:outlineLvl w:val="3"/>
      </w:pPr>
      <w:r>
        <w:t>检票管理</w:t>
      </w:r>
    </w:p>
    <w:p w:rsidR="003746E7" w:rsidRDefault="00F71514">
      <w:pPr>
        <w:pStyle w:val="aa"/>
        <w:spacing w:before="156" w:after="156"/>
      </w:pPr>
      <w:r>
        <w:t>检票模式</w:t>
      </w:r>
    </w:p>
    <w:p w:rsidR="003746E7" w:rsidRDefault="00F71514">
      <w:pPr>
        <w:pStyle w:val="af8"/>
        <w:ind w:firstLine="420"/>
      </w:pPr>
      <w:r>
        <w:rPr>
          <w:rFonts w:hint="eastAsia"/>
        </w:rPr>
        <w:t>检票模式应包括散客</w:t>
      </w:r>
      <w:r>
        <w:t>/</w:t>
      </w:r>
      <w:r>
        <w:rPr>
          <w:rFonts w:hint="eastAsia"/>
        </w:rPr>
        <w:t>团队身份证或电子身份证检票、</w:t>
      </w:r>
      <w:proofErr w:type="gramStart"/>
      <w:r>
        <w:rPr>
          <w:rFonts w:hint="eastAsia"/>
        </w:rPr>
        <w:t>二维码检票</w:t>
      </w:r>
      <w:proofErr w:type="gramEnd"/>
      <w:r>
        <w:t>、</w:t>
      </w:r>
      <w:r>
        <w:rPr>
          <w:rFonts w:hint="eastAsia"/>
        </w:rPr>
        <w:t>年卡检票、数字</w:t>
      </w:r>
      <w:proofErr w:type="gramStart"/>
      <w:r>
        <w:rPr>
          <w:rFonts w:hint="eastAsia"/>
        </w:rPr>
        <w:t>旅游卡检票</w:t>
      </w:r>
      <w:proofErr w:type="gramEnd"/>
      <w:r>
        <w:rPr>
          <w:rFonts w:hint="eastAsia"/>
        </w:rPr>
        <w:t>和生物特征识别检票及一票多日、一票多次入园核销等模式，应运用于同一台固定式或可移动式核销终端检票设备</w:t>
      </w:r>
      <w:r>
        <w:t>（</w:t>
      </w:r>
      <w:r>
        <w:rPr>
          <w:rFonts w:hint="eastAsia"/>
        </w:rPr>
        <w:t>检票设备标准参考GA/T 1260人行出入口电控通道</w:t>
      </w:r>
      <w:proofErr w:type="gramStart"/>
      <w:r>
        <w:rPr>
          <w:rFonts w:hint="eastAsia"/>
        </w:rPr>
        <w:t>闸</w:t>
      </w:r>
      <w:proofErr w:type="gramEnd"/>
      <w:r>
        <w:rPr>
          <w:rFonts w:hint="eastAsia"/>
        </w:rPr>
        <w:t>通用技术要求</w:t>
      </w:r>
      <w:r>
        <w:t>），</w:t>
      </w:r>
      <w:r>
        <w:rPr>
          <w:rFonts w:hint="eastAsia"/>
        </w:rPr>
        <w:t>具体检票模式要求包括</w:t>
      </w:r>
      <w:r>
        <w:t>：</w:t>
      </w:r>
    </w:p>
    <w:p w:rsidR="003746E7" w:rsidRDefault="00F71514">
      <w:pPr>
        <w:pStyle w:val="a0"/>
        <w:numPr>
          <w:ilvl w:val="0"/>
          <w:numId w:val="12"/>
        </w:numPr>
      </w:pPr>
      <w:r>
        <w:rPr>
          <w:rFonts w:hint="eastAsia"/>
        </w:rPr>
        <w:t>团队检票应支持实名制或非实名制，实行一人一票（证）或一团一票；</w:t>
      </w:r>
    </w:p>
    <w:p w:rsidR="003746E7" w:rsidRDefault="00F71514">
      <w:pPr>
        <w:pStyle w:val="a0"/>
        <w:numPr>
          <w:ilvl w:val="0"/>
          <w:numId w:val="12"/>
        </w:numPr>
      </w:pPr>
      <w:r>
        <w:rPr>
          <w:rFonts w:hint="eastAsia"/>
        </w:rPr>
        <w:t>年卡的检票应支持有效门票凭证介质（卡、身份证、</w:t>
      </w:r>
      <w:proofErr w:type="gramStart"/>
      <w:r>
        <w:rPr>
          <w:rFonts w:hint="eastAsia"/>
        </w:rPr>
        <w:t>二维码或</w:t>
      </w:r>
      <w:proofErr w:type="gramEnd"/>
      <w:r>
        <w:rPr>
          <w:rFonts w:hint="eastAsia"/>
        </w:rPr>
        <w:t>生物特征）；</w:t>
      </w:r>
    </w:p>
    <w:p w:rsidR="003746E7" w:rsidRDefault="00F71514">
      <w:pPr>
        <w:pStyle w:val="a0"/>
        <w:numPr>
          <w:ilvl w:val="0"/>
          <w:numId w:val="12"/>
        </w:numPr>
      </w:pPr>
      <w:r>
        <w:rPr>
          <w:rFonts w:hint="eastAsia"/>
        </w:rPr>
        <w:t>系统应支持数字旅游卡（IC卡、入园身份码）的刷卡、码核销和数据上传与留存。</w:t>
      </w:r>
    </w:p>
    <w:p w:rsidR="003746E7" w:rsidRDefault="00F71514">
      <w:pPr>
        <w:pStyle w:val="aa"/>
        <w:spacing w:before="156" w:after="156"/>
      </w:pPr>
      <w:r>
        <w:lastRenderedPageBreak/>
        <w:t>门票介质</w:t>
      </w:r>
    </w:p>
    <w:p w:rsidR="003746E7" w:rsidRDefault="00F71514">
      <w:pPr>
        <w:pStyle w:val="af8"/>
        <w:ind w:firstLine="420"/>
      </w:pPr>
      <w:r>
        <w:rPr>
          <w:rFonts w:hint="eastAsia"/>
        </w:rPr>
        <w:t>应支持二代身份证或电子身份证、三代社保卡、电子社保卡、数字旅游卡（入园身份码、IC卡）、中华人民共和国外国人永久居留身份证、二维码（电子门票码）和生物特征（人脸）作为门票入园凭证。</w:t>
      </w:r>
    </w:p>
    <w:p w:rsidR="003746E7" w:rsidRDefault="00F71514">
      <w:pPr>
        <w:pStyle w:val="aa"/>
        <w:spacing w:before="156" w:after="156"/>
      </w:pPr>
      <w:r>
        <w:t>门票编码</w:t>
      </w:r>
    </w:p>
    <w:p w:rsidR="003746E7" w:rsidRDefault="00F71514">
      <w:pPr>
        <w:pStyle w:val="af8"/>
        <w:ind w:firstLine="420"/>
      </w:pPr>
      <w:r>
        <w:rPr>
          <w:rFonts w:hint="eastAsia"/>
        </w:rPr>
        <w:t>门票编码规则详见附录A。</w:t>
      </w:r>
    </w:p>
    <w:p w:rsidR="003746E7" w:rsidRDefault="00F71514">
      <w:pPr>
        <w:pStyle w:val="a9"/>
        <w:numPr>
          <w:ilvl w:val="4"/>
          <w:numId w:val="1"/>
        </w:numPr>
        <w:spacing w:before="156" w:after="156"/>
        <w:outlineLvl w:val="3"/>
      </w:pPr>
      <w:r>
        <w:t>分销与渠道管理</w:t>
      </w:r>
    </w:p>
    <w:p w:rsidR="003746E7" w:rsidRDefault="00F71514">
      <w:pPr>
        <w:pStyle w:val="aa"/>
        <w:spacing w:before="156" w:after="156"/>
      </w:pPr>
      <w:r>
        <w:t>电商（</w:t>
      </w:r>
      <w:r>
        <w:rPr>
          <w:rFonts w:hint="eastAsia"/>
        </w:rPr>
        <w:t>OTA和自有）平台分销管理</w:t>
      </w:r>
    </w:p>
    <w:p w:rsidR="003746E7" w:rsidRDefault="00F71514">
      <w:pPr>
        <w:pStyle w:val="af8"/>
        <w:ind w:firstLine="420"/>
      </w:pPr>
      <w:r>
        <w:rPr>
          <w:rFonts w:hint="eastAsia"/>
        </w:rPr>
        <w:t>电商平台分销应包括OTA电商和自有电商平台，其预约管理应与系统进行数据对接。</w:t>
      </w:r>
    </w:p>
    <w:p w:rsidR="003746E7" w:rsidRDefault="00F71514">
      <w:pPr>
        <w:pStyle w:val="aa"/>
        <w:spacing w:before="156" w:after="156"/>
      </w:pPr>
      <w:r>
        <w:t>团队（旅行社）分销管理</w:t>
      </w:r>
    </w:p>
    <w:p w:rsidR="003746E7" w:rsidRDefault="00F71514">
      <w:pPr>
        <w:pStyle w:val="af8"/>
        <w:ind w:firstLine="420"/>
      </w:pPr>
      <w:r>
        <w:rPr>
          <w:rFonts w:hint="eastAsia"/>
        </w:rPr>
        <w:t>团队（旅行社）分销的预约管理应与系统进行数据对接。</w:t>
      </w:r>
    </w:p>
    <w:p w:rsidR="003746E7" w:rsidRDefault="00F71514">
      <w:pPr>
        <w:pStyle w:val="af8"/>
        <w:ind w:firstLine="420"/>
      </w:pPr>
      <w:r>
        <w:rPr>
          <w:rFonts w:hint="eastAsia"/>
        </w:rPr>
        <w:t>应对旅行社分销商的审核、分类和年审管理功能。</w:t>
      </w:r>
    </w:p>
    <w:p w:rsidR="003746E7" w:rsidRDefault="00F71514">
      <w:pPr>
        <w:pStyle w:val="aa"/>
        <w:spacing w:before="156" w:after="156"/>
      </w:pPr>
      <w:r>
        <w:t>异常名单</w:t>
      </w:r>
    </w:p>
    <w:p w:rsidR="003746E7" w:rsidRDefault="00F71514">
      <w:pPr>
        <w:pStyle w:val="af8"/>
        <w:ind w:firstLine="420"/>
      </w:pPr>
      <w:r>
        <w:rPr>
          <w:rFonts w:hint="eastAsia"/>
        </w:rPr>
        <w:t>应设置异常名单和个人身份证异常名单的限制分销功能；</w:t>
      </w:r>
    </w:p>
    <w:p w:rsidR="003746E7" w:rsidRDefault="00F71514">
      <w:pPr>
        <w:pStyle w:val="af8"/>
        <w:ind w:firstLine="420"/>
      </w:pPr>
      <w:r>
        <w:rPr>
          <w:rFonts w:hint="eastAsia"/>
        </w:rPr>
        <w:t>应具备异常名单的解封功能。</w:t>
      </w:r>
    </w:p>
    <w:p w:rsidR="003746E7" w:rsidRDefault="00F71514">
      <w:pPr>
        <w:pStyle w:val="aa"/>
        <w:spacing w:before="156" w:after="156"/>
      </w:pPr>
      <w:r>
        <w:t>分销财务管理</w:t>
      </w:r>
    </w:p>
    <w:p w:rsidR="003746E7" w:rsidRDefault="00F71514">
      <w:pPr>
        <w:pStyle w:val="af8"/>
        <w:ind w:firstLine="420"/>
      </w:pPr>
      <w:r>
        <w:rPr>
          <w:rFonts w:hint="eastAsia"/>
        </w:rPr>
        <w:t>应提供预付金管理和团队（旅行社）价格管理功能。</w:t>
      </w:r>
    </w:p>
    <w:p w:rsidR="003746E7" w:rsidRDefault="00F71514">
      <w:pPr>
        <w:pStyle w:val="a8"/>
        <w:spacing w:before="312" w:after="312"/>
      </w:pPr>
      <w:bookmarkStart w:id="64" w:name="_Toc135296181"/>
      <w:bookmarkStart w:id="65" w:name="_Toc9875"/>
      <w:bookmarkStart w:id="66" w:name="_Toc135293432"/>
      <w:r>
        <w:rPr>
          <w:rFonts w:hint="eastAsia"/>
        </w:rPr>
        <w:t>系统性能</w:t>
      </w:r>
    </w:p>
    <w:p w:rsidR="003746E7" w:rsidRDefault="00F71514">
      <w:pPr>
        <w:pStyle w:val="af8"/>
        <w:ind w:firstLine="420"/>
      </w:pPr>
      <w:r>
        <w:rPr>
          <w:rFonts w:hint="eastAsia"/>
        </w:rPr>
        <w:t>应实时处理业务请求，在3s内下达命令并返回处理结果。</w:t>
      </w:r>
    </w:p>
    <w:p w:rsidR="003746E7" w:rsidRDefault="00F71514">
      <w:pPr>
        <w:pStyle w:val="af8"/>
        <w:ind w:firstLine="420"/>
      </w:pPr>
      <w:r>
        <w:rPr>
          <w:rFonts w:hint="eastAsia"/>
        </w:rPr>
        <w:t>应对保存的数据进行统计及报表查询，在10s内显示并返回查询结果。</w:t>
      </w:r>
    </w:p>
    <w:p w:rsidR="003746E7" w:rsidRDefault="00F71514">
      <w:pPr>
        <w:pStyle w:val="af8"/>
        <w:ind w:firstLine="420"/>
      </w:pPr>
      <w:r>
        <w:rPr>
          <w:rFonts w:hint="eastAsia"/>
        </w:rPr>
        <w:t>宜每日处理10万笔以上数据和每秒能处理100条以上交易数据的能力。</w:t>
      </w:r>
    </w:p>
    <w:p w:rsidR="003746E7" w:rsidRDefault="00F71514">
      <w:pPr>
        <w:pStyle w:val="a8"/>
        <w:spacing w:before="312" w:after="312"/>
      </w:pPr>
      <w:r>
        <w:t>外部接口要求</w:t>
      </w:r>
      <w:bookmarkEnd w:id="64"/>
      <w:bookmarkEnd w:id="65"/>
      <w:bookmarkEnd w:id="66"/>
    </w:p>
    <w:p w:rsidR="003746E7" w:rsidRDefault="00F71514">
      <w:pPr>
        <w:pStyle w:val="af8"/>
        <w:numPr>
          <w:ilvl w:val="2"/>
          <w:numId w:val="1"/>
        </w:numPr>
        <w:spacing w:beforeLines="50" w:before="156" w:afterLines="50" w:after="156"/>
        <w:ind w:firstLineChars="0"/>
        <w:outlineLvl w:val="1"/>
        <w:rPr>
          <w:rFonts w:ascii="黑体" w:eastAsia="黑体" w:hAnsi="黑体"/>
        </w:rPr>
      </w:pPr>
      <w:bookmarkStart w:id="67" w:name="_Toc135296182"/>
      <w:bookmarkStart w:id="68" w:name="_Toc135293433"/>
      <w:r>
        <w:rPr>
          <w:rFonts w:ascii="黑体" w:eastAsia="黑体" w:hAnsi="黑体" w:hint="eastAsia"/>
        </w:rPr>
        <w:t>外部接口概述</w:t>
      </w:r>
      <w:bookmarkEnd w:id="67"/>
      <w:bookmarkEnd w:id="68"/>
    </w:p>
    <w:p w:rsidR="003746E7" w:rsidRDefault="00F71514">
      <w:pPr>
        <w:pStyle w:val="af8"/>
        <w:ind w:firstLine="420"/>
      </w:pPr>
      <w:r>
        <w:rPr>
          <w:rFonts w:hint="eastAsia"/>
        </w:rPr>
        <w:t>外接接口</w:t>
      </w:r>
      <w:proofErr w:type="gramStart"/>
      <w:r>
        <w:rPr>
          <w:rFonts w:hint="eastAsia"/>
        </w:rPr>
        <w:t>宜包括</w:t>
      </w:r>
      <w:proofErr w:type="gramEnd"/>
      <w:r>
        <w:rPr>
          <w:rFonts w:hint="eastAsia"/>
        </w:rPr>
        <w:t>票务数据上报接口、社保卡</w:t>
      </w:r>
      <w:proofErr w:type="gramStart"/>
      <w:r>
        <w:rPr>
          <w:rFonts w:hint="eastAsia"/>
        </w:rPr>
        <w:t>一</w:t>
      </w:r>
      <w:proofErr w:type="gramEnd"/>
      <w:r>
        <w:rPr>
          <w:rFonts w:hint="eastAsia"/>
        </w:rPr>
        <w:t>卡通核验接口、数字</w:t>
      </w:r>
      <w:proofErr w:type="gramStart"/>
      <w:r>
        <w:rPr>
          <w:rFonts w:hint="eastAsia"/>
        </w:rPr>
        <w:t>旅游卡</w:t>
      </w:r>
      <w:proofErr w:type="gramEnd"/>
      <w:r>
        <w:t>业务数据接口</w:t>
      </w:r>
      <w:r>
        <w:rPr>
          <w:rFonts w:hint="eastAsia"/>
        </w:rPr>
        <w:t>和互联网直分销支撑数据接口。</w:t>
      </w:r>
    </w:p>
    <w:p w:rsidR="003746E7" w:rsidRDefault="00F71514">
      <w:pPr>
        <w:pStyle w:val="af8"/>
        <w:numPr>
          <w:ilvl w:val="2"/>
          <w:numId w:val="1"/>
        </w:numPr>
        <w:spacing w:beforeLines="50" w:before="156" w:afterLines="50" w:after="156"/>
        <w:ind w:firstLineChars="0"/>
        <w:outlineLvl w:val="1"/>
        <w:rPr>
          <w:rFonts w:ascii="黑体" w:eastAsia="黑体" w:hAnsi="黑体"/>
        </w:rPr>
      </w:pPr>
      <w:bookmarkStart w:id="69" w:name="_Toc135296183"/>
      <w:bookmarkStart w:id="70" w:name="_Toc135293434"/>
      <w:r>
        <w:rPr>
          <w:rFonts w:ascii="黑体" w:eastAsia="黑体" w:hAnsi="黑体" w:hint="eastAsia"/>
        </w:rPr>
        <w:t>票务数据上报接口</w:t>
      </w:r>
      <w:bookmarkEnd w:id="69"/>
      <w:bookmarkEnd w:id="70"/>
    </w:p>
    <w:p w:rsidR="003746E7" w:rsidRDefault="00F71514">
      <w:pPr>
        <w:pStyle w:val="a9"/>
        <w:spacing w:before="156" w:after="156"/>
      </w:pPr>
      <w:bookmarkStart w:id="71" w:name="_Toc135293435"/>
      <w:r>
        <w:t>对接内容</w:t>
      </w:r>
      <w:bookmarkEnd w:id="71"/>
    </w:p>
    <w:p w:rsidR="003746E7" w:rsidRDefault="00F71514">
      <w:pPr>
        <w:pStyle w:val="af8"/>
        <w:ind w:firstLine="420"/>
      </w:pPr>
      <w:r>
        <w:rPr>
          <w:rFonts w:hint="eastAsia"/>
        </w:rPr>
        <w:t>应包含实时客流数据、预约数据和开放状态数据，并遵循《文化场馆和旅游景区身份核验系统一卡通技术规范》相关要求。</w:t>
      </w:r>
    </w:p>
    <w:p w:rsidR="003746E7" w:rsidRDefault="00F71514">
      <w:pPr>
        <w:pStyle w:val="a9"/>
        <w:spacing w:before="156" w:after="156"/>
      </w:pPr>
      <w:bookmarkStart w:id="72" w:name="_Toc135293436"/>
      <w:r>
        <w:t>对接要求</w:t>
      </w:r>
      <w:bookmarkEnd w:id="72"/>
    </w:p>
    <w:p w:rsidR="003746E7" w:rsidRDefault="00F71514">
      <w:pPr>
        <w:pStyle w:val="af8"/>
        <w:ind w:firstLine="420"/>
      </w:pPr>
      <w:r>
        <w:rPr>
          <w:rFonts w:hint="eastAsia"/>
        </w:rPr>
        <w:lastRenderedPageBreak/>
        <w:t>应遵循《文化场馆和旅游景区身份核验系统一卡通技术规范》关于对接方式、频次、规则和路径的要求。</w:t>
      </w:r>
    </w:p>
    <w:p w:rsidR="003746E7" w:rsidRDefault="00F71514">
      <w:pPr>
        <w:pStyle w:val="af8"/>
        <w:numPr>
          <w:ilvl w:val="2"/>
          <w:numId w:val="1"/>
        </w:numPr>
        <w:spacing w:beforeLines="50" w:before="156" w:afterLines="50" w:after="156"/>
        <w:ind w:firstLineChars="0"/>
        <w:outlineLvl w:val="1"/>
        <w:rPr>
          <w:rFonts w:ascii="黑体" w:eastAsia="黑体" w:hAnsi="黑体"/>
        </w:rPr>
      </w:pPr>
      <w:bookmarkStart w:id="73" w:name="_Toc135293437"/>
      <w:bookmarkStart w:id="74" w:name="_Toc135296184"/>
      <w:r>
        <w:rPr>
          <w:rFonts w:ascii="黑体" w:eastAsia="黑体" w:hAnsi="黑体" w:hint="eastAsia"/>
        </w:rPr>
        <w:t>社保卡</w:t>
      </w:r>
      <w:proofErr w:type="gramStart"/>
      <w:r>
        <w:rPr>
          <w:rFonts w:ascii="黑体" w:eastAsia="黑体" w:hAnsi="黑体" w:hint="eastAsia"/>
        </w:rPr>
        <w:t>一</w:t>
      </w:r>
      <w:proofErr w:type="gramEnd"/>
      <w:r>
        <w:rPr>
          <w:rFonts w:ascii="黑体" w:eastAsia="黑体" w:hAnsi="黑体" w:hint="eastAsia"/>
        </w:rPr>
        <w:t>卡通核验接口</w:t>
      </w:r>
      <w:bookmarkEnd w:id="73"/>
      <w:bookmarkEnd w:id="74"/>
    </w:p>
    <w:p w:rsidR="003746E7" w:rsidRDefault="00F71514">
      <w:pPr>
        <w:pStyle w:val="a9"/>
        <w:spacing w:before="156" w:after="156"/>
      </w:pPr>
      <w:bookmarkStart w:id="75" w:name="_Toc135293438"/>
      <w:r>
        <w:t>对接内容</w:t>
      </w:r>
      <w:bookmarkEnd w:id="75"/>
    </w:p>
    <w:p w:rsidR="003746E7" w:rsidRDefault="00F71514">
      <w:pPr>
        <w:pStyle w:val="af8"/>
        <w:ind w:firstLine="420"/>
      </w:pPr>
      <w:r>
        <w:rPr>
          <w:rFonts w:hint="eastAsia"/>
        </w:rPr>
        <w:t>应满足用户使用多种身份核验介质（社保卡、身份证、市民卡、电子社保卡）核验要求，应遵循省级文旅行政主管部门的要求提供的标准化接口实现数据对接,实现用户身份转换。</w:t>
      </w:r>
    </w:p>
    <w:p w:rsidR="003746E7" w:rsidRDefault="00F71514">
      <w:pPr>
        <w:pStyle w:val="af8"/>
        <w:ind w:firstLine="420"/>
      </w:pPr>
      <w:r>
        <w:rPr>
          <w:rFonts w:hint="eastAsia"/>
        </w:rPr>
        <w:t>应遵循《文化场馆和旅游景区身份核验系统一卡通技术规范》中身份核验数据部分要求。</w:t>
      </w:r>
    </w:p>
    <w:p w:rsidR="003746E7" w:rsidRDefault="00F71514">
      <w:pPr>
        <w:pStyle w:val="a9"/>
        <w:spacing w:before="156" w:after="156"/>
      </w:pPr>
      <w:bookmarkStart w:id="76" w:name="_Toc135293439"/>
      <w:r>
        <w:t>对接要求</w:t>
      </w:r>
      <w:bookmarkEnd w:id="76"/>
    </w:p>
    <w:p w:rsidR="003746E7" w:rsidRDefault="00F71514">
      <w:pPr>
        <w:pStyle w:val="af8"/>
        <w:ind w:firstLine="420"/>
      </w:pPr>
      <w:r>
        <w:rPr>
          <w:rFonts w:hint="eastAsia"/>
        </w:rPr>
        <w:t>应遵循《文化场馆和旅游景区身份核验系统一卡通技术规范》关于对接方式、频次、规则和路径的要求。</w:t>
      </w:r>
    </w:p>
    <w:p w:rsidR="003746E7" w:rsidRDefault="00F71514">
      <w:pPr>
        <w:pStyle w:val="af8"/>
        <w:ind w:firstLine="420"/>
      </w:pPr>
      <w:r>
        <w:rPr>
          <w:rFonts w:hint="eastAsia"/>
        </w:rPr>
        <w:t>当系统与省级文旅行政主管部门提供的标准化接口通信链路断开时，应自动切换为离线模式，只使用身份证核验入园，保障游客入园不受影响。</w:t>
      </w:r>
    </w:p>
    <w:p w:rsidR="003746E7" w:rsidRDefault="00F71514">
      <w:pPr>
        <w:pStyle w:val="af8"/>
        <w:numPr>
          <w:ilvl w:val="2"/>
          <w:numId w:val="1"/>
        </w:numPr>
        <w:spacing w:beforeLines="50" w:before="156" w:afterLines="50" w:after="156"/>
        <w:ind w:firstLineChars="0"/>
        <w:outlineLvl w:val="1"/>
        <w:rPr>
          <w:rFonts w:ascii="黑体" w:eastAsia="黑体" w:hAnsi="黑体"/>
        </w:rPr>
      </w:pPr>
      <w:bookmarkStart w:id="77" w:name="_Toc135293443"/>
      <w:bookmarkStart w:id="78" w:name="_Toc135296186"/>
      <w:bookmarkStart w:id="79" w:name="_Toc135296185"/>
      <w:bookmarkStart w:id="80" w:name="_Toc135293440"/>
      <w:r>
        <w:rPr>
          <w:rFonts w:ascii="黑体" w:eastAsia="黑体" w:hAnsi="黑体" w:hint="eastAsia"/>
        </w:rPr>
        <w:t>数字</w:t>
      </w:r>
      <w:proofErr w:type="gramStart"/>
      <w:r>
        <w:rPr>
          <w:rFonts w:ascii="黑体" w:eastAsia="黑体" w:hAnsi="黑体" w:hint="eastAsia"/>
        </w:rPr>
        <w:t>旅游卡</w:t>
      </w:r>
      <w:proofErr w:type="gramEnd"/>
      <w:r>
        <w:rPr>
          <w:rFonts w:ascii="黑体" w:eastAsia="黑体" w:hAnsi="黑体" w:hint="eastAsia"/>
        </w:rPr>
        <w:t>业务数据接口</w:t>
      </w:r>
      <w:bookmarkEnd w:id="77"/>
      <w:bookmarkEnd w:id="78"/>
    </w:p>
    <w:p w:rsidR="003746E7" w:rsidRDefault="00F71514">
      <w:pPr>
        <w:pStyle w:val="a9"/>
        <w:spacing w:before="156" w:after="156"/>
      </w:pPr>
      <w:bookmarkStart w:id="81" w:name="_Toc135293444"/>
      <w:r>
        <w:t>对接内容</w:t>
      </w:r>
      <w:bookmarkEnd w:id="81"/>
    </w:p>
    <w:p w:rsidR="003746E7" w:rsidRDefault="00F71514">
      <w:pPr>
        <w:pStyle w:val="af8"/>
        <w:ind w:firstLine="420"/>
      </w:pPr>
      <w:r>
        <w:rPr>
          <w:rFonts w:hint="eastAsia"/>
        </w:rPr>
        <w:t>应包括数字</w:t>
      </w:r>
      <w:proofErr w:type="gramStart"/>
      <w:r>
        <w:rPr>
          <w:rFonts w:hint="eastAsia"/>
        </w:rPr>
        <w:t>旅游卡</w:t>
      </w:r>
      <w:proofErr w:type="gramEnd"/>
      <w:r>
        <w:rPr>
          <w:rFonts w:hint="eastAsia"/>
        </w:rPr>
        <w:t>业务核验数据和核销数据，应遵循所对接的数字</w:t>
      </w:r>
      <w:proofErr w:type="gramStart"/>
      <w:r>
        <w:rPr>
          <w:rFonts w:hint="eastAsia"/>
        </w:rPr>
        <w:t>旅游卡</w:t>
      </w:r>
      <w:proofErr w:type="gramEnd"/>
      <w:r>
        <w:rPr>
          <w:rFonts w:hint="eastAsia"/>
        </w:rPr>
        <w:t>业务平台数据接口技术规范，应符合本文件附录B</w:t>
      </w:r>
      <w:r>
        <w:t>.3定义的</w:t>
      </w:r>
      <w:r>
        <w:rPr>
          <w:rFonts w:hint="eastAsia"/>
        </w:rPr>
        <w:t>数字</w:t>
      </w:r>
      <w:proofErr w:type="gramStart"/>
      <w:r>
        <w:rPr>
          <w:rFonts w:hint="eastAsia"/>
        </w:rPr>
        <w:t>旅游卡</w:t>
      </w:r>
      <w:proofErr w:type="gramEnd"/>
      <w:r>
        <w:t>业务数据接口技术规范</w:t>
      </w:r>
      <w:r>
        <w:rPr>
          <w:rFonts w:hint="eastAsia"/>
        </w:rPr>
        <w:t>。</w:t>
      </w:r>
    </w:p>
    <w:p w:rsidR="003746E7" w:rsidRDefault="00F71514">
      <w:pPr>
        <w:pStyle w:val="af8"/>
        <w:ind w:firstLine="420"/>
      </w:pPr>
      <w:r>
        <w:t>对接内容包括</w:t>
      </w:r>
      <w:r>
        <w:rPr>
          <w:rFonts w:hint="eastAsia"/>
        </w:rPr>
        <w:t>：</w:t>
      </w:r>
    </w:p>
    <w:p w:rsidR="003746E7" w:rsidRDefault="00F71514">
      <w:pPr>
        <w:pStyle w:val="a0"/>
        <w:numPr>
          <w:ilvl w:val="0"/>
          <w:numId w:val="13"/>
        </w:numPr>
      </w:pPr>
      <w:r>
        <w:rPr>
          <w:rFonts w:hint="eastAsia"/>
        </w:rPr>
        <w:t>联机核销；</w:t>
      </w:r>
    </w:p>
    <w:p w:rsidR="003746E7" w:rsidRDefault="00F71514">
      <w:pPr>
        <w:pStyle w:val="a0"/>
        <w:numPr>
          <w:ilvl w:val="0"/>
          <w:numId w:val="13"/>
        </w:numPr>
      </w:pPr>
      <w:r>
        <w:rPr>
          <w:rFonts w:hint="eastAsia"/>
        </w:rPr>
        <w:t>套餐情况查询；</w:t>
      </w:r>
    </w:p>
    <w:p w:rsidR="003746E7" w:rsidRDefault="00F71514">
      <w:pPr>
        <w:pStyle w:val="a0"/>
        <w:numPr>
          <w:ilvl w:val="0"/>
          <w:numId w:val="13"/>
        </w:numPr>
      </w:pPr>
      <w:r>
        <w:rPr>
          <w:rFonts w:hint="eastAsia"/>
        </w:rPr>
        <w:t>明细查询；</w:t>
      </w:r>
    </w:p>
    <w:p w:rsidR="003746E7" w:rsidRDefault="00F71514">
      <w:pPr>
        <w:pStyle w:val="a0"/>
        <w:numPr>
          <w:ilvl w:val="0"/>
          <w:numId w:val="13"/>
        </w:numPr>
      </w:pPr>
      <w:r>
        <w:rPr>
          <w:rFonts w:hint="eastAsia"/>
        </w:rPr>
        <w:t>汇总查询；</w:t>
      </w:r>
    </w:p>
    <w:p w:rsidR="003746E7" w:rsidRDefault="00F71514">
      <w:pPr>
        <w:pStyle w:val="a0"/>
        <w:numPr>
          <w:ilvl w:val="0"/>
          <w:numId w:val="13"/>
        </w:numPr>
      </w:pPr>
      <w:r>
        <w:rPr>
          <w:rFonts w:hint="eastAsia"/>
        </w:rPr>
        <w:t>预约明细查询；</w:t>
      </w:r>
    </w:p>
    <w:p w:rsidR="003746E7" w:rsidRDefault="00F71514">
      <w:pPr>
        <w:pStyle w:val="a0"/>
        <w:numPr>
          <w:ilvl w:val="0"/>
          <w:numId w:val="13"/>
        </w:numPr>
      </w:pPr>
      <w:r>
        <w:rPr>
          <w:rFonts w:hint="eastAsia"/>
        </w:rPr>
        <w:t>签名算法。</w:t>
      </w:r>
    </w:p>
    <w:p w:rsidR="003746E7" w:rsidRDefault="00F71514">
      <w:pPr>
        <w:pStyle w:val="a9"/>
        <w:spacing w:before="156" w:after="156"/>
      </w:pPr>
      <w:bookmarkStart w:id="82" w:name="_Toc135293445"/>
      <w:r>
        <w:t>对接要求</w:t>
      </w:r>
      <w:bookmarkEnd w:id="82"/>
    </w:p>
    <w:p w:rsidR="003746E7" w:rsidRDefault="00F71514">
      <w:pPr>
        <w:pStyle w:val="af8"/>
        <w:ind w:firstLine="420"/>
      </w:pPr>
      <w:r>
        <w:rPr>
          <w:rFonts w:hint="eastAsia"/>
        </w:rPr>
        <w:t>应实时调用数字</w:t>
      </w:r>
      <w:proofErr w:type="gramStart"/>
      <w:r>
        <w:rPr>
          <w:rFonts w:hint="eastAsia"/>
        </w:rPr>
        <w:t>旅游卡</w:t>
      </w:r>
      <w:proofErr w:type="gramEnd"/>
      <w:r>
        <w:rPr>
          <w:rFonts w:hint="eastAsia"/>
        </w:rPr>
        <w:t>业务平台数据接口。</w:t>
      </w:r>
    </w:p>
    <w:p w:rsidR="003746E7" w:rsidRDefault="00F71514">
      <w:pPr>
        <w:pStyle w:val="a9"/>
        <w:spacing w:before="156" w:after="156"/>
      </w:pPr>
      <w:bookmarkStart w:id="83" w:name="_Toc135293446"/>
      <w:r>
        <w:t>对接流程图</w:t>
      </w:r>
      <w:bookmarkEnd w:id="83"/>
    </w:p>
    <w:p w:rsidR="003746E7" w:rsidRDefault="00F71514">
      <w:pPr>
        <w:pStyle w:val="af8"/>
        <w:ind w:firstLineChars="0" w:firstLine="0"/>
        <w:jc w:val="center"/>
      </w:pPr>
      <w:r>
        <w:rPr>
          <w:rFonts w:hint="eastAsia"/>
          <w:noProof/>
        </w:rPr>
        <w:lastRenderedPageBreak/>
        <w:drawing>
          <wp:inline distT="0" distB="0" distL="114300" distR="114300">
            <wp:extent cx="5354955" cy="2719705"/>
            <wp:effectExtent l="0" t="0" r="9525" b="8255"/>
            <wp:docPr id="1" name="图片 1" descr="图1+电子票务系统组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图1+电子票务系统组成"/>
                    <pic:cNvPicPr>
                      <a:picLocks noChangeAspect="1"/>
                    </pic:cNvPicPr>
                  </pic:nvPicPr>
                  <pic:blipFill>
                    <a:blip r:embed="rId19"/>
                    <a:stretch>
                      <a:fillRect/>
                    </a:stretch>
                  </pic:blipFill>
                  <pic:spPr>
                    <a:xfrm>
                      <a:off x="0" y="0"/>
                      <a:ext cx="5354955" cy="2719705"/>
                    </a:xfrm>
                    <a:prstGeom prst="rect">
                      <a:avLst/>
                    </a:prstGeom>
                  </pic:spPr>
                </pic:pic>
              </a:graphicData>
            </a:graphic>
          </wp:inline>
        </w:drawing>
      </w:r>
    </w:p>
    <w:p w:rsidR="003746E7" w:rsidRDefault="00F71514">
      <w:pPr>
        <w:pStyle w:val="a2"/>
        <w:spacing w:before="156" w:after="156"/>
      </w:pPr>
      <w:r>
        <w:rPr>
          <w:rFonts w:hint="eastAsia"/>
        </w:rPr>
        <w:t>数字</w:t>
      </w:r>
      <w:proofErr w:type="gramStart"/>
      <w:r>
        <w:rPr>
          <w:rFonts w:hint="eastAsia"/>
        </w:rPr>
        <w:t>旅游卡</w:t>
      </w:r>
      <w:proofErr w:type="gramEnd"/>
      <w:r>
        <w:rPr>
          <w:rFonts w:hint="eastAsia"/>
        </w:rPr>
        <w:t>业务对接流程图</w:t>
      </w:r>
    </w:p>
    <w:p w:rsidR="003746E7" w:rsidRDefault="00F71514">
      <w:pPr>
        <w:pStyle w:val="af8"/>
        <w:ind w:firstLine="420"/>
      </w:pPr>
      <w:r>
        <w:t>应支持</w:t>
      </w:r>
      <w:r>
        <w:rPr>
          <w:rFonts w:hint="eastAsia"/>
        </w:rPr>
        <w:t>用户使用多种身份核验介质（社保卡、身份证、市民卡、电子社保卡）核验数字</w:t>
      </w:r>
      <w:proofErr w:type="gramStart"/>
      <w:r>
        <w:rPr>
          <w:rFonts w:hint="eastAsia"/>
        </w:rPr>
        <w:t>旅游卡</w:t>
      </w:r>
      <w:proofErr w:type="gramEnd"/>
      <w:r>
        <w:rPr>
          <w:rFonts w:hint="eastAsia"/>
        </w:rPr>
        <w:t>要求，具体内容包括：</w:t>
      </w:r>
    </w:p>
    <w:p w:rsidR="003746E7" w:rsidRDefault="00F71514">
      <w:pPr>
        <w:pStyle w:val="a0"/>
        <w:numPr>
          <w:ilvl w:val="0"/>
          <w:numId w:val="14"/>
        </w:numPr>
      </w:pPr>
      <w:r>
        <w:rPr>
          <w:rFonts w:hint="eastAsia"/>
        </w:rPr>
        <w:t>票务系统应支持同步用户刷卡介质（社保卡、电子社保卡、数字旅游卡、入园码等）至省文旅</w:t>
      </w:r>
      <w:proofErr w:type="gramStart"/>
      <w:r>
        <w:rPr>
          <w:rFonts w:hint="eastAsia"/>
        </w:rPr>
        <w:t>一</w:t>
      </w:r>
      <w:proofErr w:type="gramEnd"/>
      <w:r>
        <w:rPr>
          <w:rFonts w:hint="eastAsia"/>
        </w:rPr>
        <w:t>卡通数据应用共享中台，根据中台返回的用户身份信息核验是否有实名购票记录，对未购票用户，同步用户身份信息至中台获取用户是否具有数字</w:t>
      </w:r>
      <w:proofErr w:type="gramStart"/>
      <w:r>
        <w:rPr>
          <w:rFonts w:hint="eastAsia"/>
        </w:rPr>
        <w:t>旅游卡权益</w:t>
      </w:r>
      <w:proofErr w:type="gramEnd"/>
      <w:r>
        <w:rPr>
          <w:rFonts w:hint="eastAsia"/>
        </w:rPr>
        <w:t>；</w:t>
      </w:r>
    </w:p>
    <w:p w:rsidR="003746E7" w:rsidRDefault="00F71514">
      <w:pPr>
        <w:pStyle w:val="a0"/>
        <w:numPr>
          <w:ilvl w:val="0"/>
          <w:numId w:val="14"/>
        </w:numPr>
      </w:pPr>
      <w:r>
        <w:rPr>
          <w:rFonts w:hint="eastAsia"/>
        </w:rPr>
        <w:t>省文旅</w:t>
      </w:r>
      <w:proofErr w:type="gramStart"/>
      <w:r>
        <w:rPr>
          <w:rFonts w:hint="eastAsia"/>
        </w:rPr>
        <w:t>一</w:t>
      </w:r>
      <w:proofErr w:type="gramEnd"/>
      <w:r>
        <w:rPr>
          <w:rFonts w:hint="eastAsia"/>
        </w:rPr>
        <w:t>卡通数据应用共享中台应支持</w:t>
      </w:r>
      <w:proofErr w:type="gramStart"/>
      <w:r>
        <w:rPr>
          <w:rFonts w:hint="eastAsia"/>
        </w:rPr>
        <w:t>对接省人社厅、省数字旅游卡</w:t>
      </w:r>
      <w:proofErr w:type="gramEnd"/>
      <w:r>
        <w:rPr>
          <w:rFonts w:hint="eastAsia"/>
        </w:rPr>
        <w:t>等外部平台，将社保卡、电子社保卡、数字旅游卡、入园码等介质数据统一转换为用户身份数据，并获取用户标签，包括是否为70周岁以上老人、是否为退休职工等，同时通过</w:t>
      </w:r>
      <w:proofErr w:type="gramStart"/>
      <w:r>
        <w:rPr>
          <w:rFonts w:hint="eastAsia"/>
        </w:rPr>
        <w:t>省数字旅游卡平台</w:t>
      </w:r>
      <w:proofErr w:type="gramEnd"/>
      <w:r>
        <w:rPr>
          <w:rFonts w:hint="eastAsia"/>
        </w:rPr>
        <w:t>获取用户是否具有数字</w:t>
      </w:r>
      <w:proofErr w:type="gramStart"/>
      <w:r>
        <w:rPr>
          <w:rFonts w:hint="eastAsia"/>
        </w:rPr>
        <w:t>旅游卡权益</w:t>
      </w:r>
      <w:proofErr w:type="gramEnd"/>
      <w:r>
        <w:rPr>
          <w:rFonts w:hint="eastAsia"/>
        </w:rPr>
        <w:t>，同步结果至票务系统；</w:t>
      </w:r>
    </w:p>
    <w:p w:rsidR="003746E7" w:rsidRDefault="00F71514">
      <w:pPr>
        <w:pStyle w:val="a0"/>
        <w:numPr>
          <w:ilvl w:val="0"/>
          <w:numId w:val="14"/>
        </w:numPr>
      </w:pPr>
      <w:proofErr w:type="gramStart"/>
      <w:r>
        <w:rPr>
          <w:rFonts w:hint="eastAsia"/>
        </w:rPr>
        <w:t>省数字旅游卡平台</w:t>
      </w:r>
      <w:proofErr w:type="gramEnd"/>
      <w:r>
        <w:rPr>
          <w:rFonts w:hint="eastAsia"/>
        </w:rPr>
        <w:t>应支持核验用户是否具有数字旅游卡、是否已预约、当前景区是否使用超限等权益，并反馈结果。</w:t>
      </w:r>
    </w:p>
    <w:p w:rsidR="003746E7" w:rsidRDefault="00F71514">
      <w:pPr>
        <w:pStyle w:val="af8"/>
        <w:numPr>
          <w:ilvl w:val="2"/>
          <w:numId w:val="1"/>
        </w:numPr>
        <w:spacing w:beforeLines="50" w:before="156" w:afterLines="50" w:after="156"/>
        <w:ind w:firstLineChars="0"/>
        <w:outlineLvl w:val="1"/>
      </w:pPr>
      <w:r>
        <w:t>互联网直分销支撑数据接口</w:t>
      </w:r>
      <w:bookmarkEnd w:id="79"/>
      <w:bookmarkEnd w:id="80"/>
    </w:p>
    <w:p w:rsidR="003746E7" w:rsidRDefault="00F71514">
      <w:pPr>
        <w:pStyle w:val="a9"/>
        <w:spacing w:before="156" w:after="156"/>
      </w:pPr>
      <w:bookmarkStart w:id="84" w:name="_Toc135293441"/>
      <w:r>
        <w:t>对接内容</w:t>
      </w:r>
      <w:bookmarkEnd w:id="84"/>
    </w:p>
    <w:p w:rsidR="003746E7" w:rsidRDefault="00F71514">
      <w:pPr>
        <w:pStyle w:val="af8"/>
        <w:ind w:firstLine="420"/>
      </w:pPr>
      <w:r>
        <w:rPr>
          <w:rFonts w:hint="eastAsia"/>
        </w:rPr>
        <w:t>应符合本文件附录B.2定义的互联网分销支撑接口技术规范。对接内容包括：</w:t>
      </w:r>
    </w:p>
    <w:p w:rsidR="003746E7" w:rsidRDefault="00F71514">
      <w:pPr>
        <w:pStyle w:val="a0"/>
        <w:numPr>
          <w:ilvl w:val="0"/>
          <w:numId w:val="15"/>
        </w:numPr>
      </w:pPr>
      <w:r>
        <w:rPr>
          <w:rFonts w:hint="eastAsia"/>
        </w:rPr>
        <w:t>商品库存和价格数据；</w:t>
      </w:r>
    </w:p>
    <w:p w:rsidR="003746E7" w:rsidRDefault="00F71514">
      <w:pPr>
        <w:pStyle w:val="a0"/>
        <w:numPr>
          <w:ilvl w:val="0"/>
          <w:numId w:val="15"/>
        </w:numPr>
      </w:pPr>
      <w:r>
        <w:rPr>
          <w:rFonts w:hint="eastAsia"/>
        </w:rPr>
        <w:t>订单下单数据；</w:t>
      </w:r>
    </w:p>
    <w:p w:rsidR="003746E7" w:rsidRDefault="00F71514">
      <w:pPr>
        <w:pStyle w:val="a0"/>
        <w:numPr>
          <w:ilvl w:val="0"/>
          <w:numId w:val="15"/>
        </w:numPr>
      </w:pPr>
      <w:r>
        <w:rPr>
          <w:rFonts w:hint="eastAsia"/>
        </w:rPr>
        <w:t>订单预下单数据；</w:t>
      </w:r>
    </w:p>
    <w:p w:rsidR="003746E7" w:rsidRDefault="00F71514">
      <w:pPr>
        <w:pStyle w:val="a0"/>
        <w:numPr>
          <w:ilvl w:val="0"/>
          <w:numId w:val="15"/>
        </w:numPr>
      </w:pPr>
      <w:r>
        <w:rPr>
          <w:rFonts w:hint="eastAsia"/>
        </w:rPr>
        <w:t>订单支付确认数据；</w:t>
      </w:r>
    </w:p>
    <w:p w:rsidR="003746E7" w:rsidRDefault="00F71514">
      <w:pPr>
        <w:pStyle w:val="a0"/>
        <w:numPr>
          <w:ilvl w:val="0"/>
          <w:numId w:val="15"/>
        </w:numPr>
      </w:pPr>
      <w:r>
        <w:rPr>
          <w:rFonts w:hint="eastAsia"/>
        </w:rPr>
        <w:t>订单详情数据；</w:t>
      </w:r>
    </w:p>
    <w:p w:rsidR="003746E7" w:rsidRDefault="00F71514">
      <w:pPr>
        <w:pStyle w:val="a0"/>
        <w:numPr>
          <w:ilvl w:val="0"/>
          <w:numId w:val="15"/>
        </w:numPr>
      </w:pPr>
      <w:r>
        <w:rPr>
          <w:rFonts w:hint="eastAsia"/>
        </w:rPr>
        <w:t>订单信息修改数据；</w:t>
      </w:r>
    </w:p>
    <w:p w:rsidR="003746E7" w:rsidRDefault="00F71514">
      <w:pPr>
        <w:pStyle w:val="a0"/>
        <w:numPr>
          <w:ilvl w:val="0"/>
          <w:numId w:val="15"/>
        </w:numPr>
      </w:pPr>
      <w:r>
        <w:rPr>
          <w:rFonts w:hint="eastAsia"/>
        </w:rPr>
        <w:t>门票凭证重发数据；</w:t>
      </w:r>
    </w:p>
    <w:p w:rsidR="003746E7" w:rsidRDefault="00F71514">
      <w:pPr>
        <w:pStyle w:val="a0"/>
        <w:numPr>
          <w:ilvl w:val="0"/>
          <w:numId w:val="15"/>
        </w:numPr>
      </w:pPr>
      <w:r>
        <w:rPr>
          <w:rFonts w:hint="eastAsia"/>
        </w:rPr>
        <w:t>订单凭证数据；</w:t>
      </w:r>
    </w:p>
    <w:p w:rsidR="003746E7" w:rsidRDefault="00F71514">
      <w:pPr>
        <w:pStyle w:val="a0"/>
        <w:numPr>
          <w:ilvl w:val="0"/>
          <w:numId w:val="15"/>
        </w:numPr>
      </w:pPr>
      <w:r>
        <w:rPr>
          <w:rFonts w:hint="eastAsia"/>
        </w:rPr>
        <w:t>退订数据；</w:t>
      </w:r>
    </w:p>
    <w:p w:rsidR="003746E7" w:rsidRDefault="00F71514">
      <w:pPr>
        <w:pStyle w:val="a0"/>
        <w:numPr>
          <w:ilvl w:val="0"/>
          <w:numId w:val="15"/>
        </w:numPr>
      </w:pPr>
      <w:r>
        <w:rPr>
          <w:rFonts w:hint="eastAsia"/>
        </w:rPr>
        <w:t>验证消费通知数据；</w:t>
      </w:r>
    </w:p>
    <w:p w:rsidR="003746E7" w:rsidRDefault="00F71514">
      <w:pPr>
        <w:pStyle w:val="a0"/>
        <w:numPr>
          <w:ilvl w:val="0"/>
          <w:numId w:val="15"/>
        </w:numPr>
      </w:pPr>
      <w:r>
        <w:rPr>
          <w:rFonts w:hint="eastAsia"/>
        </w:rPr>
        <w:t>退票通知数据；</w:t>
      </w:r>
    </w:p>
    <w:p w:rsidR="003746E7" w:rsidRDefault="00F71514">
      <w:pPr>
        <w:pStyle w:val="a0"/>
        <w:numPr>
          <w:ilvl w:val="0"/>
          <w:numId w:val="15"/>
        </w:numPr>
      </w:pPr>
      <w:r>
        <w:rPr>
          <w:rFonts w:hint="eastAsia"/>
        </w:rPr>
        <w:lastRenderedPageBreak/>
        <w:t>下单通知数据；</w:t>
      </w:r>
    </w:p>
    <w:p w:rsidR="003746E7" w:rsidRDefault="00F71514">
      <w:pPr>
        <w:pStyle w:val="a0"/>
        <w:numPr>
          <w:ilvl w:val="0"/>
          <w:numId w:val="15"/>
        </w:numPr>
      </w:pPr>
      <w:r>
        <w:rPr>
          <w:rFonts w:hint="eastAsia"/>
        </w:rPr>
        <w:t>分时预约时段和库存数据；</w:t>
      </w:r>
    </w:p>
    <w:p w:rsidR="003746E7" w:rsidRDefault="00F71514">
      <w:pPr>
        <w:pStyle w:val="a0"/>
        <w:numPr>
          <w:ilvl w:val="0"/>
          <w:numId w:val="15"/>
        </w:numPr>
      </w:pPr>
      <w:r>
        <w:rPr>
          <w:rFonts w:hint="eastAsia"/>
        </w:rPr>
        <w:t>开票数据；</w:t>
      </w:r>
    </w:p>
    <w:p w:rsidR="003746E7" w:rsidRDefault="00F71514">
      <w:pPr>
        <w:pStyle w:val="a0"/>
        <w:numPr>
          <w:ilvl w:val="0"/>
          <w:numId w:val="15"/>
        </w:numPr>
      </w:pPr>
      <w:r>
        <w:rPr>
          <w:rFonts w:hint="eastAsia"/>
        </w:rPr>
        <w:t>开票结果数据。</w:t>
      </w:r>
    </w:p>
    <w:p w:rsidR="003746E7" w:rsidRDefault="00F71514">
      <w:pPr>
        <w:pStyle w:val="a9"/>
        <w:spacing w:before="156" w:after="156"/>
      </w:pPr>
      <w:bookmarkStart w:id="85" w:name="_Toc135293442"/>
      <w:r>
        <w:t>对接要求</w:t>
      </w:r>
      <w:bookmarkEnd w:id="85"/>
    </w:p>
    <w:p w:rsidR="003746E7" w:rsidRDefault="00F71514">
      <w:pPr>
        <w:pStyle w:val="af8"/>
        <w:ind w:firstLine="420"/>
      </w:pPr>
      <w:r>
        <w:rPr>
          <w:rFonts w:hint="eastAsia"/>
        </w:rPr>
        <w:t>互联网渠道平台应实时调用系统互联网直分销支撑数据接口。</w:t>
      </w:r>
    </w:p>
    <w:p w:rsidR="003746E7" w:rsidRDefault="00F71514">
      <w:pPr>
        <w:pStyle w:val="af8"/>
        <w:numPr>
          <w:ilvl w:val="2"/>
          <w:numId w:val="1"/>
        </w:numPr>
        <w:spacing w:beforeLines="50" w:before="156" w:afterLines="50" w:after="156"/>
        <w:ind w:firstLineChars="0"/>
        <w:outlineLvl w:val="1"/>
      </w:pPr>
      <w:bookmarkStart w:id="86" w:name="_Toc135296187"/>
      <w:bookmarkStart w:id="87" w:name="_Toc135293447"/>
      <w:r>
        <w:t>数据接口协议</w:t>
      </w:r>
      <w:bookmarkEnd w:id="86"/>
      <w:bookmarkEnd w:id="87"/>
    </w:p>
    <w:p w:rsidR="003746E7" w:rsidRDefault="00F71514">
      <w:pPr>
        <w:pStyle w:val="a9"/>
        <w:spacing w:before="156" w:after="156"/>
      </w:pPr>
      <w:bookmarkStart w:id="88" w:name="_Toc135293448"/>
      <w:r>
        <w:t>接口</w:t>
      </w:r>
      <w:r>
        <w:rPr>
          <w:rFonts w:hint="eastAsia"/>
        </w:rPr>
        <w:t>要求</w:t>
      </w:r>
    </w:p>
    <w:p w:rsidR="003746E7" w:rsidRDefault="00F71514">
      <w:pPr>
        <w:pStyle w:val="af8"/>
        <w:ind w:firstLine="420"/>
        <w:rPr>
          <w:rFonts w:eastAsia="仿宋"/>
        </w:rPr>
      </w:pPr>
      <w:r>
        <w:rPr>
          <w:rFonts w:hint="eastAsia"/>
          <w:color w:val="000000"/>
        </w:rPr>
        <w:t>数据接口协议宜遵循附录B《文化场馆和旅游景区电子票务系统数据接口规范</w:t>
      </w:r>
      <w:r>
        <w:rPr>
          <w:rFonts w:ascii="仿宋" w:eastAsia="仿宋" w:hAnsi="仿宋" w:hint="eastAsia"/>
          <w:sz w:val="24"/>
          <w:szCs w:val="24"/>
        </w:rPr>
        <w:t>》。</w:t>
      </w:r>
    </w:p>
    <w:p w:rsidR="003746E7" w:rsidRDefault="00F71514">
      <w:pPr>
        <w:pStyle w:val="a9"/>
        <w:spacing w:before="156" w:after="156"/>
      </w:pPr>
      <w:r>
        <w:t>接口方式</w:t>
      </w:r>
      <w:bookmarkEnd w:id="88"/>
    </w:p>
    <w:p w:rsidR="003746E7" w:rsidRDefault="00F71514">
      <w:pPr>
        <w:pStyle w:val="af8"/>
        <w:ind w:firstLine="420"/>
      </w:pPr>
      <w:r>
        <w:rPr>
          <w:rFonts w:hint="eastAsia"/>
        </w:rPr>
        <w:t>宜采用HTTPS+JSON方式。</w:t>
      </w:r>
    </w:p>
    <w:p w:rsidR="003746E7" w:rsidRDefault="00F71514">
      <w:pPr>
        <w:pStyle w:val="a9"/>
        <w:spacing w:before="156" w:after="156"/>
      </w:pPr>
      <w:bookmarkStart w:id="89" w:name="_Toc135293449"/>
      <w:r>
        <w:t>接口说明</w:t>
      </w:r>
      <w:bookmarkEnd w:id="89"/>
    </w:p>
    <w:p w:rsidR="003746E7" w:rsidRDefault="00F71514">
      <w:pPr>
        <w:pStyle w:val="af8"/>
        <w:ind w:firstLine="420"/>
      </w:pPr>
      <w:r>
        <w:rPr>
          <w:rFonts w:hint="eastAsia"/>
        </w:rPr>
        <w:t>具体接口说明包括：</w:t>
      </w:r>
    </w:p>
    <w:p w:rsidR="003746E7" w:rsidRDefault="00F71514">
      <w:pPr>
        <w:pStyle w:val="a0"/>
        <w:numPr>
          <w:ilvl w:val="0"/>
          <w:numId w:val="16"/>
        </w:numPr>
      </w:pPr>
      <w:r>
        <w:rPr>
          <w:rFonts w:hint="eastAsia"/>
        </w:rPr>
        <w:t>身份校验接口遵循《文化场馆和旅游景区身份核验系统一卡通技术规范》附录A.2要求；</w:t>
      </w:r>
    </w:p>
    <w:p w:rsidR="003746E7" w:rsidRDefault="00F71514">
      <w:pPr>
        <w:pStyle w:val="a0"/>
        <w:numPr>
          <w:ilvl w:val="0"/>
          <w:numId w:val="16"/>
        </w:numPr>
      </w:pPr>
      <w:r>
        <w:rPr>
          <w:rFonts w:hint="eastAsia"/>
        </w:rPr>
        <w:t>实时客流数据上报接口遵循《文化场馆和旅游景区身份核验系统一卡通技术规范》附录A.3要求；</w:t>
      </w:r>
    </w:p>
    <w:p w:rsidR="003746E7" w:rsidRDefault="00F71514">
      <w:pPr>
        <w:pStyle w:val="a0"/>
        <w:numPr>
          <w:ilvl w:val="0"/>
          <w:numId w:val="16"/>
        </w:numPr>
      </w:pPr>
      <w:r>
        <w:rPr>
          <w:rFonts w:hint="eastAsia"/>
        </w:rPr>
        <w:t>预约数据接口遵循《文化场馆和旅游景区身份核验系统一卡通技术规范》附录A.4要求；</w:t>
      </w:r>
    </w:p>
    <w:p w:rsidR="003746E7" w:rsidRDefault="00F71514">
      <w:pPr>
        <w:pStyle w:val="a0"/>
        <w:numPr>
          <w:ilvl w:val="0"/>
          <w:numId w:val="16"/>
        </w:numPr>
      </w:pPr>
      <w:r>
        <w:rPr>
          <w:rFonts w:hint="eastAsia"/>
        </w:rPr>
        <w:t>文化场馆和旅游景区状态数据接口遵循《文化场馆和旅游景区身份核验系统一卡通技术规范》附录A.5要求；</w:t>
      </w:r>
    </w:p>
    <w:p w:rsidR="003746E7" w:rsidRDefault="00F71514">
      <w:pPr>
        <w:pStyle w:val="a0"/>
        <w:numPr>
          <w:ilvl w:val="0"/>
          <w:numId w:val="12"/>
        </w:numPr>
      </w:pPr>
      <w:r>
        <w:rPr>
          <w:rFonts w:hint="eastAsia"/>
        </w:rPr>
        <w:t>获取商品库存和价格接口遵循附录B.2.1要求；</w:t>
      </w:r>
    </w:p>
    <w:p w:rsidR="003746E7" w:rsidRDefault="00F71514">
      <w:pPr>
        <w:pStyle w:val="a0"/>
        <w:numPr>
          <w:ilvl w:val="0"/>
          <w:numId w:val="12"/>
        </w:numPr>
      </w:pPr>
      <w:r>
        <w:rPr>
          <w:rFonts w:hint="eastAsia"/>
        </w:rPr>
        <w:t>订单下单接口遵循附录B.2.2要求；</w:t>
      </w:r>
    </w:p>
    <w:p w:rsidR="003746E7" w:rsidRDefault="00F71514">
      <w:pPr>
        <w:pStyle w:val="a0"/>
        <w:numPr>
          <w:ilvl w:val="0"/>
          <w:numId w:val="12"/>
        </w:numPr>
      </w:pPr>
      <w:r>
        <w:rPr>
          <w:rFonts w:hint="eastAsia"/>
        </w:rPr>
        <w:t>订单预下单接口遵循附录B.2.3要求；</w:t>
      </w:r>
    </w:p>
    <w:p w:rsidR="003746E7" w:rsidRDefault="00F71514">
      <w:pPr>
        <w:pStyle w:val="a0"/>
        <w:numPr>
          <w:ilvl w:val="0"/>
          <w:numId w:val="12"/>
        </w:numPr>
      </w:pPr>
      <w:r>
        <w:rPr>
          <w:rFonts w:hint="eastAsia"/>
        </w:rPr>
        <w:t>订单支付确认接口遵循附录B.2.4要求，该接口实现方式为异步方式，异步通知由附录B.2.11 下单通知接口实现；</w:t>
      </w:r>
    </w:p>
    <w:p w:rsidR="003746E7" w:rsidRDefault="00F71514">
      <w:pPr>
        <w:pStyle w:val="a0"/>
        <w:numPr>
          <w:ilvl w:val="0"/>
          <w:numId w:val="12"/>
        </w:numPr>
      </w:pPr>
      <w:r>
        <w:rPr>
          <w:rFonts w:hint="eastAsia"/>
        </w:rPr>
        <w:t>订单详情接口遵循附录B.2.5 要求；</w:t>
      </w:r>
    </w:p>
    <w:p w:rsidR="003746E7" w:rsidRDefault="00F71514">
      <w:pPr>
        <w:pStyle w:val="a0"/>
        <w:numPr>
          <w:ilvl w:val="0"/>
          <w:numId w:val="12"/>
        </w:numPr>
      </w:pPr>
      <w:r>
        <w:rPr>
          <w:rFonts w:hint="eastAsia"/>
        </w:rPr>
        <w:t>订单信息修改接口遵循附录B.2.6要求；</w:t>
      </w:r>
    </w:p>
    <w:p w:rsidR="003746E7" w:rsidRDefault="00F71514">
      <w:pPr>
        <w:pStyle w:val="a0"/>
        <w:numPr>
          <w:ilvl w:val="0"/>
          <w:numId w:val="12"/>
        </w:numPr>
      </w:pPr>
      <w:r>
        <w:rPr>
          <w:rFonts w:hint="eastAsia"/>
        </w:rPr>
        <w:t>门票凭证重发接口遵循附录B.2.7要求；</w:t>
      </w:r>
    </w:p>
    <w:p w:rsidR="003746E7" w:rsidRDefault="00F71514">
      <w:pPr>
        <w:pStyle w:val="a0"/>
        <w:numPr>
          <w:ilvl w:val="0"/>
          <w:numId w:val="12"/>
        </w:numPr>
      </w:pPr>
      <w:r>
        <w:rPr>
          <w:rFonts w:hint="eastAsia"/>
        </w:rPr>
        <w:t>退订接口遵循附录B.2.8要求，该接口实现方式为异步方式，异步通知由附录B.2.10 退</w:t>
      </w:r>
      <w:proofErr w:type="gramStart"/>
      <w:r>
        <w:rPr>
          <w:rFonts w:hint="eastAsia"/>
        </w:rPr>
        <w:t>订通知</w:t>
      </w:r>
      <w:proofErr w:type="gramEnd"/>
      <w:r>
        <w:rPr>
          <w:rFonts w:hint="eastAsia"/>
        </w:rPr>
        <w:t>接口实现；</w:t>
      </w:r>
    </w:p>
    <w:p w:rsidR="003746E7" w:rsidRDefault="00F71514">
      <w:pPr>
        <w:pStyle w:val="a0"/>
        <w:numPr>
          <w:ilvl w:val="0"/>
          <w:numId w:val="12"/>
        </w:numPr>
      </w:pPr>
      <w:r>
        <w:rPr>
          <w:rFonts w:hint="eastAsia"/>
        </w:rPr>
        <w:t>验证消费通知接口遵循附录B.2.9要求，改接口发起方为电子票务系统，接收方分销商平台；</w:t>
      </w:r>
    </w:p>
    <w:p w:rsidR="003746E7" w:rsidRDefault="00F71514">
      <w:pPr>
        <w:pStyle w:val="a0"/>
        <w:numPr>
          <w:ilvl w:val="0"/>
          <w:numId w:val="12"/>
        </w:numPr>
      </w:pPr>
      <w:r>
        <w:rPr>
          <w:rFonts w:hint="eastAsia"/>
        </w:rPr>
        <w:t>退</w:t>
      </w:r>
      <w:proofErr w:type="gramStart"/>
      <w:r>
        <w:rPr>
          <w:rFonts w:hint="eastAsia"/>
        </w:rPr>
        <w:t>订通知</w:t>
      </w:r>
      <w:proofErr w:type="gramEnd"/>
      <w:r>
        <w:rPr>
          <w:rFonts w:hint="eastAsia"/>
        </w:rPr>
        <w:t>接口遵循附录B.2.10要求,改接口前置接口为附录B.2.8 退订，发起方为电子票务系统，接收方分销商平台,退票通知接口遵循附录B.2.11要求；</w:t>
      </w:r>
    </w:p>
    <w:p w:rsidR="003746E7" w:rsidRDefault="00F71514">
      <w:pPr>
        <w:pStyle w:val="a0"/>
        <w:numPr>
          <w:ilvl w:val="0"/>
          <w:numId w:val="12"/>
        </w:numPr>
      </w:pPr>
      <w:r>
        <w:rPr>
          <w:rFonts w:hint="eastAsia"/>
        </w:rPr>
        <w:t>下单通知接口遵循附录B.2.12要求；</w:t>
      </w:r>
    </w:p>
    <w:p w:rsidR="003746E7" w:rsidRDefault="00F71514">
      <w:pPr>
        <w:pStyle w:val="a0"/>
        <w:numPr>
          <w:ilvl w:val="0"/>
          <w:numId w:val="12"/>
        </w:numPr>
      </w:pPr>
      <w:r>
        <w:rPr>
          <w:rFonts w:hint="eastAsia"/>
        </w:rPr>
        <w:t>查询分时预约时段和库存接口遵循附录B.2.13要求；</w:t>
      </w:r>
    </w:p>
    <w:p w:rsidR="003746E7" w:rsidRDefault="00F71514">
      <w:pPr>
        <w:pStyle w:val="a0"/>
        <w:numPr>
          <w:ilvl w:val="0"/>
          <w:numId w:val="12"/>
        </w:numPr>
      </w:pPr>
      <w:r>
        <w:rPr>
          <w:rFonts w:hint="eastAsia"/>
        </w:rPr>
        <w:t>开票接口遵循附录B.2.14要求；</w:t>
      </w:r>
    </w:p>
    <w:p w:rsidR="003746E7" w:rsidRDefault="00F71514">
      <w:pPr>
        <w:pStyle w:val="a0"/>
        <w:numPr>
          <w:ilvl w:val="0"/>
          <w:numId w:val="12"/>
        </w:numPr>
      </w:pPr>
      <w:r>
        <w:rPr>
          <w:rFonts w:hint="eastAsia"/>
        </w:rPr>
        <w:t>开票查询接口遵循附录B.2.15要求；</w:t>
      </w:r>
    </w:p>
    <w:p w:rsidR="003746E7" w:rsidRDefault="00F71514">
      <w:pPr>
        <w:pStyle w:val="a0"/>
        <w:numPr>
          <w:ilvl w:val="0"/>
          <w:numId w:val="12"/>
        </w:numPr>
      </w:pPr>
      <w:r>
        <w:rPr>
          <w:rFonts w:hint="eastAsia"/>
        </w:rPr>
        <w:t>数字</w:t>
      </w:r>
      <w:proofErr w:type="gramStart"/>
      <w:r>
        <w:rPr>
          <w:rFonts w:hint="eastAsia"/>
        </w:rPr>
        <w:t>旅游卡</w:t>
      </w:r>
      <w:proofErr w:type="gramEnd"/>
      <w:r>
        <w:rPr>
          <w:rFonts w:hint="eastAsia"/>
        </w:rPr>
        <w:t>联机核销接口遵循附录B.3.1要求；</w:t>
      </w:r>
    </w:p>
    <w:p w:rsidR="003746E7" w:rsidRDefault="00F71514">
      <w:pPr>
        <w:pStyle w:val="a0"/>
        <w:numPr>
          <w:ilvl w:val="0"/>
          <w:numId w:val="12"/>
        </w:numPr>
      </w:pPr>
      <w:r>
        <w:rPr>
          <w:rFonts w:hint="eastAsia"/>
        </w:rPr>
        <w:t>数字</w:t>
      </w:r>
      <w:proofErr w:type="gramStart"/>
      <w:r>
        <w:rPr>
          <w:rFonts w:hint="eastAsia"/>
        </w:rPr>
        <w:t>旅游卡套餐</w:t>
      </w:r>
      <w:proofErr w:type="gramEnd"/>
      <w:r>
        <w:rPr>
          <w:rFonts w:hint="eastAsia"/>
        </w:rPr>
        <w:t>情况查询接口遵循附录B.3.2要求；</w:t>
      </w:r>
    </w:p>
    <w:p w:rsidR="003746E7" w:rsidRDefault="00F71514">
      <w:pPr>
        <w:pStyle w:val="a0"/>
        <w:numPr>
          <w:ilvl w:val="0"/>
          <w:numId w:val="12"/>
        </w:numPr>
      </w:pPr>
      <w:r>
        <w:rPr>
          <w:rFonts w:hint="eastAsia"/>
        </w:rPr>
        <w:lastRenderedPageBreak/>
        <w:t>数字</w:t>
      </w:r>
      <w:proofErr w:type="gramStart"/>
      <w:r>
        <w:rPr>
          <w:rFonts w:hint="eastAsia"/>
        </w:rPr>
        <w:t>旅游卡明细</w:t>
      </w:r>
      <w:proofErr w:type="gramEnd"/>
      <w:r>
        <w:rPr>
          <w:rFonts w:hint="eastAsia"/>
        </w:rPr>
        <w:t>查询接口遵循附录B.3.3要求；</w:t>
      </w:r>
    </w:p>
    <w:p w:rsidR="003746E7" w:rsidRDefault="00F71514">
      <w:pPr>
        <w:pStyle w:val="a0"/>
        <w:numPr>
          <w:ilvl w:val="0"/>
          <w:numId w:val="12"/>
        </w:numPr>
      </w:pPr>
      <w:r>
        <w:rPr>
          <w:rFonts w:hint="eastAsia"/>
        </w:rPr>
        <w:t>数字</w:t>
      </w:r>
      <w:proofErr w:type="gramStart"/>
      <w:r>
        <w:rPr>
          <w:rFonts w:hint="eastAsia"/>
        </w:rPr>
        <w:t>旅游卡</w:t>
      </w:r>
      <w:proofErr w:type="gramEnd"/>
      <w:r>
        <w:rPr>
          <w:rFonts w:hint="eastAsia"/>
        </w:rPr>
        <w:t>汇总查询接口遵循附录B.3.4要求；</w:t>
      </w:r>
    </w:p>
    <w:p w:rsidR="003746E7" w:rsidRDefault="00F71514">
      <w:pPr>
        <w:pStyle w:val="a0"/>
        <w:numPr>
          <w:ilvl w:val="0"/>
          <w:numId w:val="12"/>
        </w:numPr>
      </w:pPr>
      <w:r>
        <w:rPr>
          <w:rFonts w:hint="eastAsia"/>
        </w:rPr>
        <w:t>数字</w:t>
      </w:r>
      <w:proofErr w:type="gramStart"/>
      <w:r>
        <w:rPr>
          <w:rFonts w:hint="eastAsia"/>
        </w:rPr>
        <w:t>旅游卡</w:t>
      </w:r>
      <w:proofErr w:type="gramEnd"/>
      <w:r>
        <w:rPr>
          <w:rFonts w:hint="eastAsia"/>
        </w:rPr>
        <w:t>预约明细查询接口遵循附录B.3.5要求；</w:t>
      </w:r>
    </w:p>
    <w:p w:rsidR="003746E7" w:rsidRDefault="00F71514">
      <w:pPr>
        <w:pStyle w:val="a0"/>
        <w:numPr>
          <w:ilvl w:val="0"/>
          <w:numId w:val="16"/>
        </w:numPr>
      </w:pPr>
      <w:r>
        <w:rPr>
          <w:rFonts w:hint="eastAsia"/>
        </w:rPr>
        <w:t>数字</w:t>
      </w:r>
      <w:proofErr w:type="gramStart"/>
      <w:r>
        <w:rPr>
          <w:rFonts w:hint="eastAsia"/>
        </w:rPr>
        <w:t>旅游卡</w:t>
      </w:r>
      <w:proofErr w:type="gramEnd"/>
      <w:r>
        <w:rPr>
          <w:rFonts w:hint="eastAsia"/>
        </w:rPr>
        <w:t>签名算法遵循附录B.3.6要求。</w:t>
      </w:r>
    </w:p>
    <w:p w:rsidR="003746E7" w:rsidRDefault="00F71514">
      <w:pPr>
        <w:pStyle w:val="a8"/>
        <w:spacing w:before="312" w:after="312"/>
      </w:pPr>
      <w:bookmarkStart w:id="90" w:name="_Toc18034"/>
      <w:r>
        <w:rPr>
          <w:rFonts w:hint="eastAsia"/>
        </w:rPr>
        <w:t>安全</w:t>
      </w:r>
      <w:r>
        <w:t>要求</w:t>
      </w:r>
      <w:bookmarkEnd w:id="90"/>
    </w:p>
    <w:p w:rsidR="003746E7" w:rsidRDefault="00F71514">
      <w:pPr>
        <w:pStyle w:val="af8"/>
        <w:numPr>
          <w:ilvl w:val="2"/>
          <w:numId w:val="1"/>
        </w:numPr>
        <w:spacing w:beforeLines="50" w:before="156" w:afterLines="50" w:after="156"/>
        <w:ind w:firstLineChars="0"/>
        <w:outlineLvl w:val="1"/>
        <w:rPr>
          <w:rFonts w:ascii="黑体" w:eastAsia="黑体" w:hAnsi="黑体"/>
        </w:rPr>
      </w:pPr>
      <w:bookmarkStart w:id="91" w:name="_Toc93678660"/>
      <w:bookmarkStart w:id="92" w:name="_Toc93936488"/>
      <w:r>
        <w:rPr>
          <w:rFonts w:ascii="黑体" w:eastAsia="黑体" w:hAnsi="黑体" w:hint="eastAsia"/>
        </w:rPr>
        <w:t>基本要求</w:t>
      </w:r>
      <w:bookmarkEnd w:id="91"/>
      <w:bookmarkEnd w:id="92"/>
    </w:p>
    <w:p w:rsidR="003746E7" w:rsidRDefault="00F71514">
      <w:pPr>
        <w:pStyle w:val="afff0"/>
      </w:pPr>
      <w:r>
        <w:rPr>
          <w:rFonts w:hint="eastAsia"/>
        </w:rPr>
        <w:t>一般情况下，业务系统安全宜不低于GB/T 22239-2019</w:t>
      </w:r>
      <w:r>
        <w:rPr>
          <w:rFonts w:ascii="Helvetica Neue" w:hAnsi="Helvetica Neue" w:hint="eastAsia"/>
          <w:szCs w:val="21"/>
          <w:shd w:val="clear" w:color="auto" w:fill="FFFFFF"/>
        </w:rPr>
        <w:t>二</w:t>
      </w:r>
      <w:r>
        <w:rPr>
          <w:rFonts w:hint="eastAsia"/>
        </w:rPr>
        <w:t>级标准要求，在业务系统达到百万数据级别时，</w:t>
      </w:r>
      <w:proofErr w:type="gramStart"/>
      <w:r>
        <w:rPr>
          <w:rFonts w:hint="eastAsia"/>
        </w:rPr>
        <w:t>安全宜</w:t>
      </w:r>
      <w:proofErr w:type="gramEnd"/>
      <w:r>
        <w:rPr>
          <w:rFonts w:hint="eastAsia"/>
        </w:rPr>
        <w:t>不低于GB/T 22239-2019</w:t>
      </w:r>
      <w:proofErr w:type="gramStart"/>
      <w:r>
        <w:rPr>
          <w:rFonts w:ascii="Helvetica Neue" w:hAnsi="Helvetica Neue" w:hint="eastAsia"/>
          <w:szCs w:val="21"/>
          <w:shd w:val="clear" w:color="auto" w:fill="FFFFFF"/>
        </w:rPr>
        <w:t>三</w:t>
      </w:r>
      <w:proofErr w:type="gramEnd"/>
      <w:r>
        <w:rPr>
          <w:rFonts w:hint="eastAsia"/>
        </w:rPr>
        <w:t>级标准要求。</w:t>
      </w:r>
    </w:p>
    <w:p w:rsidR="003746E7" w:rsidRDefault="00F71514">
      <w:pPr>
        <w:pStyle w:val="af8"/>
        <w:numPr>
          <w:ilvl w:val="2"/>
          <w:numId w:val="1"/>
        </w:numPr>
        <w:spacing w:beforeLines="50" w:before="156" w:afterLines="50" w:after="156"/>
        <w:ind w:firstLineChars="0"/>
        <w:outlineLvl w:val="1"/>
        <w:rPr>
          <w:rFonts w:ascii="黑体" w:eastAsia="黑体" w:hAnsi="黑体"/>
        </w:rPr>
      </w:pPr>
      <w:r>
        <w:rPr>
          <w:rFonts w:ascii="黑体" w:eastAsia="黑体" w:hAnsi="黑体" w:hint="eastAsia"/>
        </w:rPr>
        <w:t>系统安全</w:t>
      </w:r>
    </w:p>
    <w:p w:rsidR="003746E7" w:rsidRDefault="00F71514">
      <w:pPr>
        <w:pStyle w:val="a9"/>
        <w:spacing w:before="156" w:after="156"/>
      </w:pPr>
      <w:r>
        <w:rPr>
          <w:rFonts w:hint="eastAsia"/>
        </w:rPr>
        <w:t>权限</w:t>
      </w:r>
    </w:p>
    <w:p w:rsidR="003746E7" w:rsidRDefault="00F71514">
      <w:pPr>
        <w:pStyle w:val="af8"/>
        <w:ind w:firstLine="420"/>
      </w:pPr>
      <w:r>
        <w:rPr>
          <w:rFonts w:hint="eastAsia"/>
        </w:rPr>
        <w:t>电子票务系统为操作用户提供独立的</w:t>
      </w:r>
      <w:proofErr w:type="gramStart"/>
      <w:r>
        <w:rPr>
          <w:rFonts w:hint="eastAsia"/>
        </w:rPr>
        <w:t>帐号</w:t>
      </w:r>
      <w:proofErr w:type="gramEnd"/>
      <w:r>
        <w:rPr>
          <w:rFonts w:hint="eastAsia"/>
        </w:rPr>
        <w:t>。应包括但不限于登录用户名、登录密码、角色、操作权限。</w:t>
      </w:r>
    </w:p>
    <w:p w:rsidR="003746E7" w:rsidRDefault="00F71514">
      <w:pPr>
        <w:pStyle w:val="a9"/>
        <w:spacing w:before="156" w:after="156"/>
      </w:pPr>
      <w:r>
        <w:t>系统用户口令</w:t>
      </w:r>
    </w:p>
    <w:p w:rsidR="003746E7" w:rsidRDefault="00F71514">
      <w:pPr>
        <w:pStyle w:val="af8"/>
        <w:ind w:firstLine="420"/>
      </w:pPr>
      <w:r>
        <w:rPr>
          <w:rFonts w:hint="eastAsia"/>
        </w:rPr>
        <w:t>具备完整的口令管理，包括口令有效期、限制口令重用、口令错误的忽略、警告、审计、失效、中</w:t>
      </w:r>
    </w:p>
    <w:p w:rsidR="003746E7" w:rsidRDefault="00F71514">
      <w:pPr>
        <w:pStyle w:val="af8"/>
        <w:ind w:firstLine="420"/>
      </w:pPr>
      <w:r>
        <w:rPr>
          <w:rFonts w:hint="eastAsia"/>
        </w:rPr>
        <w:t>断操作、</w:t>
      </w:r>
      <w:proofErr w:type="gramStart"/>
      <w:r>
        <w:rPr>
          <w:rFonts w:hint="eastAsia"/>
        </w:rPr>
        <w:t>强迫签退和</w:t>
      </w:r>
      <w:proofErr w:type="gramEnd"/>
      <w:r>
        <w:rPr>
          <w:rFonts w:hint="eastAsia"/>
        </w:rPr>
        <w:t>口令挂起等；</w:t>
      </w:r>
    </w:p>
    <w:p w:rsidR="003746E7" w:rsidRDefault="00F71514">
      <w:pPr>
        <w:pStyle w:val="af8"/>
        <w:ind w:firstLine="420"/>
      </w:pPr>
      <w:r>
        <w:rPr>
          <w:rFonts w:hint="eastAsia"/>
        </w:rPr>
        <w:t>⼝令宜根据系统重要性和⽤户权限采取不同的有效期（30/60天）。</w:t>
      </w:r>
    </w:p>
    <w:p w:rsidR="003746E7" w:rsidRDefault="00F71514">
      <w:pPr>
        <w:pStyle w:val="a9"/>
        <w:spacing w:before="156" w:after="156"/>
      </w:pPr>
      <w:r>
        <w:rPr>
          <w:rFonts w:hint="eastAsia"/>
        </w:rPr>
        <w:t>日志</w:t>
      </w:r>
    </w:p>
    <w:p w:rsidR="003746E7" w:rsidRDefault="00F71514">
      <w:pPr>
        <w:pStyle w:val="af8"/>
        <w:ind w:firstLine="420"/>
      </w:pPr>
      <w:r>
        <w:rPr>
          <w:rFonts w:hint="eastAsia"/>
        </w:rPr>
        <w:t>应建立文件系统的行为日志、访问日志、接口日志、服务日志。</w:t>
      </w:r>
    </w:p>
    <w:p w:rsidR="003746E7" w:rsidRDefault="00F71514">
      <w:pPr>
        <w:pStyle w:val="a9"/>
        <w:spacing w:before="156" w:after="156"/>
      </w:pPr>
      <w:r>
        <w:rPr>
          <w:rFonts w:hint="eastAsia"/>
        </w:rPr>
        <w:t>操作安全的保证</w:t>
      </w:r>
    </w:p>
    <w:p w:rsidR="003746E7" w:rsidRDefault="00F71514">
      <w:pPr>
        <w:pStyle w:val="af8"/>
        <w:ind w:firstLine="420"/>
      </w:pPr>
      <w:r>
        <w:rPr>
          <w:rFonts w:hint="eastAsia"/>
        </w:rPr>
        <w:t>应对系统内所有操作进行必要的保护，对可能出现的误操作应予以提示，尽可能方便用户操作，引导操作者完成正确操作。</w:t>
      </w:r>
    </w:p>
    <w:p w:rsidR="003746E7" w:rsidRDefault="00F71514">
      <w:pPr>
        <w:pStyle w:val="a9"/>
        <w:spacing w:before="156" w:after="156"/>
      </w:pPr>
      <w:r>
        <w:rPr>
          <w:rFonts w:hint="eastAsia"/>
        </w:rPr>
        <w:t>通信安全</w:t>
      </w:r>
    </w:p>
    <w:p w:rsidR="003746E7" w:rsidRDefault="00F71514">
      <w:pPr>
        <w:pStyle w:val="af8"/>
        <w:ind w:firstLine="420"/>
      </w:pPr>
      <w:r>
        <w:rPr>
          <w:rFonts w:hint="eastAsia"/>
        </w:rPr>
        <w:t>数据传输在进行通信时应对数据进行加密，采用国标密码算法要求</w:t>
      </w:r>
      <w:r>
        <w:t>GB/T 32918.2</w:t>
      </w:r>
      <w:r w:rsidR="00717830">
        <w:rPr>
          <w:rFonts w:hint="eastAsia"/>
        </w:rPr>
        <w:t>—</w:t>
      </w:r>
      <w:r>
        <w:t>2016</w:t>
      </w:r>
      <w:r>
        <w:rPr>
          <w:rFonts w:hint="eastAsia"/>
        </w:rPr>
        <w:t>。数据接收</w:t>
      </w:r>
      <w:proofErr w:type="gramStart"/>
      <w:r>
        <w:rPr>
          <w:rFonts w:hint="eastAsia"/>
        </w:rPr>
        <w:t>端应能安装</w:t>
      </w:r>
      <w:r>
        <w:rPr>
          <w:rFonts w:hAnsi="宋体" w:cs="宋体" w:hint="eastAsia"/>
          <w:color w:val="000000"/>
          <w:szCs w:val="21"/>
        </w:rPr>
        <w:t>国密</w:t>
      </w:r>
      <w:proofErr w:type="gramEnd"/>
      <w:r>
        <w:rPr>
          <w:rFonts w:hAnsi="宋体" w:cs="宋体" w:hint="eastAsia"/>
          <w:color w:val="000000"/>
          <w:szCs w:val="21"/>
        </w:rPr>
        <w:t>证书。</w:t>
      </w:r>
    </w:p>
    <w:p w:rsidR="003746E7" w:rsidRDefault="00F71514">
      <w:pPr>
        <w:pStyle w:val="af8"/>
        <w:numPr>
          <w:ilvl w:val="2"/>
          <w:numId w:val="1"/>
        </w:numPr>
        <w:spacing w:beforeLines="50" w:before="156" w:afterLines="50" w:after="156"/>
        <w:ind w:firstLineChars="0"/>
        <w:outlineLvl w:val="1"/>
      </w:pPr>
      <w:r>
        <w:t>数据安全</w:t>
      </w:r>
    </w:p>
    <w:p w:rsidR="003746E7" w:rsidRDefault="00F71514">
      <w:pPr>
        <w:pStyle w:val="a9"/>
        <w:spacing w:before="156" w:after="156"/>
      </w:pPr>
      <w:r>
        <w:t>数据库安全运维服务</w:t>
      </w:r>
    </w:p>
    <w:p w:rsidR="003746E7" w:rsidRDefault="00F71514">
      <w:pPr>
        <w:pStyle w:val="af8"/>
        <w:ind w:firstLine="420"/>
      </w:pPr>
      <w:r>
        <w:rPr>
          <w:rFonts w:hint="eastAsia"/>
        </w:rPr>
        <w:t>应提供数据安全运维服务，在数据传输过程中或在数据库存储时进行加密，确保关键数据不被窃取。</w:t>
      </w:r>
    </w:p>
    <w:p w:rsidR="003746E7" w:rsidRDefault="00F71514">
      <w:pPr>
        <w:pStyle w:val="a9"/>
        <w:spacing w:before="156" w:after="156"/>
      </w:pPr>
      <w:r>
        <w:t>隐私数据安全</w:t>
      </w:r>
    </w:p>
    <w:p w:rsidR="003746E7" w:rsidRDefault="00F71514">
      <w:pPr>
        <w:pStyle w:val="af8"/>
        <w:ind w:firstLine="420"/>
      </w:pPr>
      <w:r>
        <w:rPr>
          <w:rFonts w:hint="eastAsia"/>
        </w:rPr>
        <w:t>应参照GB/T 22239</w:t>
      </w:r>
      <w:r w:rsidR="00717830">
        <w:rPr>
          <w:rFonts w:hint="eastAsia"/>
        </w:rPr>
        <w:t>—</w:t>
      </w:r>
      <w:r>
        <w:rPr>
          <w:rFonts w:hint="eastAsia"/>
        </w:rPr>
        <w:t>2019，要求包括：</w:t>
      </w:r>
    </w:p>
    <w:p w:rsidR="003746E7" w:rsidRDefault="00F71514">
      <w:pPr>
        <w:pStyle w:val="a0"/>
        <w:numPr>
          <w:ilvl w:val="0"/>
          <w:numId w:val="0"/>
        </w:numPr>
        <w:ind w:left="425"/>
      </w:pPr>
      <w:r>
        <w:rPr>
          <w:rFonts w:hint="eastAsia"/>
        </w:rPr>
        <w:t>a) 数据完整性</w:t>
      </w:r>
    </w:p>
    <w:p w:rsidR="003746E7" w:rsidRDefault="00F71514">
      <w:pPr>
        <w:pStyle w:val="af8"/>
        <w:ind w:firstLine="420"/>
      </w:pPr>
      <w:r>
        <w:rPr>
          <w:rFonts w:hint="eastAsia"/>
        </w:rPr>
        <w:t>应采用校验技术或密码技术保证重要数据的完整性，包括但不限于鉴别数据、重要业务数据、重要审计数据、重要配置数据、重要视频数据和重要个人信息等；</w:t>
      </w:r>
    </w:p>
    <w:p w:rsidR="003746E7" w:rsidRDefault="00F71514">
      <w:pPr>
        <w:pStyle w:val="a0"/>
        <w:numPr>
          <w:ilvl w:val="0"/>
          <w:numId w:val="0"/>
        </w:numPr>
        <w:ind w:left="425"/>
      </w:pPr>
      <w:r>
        <w:rPr>
          <w:rFonts w:hint="eastAsia"/>
        </w:rPr>
        <w:lastRenderedPageBreak/>
        <w:t>b)数据保密性</w:t>
      </w:r>
    </w:p>
    <w:p w:rsidR="003746E7" w:rsidRDefault="00F71514">
      <w:pPr>
        <w:pStyle w:val="af8"/>
        <w:ind w:firstLine="420"/>
      </w:pPr>
      <w:r>
        <w:rPr>
          <w:rFonts w:hint="eastAsia"/>
        </w:rPr>
        <w:t>应采用密码技术保证重要数据在传输、存储过程中的保密性，包括但不限于鉴别数据、重要业务数据和重要个人信息等；</w:t>
      </w:r>
    </w:p>
    <w:p w:rsidR="003746E7" w:rsidRDefault="00F71514">
      <w:pPr>
        <w:pStyle w:val="a0"/>
        <w:numPr>
          <w:ilvl w:val="0"/>
          <w:numId w:val="0"/>
        </w:numPr>
        <w:ind w:left="425"/>
      </w:pPr>
      <w:r>
        <w:rPr>
          <w:rFonts w:hint="eastAsia"/>
        </w:rPr>
        <w:t>c)剩余信息保护</w:t>
      </w:r>
    </w:p>
    <w:p w:rsidR="003746E7" w:rsidRDefault="00F71514">
      <w:pPr>
        <w:pStyle w:val="af8"/>
        <w:ind w:firstLine="420"/>
      </w:pPr>
      <w:r>
        <w:rPr>
          <w:rFonts w:hint="eastAsia"/>
        </w:rPr>
        <w:t>应保证鉴别信息、存有敏感数据所在的存储空间被释放或重新分配前得到完全清除；</w:t>
      </w:r>
    </w:p>
    <w:p w:rsidR="003746E7" w:rsidRDefault="00F71514">
      <w:pPr>
        <w:pStyle w:val="a0"/>
        <w:numPr>
          <w:ilvl w:val="0"/>
          <w:numId w:val="0"/>
        </w:numPr>
        <w:ind w:left="425"/>
      </w:pPr>
      <w:r>
        <w:rPr>
          <w:rFonts w:hint="eastAsia"/>
        </w:rPr>
        <w:t>d)个人信息保护</w:t>
      </w:r>
    </w:p>
    <w:p w:rsidR="003746E7" w:rsidRDefault="00F71514">
      <w:pPr>
        <w:pStyle w:val="af8"/>
        <w:ind w:firstLine="420"/>
      </w:pPr>
      <w:r>
        <w:rPr>
          <w:rFonts w:hint="eastAsia"/>
        </w:rPr>
        <w:t>应对采集和保存业务必需的用户个人信息进行（数据变形处理）脱敏存储使用，禁止未授权访问和非法使用用户个人信息。对用户个人信息数据应当使用后及时销毁处理。应对用户个人信息的采集增加授权和撤销信息的通知通道。</w:t>
      </w:r>
    </w:p>
    <w:p w:rsidR="003746E7" w:rsidRDefault="00F71514">
      <w:pPr>
        <w:pStyle w:val="af8"/>
        <w:ind w:firstLine="420"/>
      </w:pPr>
      <w:r>
        <w:rPr>
          <w:rFonts w:hint="eastAsia"/>
        </w:rPr>
        <w:t>在处理个人信息前，均应以显著方式、清晰易懂的语言真实、准确、完整地向个人告知相关事项。</w:t>
      </w:r>
    </w:p>
    <w:p w:rsidR="003746E7" w:rsidRDefault="00F71514">
      <w:pPr>
        <w:pStyle w:val="a9"/>
        <w:spacing w:before="156" w:after="156"/>
      </w:pPr>
      <w:r>
        <w:t>数据全生命周期安全</w:t>
      </w:r>
    </w:p>
    <w:p w:rsidR="003746E7" w:rsidRDefault="00F71514">
      <w:pPr>
        <w:pStyle w:val="af8"/>
        <w:ind w:firstLine="420"/>
      </w:pPr>
      <w:r>
        <w:rPr>
          <w:rFonts w:hint="eastAsia"/>
        </w:rPr>
        <w:t>数据库数据存储应对数据进行分类分级存储，确保全周期数据安全,且应根据数据全生命周期各阶段特点，采取相应的数据安全保护措施，建立数据分类分级管理制度处置，加强对重要数据、企业商业秘密和个人信息的保护。</w:t>
      </w:r>
    </w:p>
    <w:p w:rsidR="003746E7" w:rsidRDefault="00F71514">
      <w:pPr>
        <w:pStyle w:val="a9"/>
        <w:spacing w:before="156" w:after="156"/>
      </w:pPr>
      <w:r>
        <w:t>非规范操作</w:t>
      </w:r>
    </w:p>
    <w:p w:rsidR="003746E7" w:rsidRDefault="00F71514">
      <w:pPr>
        <w:pStyle w:val="af8"/>
        <w:ind w:firstLine="420"/>
      </w:pPr>
      <w:r>
        <w:rPr>
          <w:rFonts w:hint="eastAsia"/>
        </w:rPr>
        <w:t>应在出现非规范操作时（如非正常关机、断电等）保持票、款和相关数据的一致性。</w:t>
      </w:r>
    </w:p>
    <w:p w:rsidR="003746E7" w:rsidRDefault="00F71514">
      <w:pPr>
        <w:pStyle w:val="a9"/>
        <w:spacing w:before="156" w:after="156"/>
      </w:pPr>
      <w:r>
        <w:t>数据库备份和恢复</w:t>
      </w:r>
    </w:p>
    <w:p w:rsidR="003746E7" w:rsidRDefault="00F71514">
      <w:pPr>
        <w:pStyle w:val="af8"/>
        <w:ind w:firstLine="420"/>
      </w:pPr>
      <w:r>
        <w:rPr>
          <w:rFonts w:hint="eastAsia"/>
        </w:rPr>
        <w:t>应具备数据库数据备份的功能，每天应至少进行一次备份。</w:t>
      </w:r>
    </w:p>
    <w:p w:rsidR="003746E7" w:rsidRDefault="00F71514">
      <w:pPr>
        <w:pStyle w:val="af8"/>
        <w:ind w:firstLine="420"/>
      </w:pPr>
      <w:r>
        <w:rPr>
          <w:rFonts w:hint="eastAsia"/>
        </w:rPr>
        <w:t>应具备备份数据恢复的功能。应符合GB/T 20988-2007标准的信息系统灾难恢复的要求。有条件的单位宜考虑异地备份。</w:t>
      </w:r>
    </w:p>
    <w:p w:rsidR="003746E7" w:rsidRDefault="00F71514">
      <w:pPr>
        <w:pStyle w:val="a9"/>
        <w:spacing w:before="156" w:after="156"/>
      </w:pPr>
      <w:r>
        <w:t>数据传输安全</w:t>
      </w:r>
    </w:p>
    <w:p w:rsidR="003746E7" w:rsidRDefault="00F71514">
      <w:pPr>
        <w:pStyle w:val="af8"/>
        <w:ind w:firstLine="420"/>
      </w:pPr>
      <w:r>
        <w:rPr>
          <w:rFonts w:hint="eastAsia"/>
        </w:rPr>
        <w:t>应对数据通信进行加密并支持数据重传。</w:t>
      </w:r>
    </w:p>
    <w:p w:rsidR="003746E7" w:rsidRDefault="00F71514">
      <w:pPr>
        <w:pStyle w:val="a9"/>
        <w:spacing w:before="156" w:after="156"/>
      </w:pPr>
      <w:r>
        <w:t>数据库审计</w:t>
      </w:r>
    </w:p>
    <w:p w:rsidR="003746E7" w:rsidRDefault="00F71514">
      <w:pPr>
        <w:pStyle w:val="af8"/>
        <w:ind w:firstLine="420"/>
      </w:pPr>
      <w:r>
        <w:rPr>
          <w:rFonts w:hint="eastAsia"/>
        </w:rPr>
        <w:t>应对数据库的各类操作行为进行监视、记录、分析，生成审计报表。对于监测到的风险事件，及时生成告警并以邮件、短信等方式通知相关人员。确保系统符合各类法律法规对数据库审计的要求。</w:t>
      </w:r>
    </w:p>
    <w:p w:rsidR="003746E7" w:rsidRDefault="00F71514">
      <w:pPr>
        <w:pStyle w:val="af8"/>
        <w:numPr>
          <w:ilvl w:val="2"/>
          <w:numId w:val="1"/>
        </w:numPr>
        <w:spacing w:beforeLines="50" w:before="156" w:afterLines="50" w:after="156"/>
        <w:ind w:firstLineChars="0"/>
        <w:outlineLvl w:val="1"/>
      </w:pPr>
      <w:r>
        <w:t>用户认证安全</w:t>
      </w:r>
    </w:p>
    <w:p w:rsidR="003746E7" w:rsidRDefault="00F71514">
      <w:pPr>
        <w:pStyle w:val="a9"/>
        <w:spacing w:before="156" w:after="156"/>
      </w:pPr>
      <w:r>
        <w:t>内部人员身份认证</w:t>
      </w:r>
    </w:p>
    <w:p w:rsidR="003746E7" w:rsidRDefault="00F71514">
      <w:pPr>
        <w:pStyle w:val="af8"/>
        <w:ind w:firstLine="420"/>
      </w:pPr>
      <w:r>
        <w:rPr>
          <w:rFonts w:hint="eastAsia"/>
        </w:rPr>
        <w:t>应有</w:t>
      </w:r>
      <w:proofErr w:type="gramStart"/>
      <w:r>
        <w:rPr>
          <w:rFonts w:hint="eastAsia"/>
        </w:rPr>
        <w:t>效区分业务</w:t>
      </w:r>
      <w:proofErr w:type="gramEnd"/>
      <w:r>
        <w:rPr>
          <w:rFonts w:hint="eastAsia"/>
        </w:rPr>
        <w:t>人员和数据管理人员等内部人员身份，进行身份认证。</w:t>
      </w:r>
    </w:p>
    <w:p w:rsidR="003746E7" w:rsidRDefault="00F71514">
      <w:pPr>
        <w:pStyle w:val="a9"/>
        <w:spacing w:before="156" w:after="156"/>
      </w:pPr>
      <w:r>
        <w:t>外部人员身份证</w:t>
      </w:r>
    </w:p>
    <w:p w:rsidR="003746E7" w:rsidRDefault="00F71514">
      <w:pPr>
        <w:pStyle w:val="af8"/>
        <w:ind w:firstLine="420"/>
      </w:pPr>
      <w:r>
        <w:rPr>
          <w:rFonts w:hint="eastAsia"/>
        </w:rPr>
        <w:t>应有</w:t>
      </w:r>
      <w:proofErr w:type="gramStart"/>
      <w:r>
        <w:rPr>
          <w:rFonts w:hint="eastAsia"/>
        </w:rPr>
        <w:t>效区</w:t>
      </w:r>
      <w:proofErr w:type="gramEnd"/>
      <w:r>
        <w:rPr>
          <w:rFonts w:hint="eastAsia"/>
        </w:rPr>
        <w:t>分第三方开发、运维和常驻人员的外部人员身份，进行身份认证。</w:t>
      </w:r>
    </w:p>
    <w:p w:rsidR="003746E7" w:rsidRDefault="00F71514">
      <w:pPr>
        <w:pStyle w:val="a9"/>
        <w:spacing w:before="156" w:after="156"/>
      </w:pPr>
      <w:r>
        <w:t>账户安全</w:t>
      </w:r>
    </w:p>
    <w:p w:rsidR="003746E7" w:rsidRDefault="00F71514">
      <w:pPr>
        <w:pStyle w:val="af8"/>
        <w:ind w:firstLine="420"/>
      </w:pPr>
      <w:r>
        <w:rPr>
          <w:rFonts w:hint="eastAsia"/>
        </w:rPr>
        <w:t>应采取安全认证措施和安全管理策略，确保系统账号安全，支持对信息访问者进行身份识别和接入位置识别，并对信息访问者的访问权限进行控制。</w:t>
      </w:r>
    </w:p>
    <w:p w:rsidR="003746E7" w:rsidRDefault="003746E7">
      <w:pPr>
        <w:pStyle w:val="af8"/>
        <w:ind w:firstLine="420"/>
        <w:sectPr w:rsidR="003746E7">
          <w:footerReference w:type="default" r:id="rId20"/>
          <w:pgSz w:w="11906" w:h="16838"/>
          <w:pgMar w:top="1928" w:right="1134" w:bottom="1134" w:left="1134" w:header="1418" w:footer="1134" w:gutter="284"/>
          <w:pgNumType w:start="1"/>
          <w:cols w:space="425"/>
          <w:docGrid w:type="lines" w:linePitch="312"/>
        </w:sectPr>
      </w:pPr>
    </w:p>
    <w:p w:rsidR="003746E7" w:rsidRDefault="003746E7">
      <w:pPr>
        <w:pStyle w:val="a1"/>
        <w:spacing w:line="240" w:lineRule="auto"/>
        <w:jc w:val="both"/>
        <w:rPr>
          <w:rFonts w:cs="黑体"/>
          <w:vanish w:val="0"/>
        </w:rPr>
      </w:pPr>
      <w:bookmarkStart w:id="93" w:name="BookMark5"/>
      <w:bookmarkEnd w:id="5"/>
    </w:p>
    <w:p w:rsidR="003746E7" w:rsidRDefault="003746E7">
      <w:pPr>
        <w:pStyle w:val="a3"/>
        <w:rPr>
          <w:rFonts w:ascii="黑体" w:hAnsi="黑体" w:cs="黑体"/>
          <w:vanish w:val="0"/>
        </w:rPr>
      </w:pPr>
    </w:p>
    <w:p w:rsidR="003746E7" w:rsidRDefault="003746E7">
      <w:pPr>
        <w:pStyle w:val="a5"/>
        <w:spacing w:before="0" w:after="156"/>
        <w:rPr>
          <w:rFonts w:hAnsi="黑体" w:cs="黑体"/>
        </w:rPr>
      </w:pPr>
      <w:bookmarkStart w:id="94" w:name="_Toc135296190"/>
      <w:bookmarkStart w:id="95" w:name="_Toc5586"/>
      <w:bookmarkStart w:id="96" w:name="_Toc135293463"/>
    </w:p>
    <w:p w:rsidR="003746E7" w:rsidRDefault="00F71514">
      <w:pPr>
        <w:pStyle w:val="af8"/>
        <w:ind w:firstLineChars="0" w:firstLine="0"/>
        <w:jc w:val="center"/>
        <w:rPr>
          <w:rFonts w:ascii="黑体" w:eastAsia="黑体" w:hAnsi="黑体" w:cs="黑体"/>
        </w:rPr>
      </w:pPr>
      <w:r>
        <w:rPr>
          <w:rFonts w:ascii="黑体" w:eastAsia="黑体" w:hAnsi="黑体" w:cs="黑体" w:hint="eastAsia"/>
        </w:rPr>
        <w:t>（规范性）</w:t>
      </w:r>
    </w:p>
    <w:bookmarkEnd w:id="94"/>
    <w:bookmarkEnd w:id="95"/>
    <w:bookmarkEnd w:id="96"/>
    <w:p w:rsidR="003746E7" w:rsidRDefault="00F71514">
      <w:pPr>
        <w:pStyle w:val="a5"/>
        <w:numPr>
          <w:ilvl w:val="255"/>
          <w:numId w:val="0"/>
        </w:numPr>
        <w:spacing w:before="0" w:after="156"/>
        <w:outlineLvl w:val="9"/>
      </w:pPr>
      <w:r>
        <w:rPr>
          <w:rFonts w:hint="eastAsia"/>
        </w:rPr>
        <w:t>文化场馆和旅游景区电子票务系统门票编码规则</w:t>
      </w:r>
    </w:p>
    <w:p w:rsidR="003746E7" w:rsidRDefault="00F71514">
      <w:pPr>
        <w:pStyle w:val="a6"/>
        <w:spacing w:before="156" w:after="156"/>
      </w:pPr>
      <w:bookmarkStart w:id="97" w:name="_Toc135296191"/>
      <w:bookmarkStart w:id="98" w:name="_Toc135293464"/>
      <w:r>
        <w:rPr>
          <w:rFonts w:hint="eastAsia"/>
        </w:rPr>
        <w:t>统一编码规则</w:t>
      </w:r>
      <w:bookmarkEnd w:id="97"/>
      <w:bookmarkEnd w:id="98"/>
    </w:p>
    <w:p w:rsidR="003746E7" w:rsidRDefault="00F71514">
      <w:pPr>
        <w:pStyle w:val="af8"/>
        <w:ind w:firstLine="420"/>
      </w:pPr>
      <w:r>
        <w:rPr>
          <w:rFonts w:hint="eastAsia"/>
        </w:rPr>
        <w:t>单位编码采用注册制，由单位在初次申报文化场馆、旅游景区信息中生成。若对已申报单位信息进行变更，需要由单位向省文化和旅游厅申报核准后再执行。</w:t>
      </w:r>
    </w:p>
    <w:p w:rsidR="003746E7" w:rsidRDefault="00F71514">
      <w:pPr>
        <w:pStyle w:val="af8"/>
        <w:ind w:firstLine="420"/>
      </w:pPr>
      <w:r>
        <w:rPr>
          <w:rFonts w:hint="eastAsia"/>
        </w:rPr>
        <w:t>单位统一编码规则如下：</w:t>
      </w:r>
    </w:p>
    <w:p w:rsidR="003746E7" w:rsidRDefault="00F71514">
      <w:pPr>
        <w:pStyle w:val="a4"/>
        <w:spacing w:before="156" w:after="156"/>
      </w:pPr>
      <w:r>
        <w:t>统一编码规则</w:t>
      </w:r>
    </w:p>
    <w:tbl>
      <w:tblPr>
        <w:tblW w:w="5028" w:type="pct"/>
        <w:jc w:val="center"/>
        <w:tblBorders>
          <w:top w:val="single" w:sz="8" w:space="0" w:color="000000"/>
          <w:left w:val="single" w:sz="8" w:space="0" w:color="000000"/>
          <w:bottom w:val="single" w:sz="8" w:space="0" w:color="000000"/>
          <w:right w:val="single" w:sz="8"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238"/>
        <w:gridCol w:w="2196"/>
        <w:gridCol w:w="877"/>
        <w:gridCol w:w="728"/>
        <w:gridCol w:w="4387"/>
      </w:tblGrid>
      <w:tr w:rsidR="003746E7" w:rsidRPr="00717830">
        <w:trPr>
          <w:trHeight w:val="57"/>
          <w:jc w:val="center"/>
        </w:trPr>
        <w:tc>
          <w:tcPr>
            <w:tcW w:w="656" w:type="pct"/>
            <w:tcBorders>
              <w:top w:val="single" w:sz="8"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数据项</w:t>
            </w:r>
          </w:p>
        </w:tc>
        <w:tc>
          <w:tcPr>
            <w:tcW w:w="1165" w:type="pct"/>
            <w:tcBorders>
              <w:top w:val="single" w:sz="8"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规则</w:t>
            </w:r>
          </w:p>
        </w:tc>
        <w:tc>
          <w:tcPr>
            <w:tcW w:w="465" w:type="pct"/>
            <w:tcBorders>
              <w:top w:val="single" w:sz="8"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类型</w:t>
            </w:r>
          </w:p>
        </w:tc>
        <w:tc>
          <w:tcPr>
            <w:tcW w:w="386" w:type="pct"/>
            <w:tcBorders>
              <w:top w:val="single" w:sz="8"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位数</w:t>
            </w:r>
          </w:p>
        </w:tc>
        <w:tc>
          <w:tcPr>
            <w:tcW w:w="2326" w:type="pct"/>
            <w:tcBorders>
              <w:top w:val="single" w:sz="8"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说明</w:t>
            </w:r>
          </w:p>
        </w:tc>
      </w:tr>
      <w:tr w:rsidR="003746E7" w:rsidRPr="00717830">
        <w:trPr>
          <w:trHeight w:val="282"/>
          <w:jc w:val="center"/>
        </w:trPr>
        <w:tc>
          <w:tcPr>
            <w:tcW w:w="656" w:type="pct"/>
            <w:vMerge w:val="restar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单位代码</w:t>
            </w:r>
          </w:p>
        </w:tc>
        <w:tc>
          <w:tcPr>
            <w:tcW w:w="1165"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城市（地区）行政代码</w:t>
            </w:r>
          </w:p>
        </w:tc>
        <w:tc>
          <w:tcPr>
            <w:tcW w:w="465"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386"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4位</w:t>
            </w:r>
          </w:p>
        </w:tc>
        <w:tc>
          <w:tcPr>
            <w:tcW w:w="2326"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jc w:val="left"/>
              <w:rPr>
                <w:rFonts w:ascii="宋体" w:hAnsi="Times New Roman"/>
                <w:kern w:val="0"/>
                <w:sz w:val="18"/>
                <w:szCs w:val="18"/>
              </w:rPr>
            </w:pPr>
            <w:r w:rsidRPr="00717830">
              <w:rPr>
                <w:rFonts w:ascii="宋体" w:hAnsi="Times New Roman" w:hint="eastAsia"/>
                <w:kern w:val="0"/>
                <w:sz w:val="18"/>
                <w:szCs w:val="18"/>
              </w:rPr>
              <w:t>见国家统计局《城市（地区）行政区划代码标准》</w:t>
            </w:r>
          </w:p>
        </w:tc>
      </w:tr>
      <w:tr w:rsidR="003746E7" w:rsidRPr="00717830">
        <w:trPr>
          <w:trHeight w:val="57"/>
          <w:jc w:val="center"/>
        </w:trPr>
        <w:tc>
          <w:tcPr>
            <w:tcW w:w="656" w:type="pct"/>
            <w:vMerge/>
            <w:tcBorders>
              <w:top w:val="single" w:sz="4" w:space="0" w:color="000000"/>
              <w:left w:val="single" w:sz="8" w:space="0" w:color="000000"/>
              <w:bottom w:val="single" w:sz="4" w:space="0" w:color="000000"/>
              <w:right w:val="single" w:sz="4" w:space="0" w:color="000000"/>
            </w:tcBorders>
            <w:vAlign w:val="center"/>
          </w:tcPr>
          <w:p w:rsidR="003746E7" w:rsidRPr="00717830" w:rsidRDefault="003746E7">
            <w:pPr>
              <w:widowControl/>
              <w:autoSpaceDE w:val="0"/>
              <w:autoSpaceDN w:val="0"/>
              <w:adjustRightInd/>
              <w:spacing w:line="240" w:lineRule="auto"/>
              <w:jc w:val="center"/>
              <w:rPr>
                <w:rFonts w:ascii="宋体" w:hAnsi="Times New Roman"/>
                <w:kern w:val="0"/>
                <w:sz w:val="18"/>
                <w:szCs w:val="18"/>
              </w:rPr>
            </w:pPr>
          </w:p>
        </w:tc>
        <w:tc>
          <w:tcPr>
            <w:tcW w:w="1165"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单位序号</w:t>
            </w:r>
          </w:p>
        </w:tc>
        <w:tc>
          <w:tcPr>
            <w:tcW w:w="465"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386"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3位</w:t>
            </w:r>
          </w:p>
        </w:tc>
        <w:tc>
          <w:tcPr>
            <w:tcW w:w="2326"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jc w:val="left"/>
              <w:rPr>
                <w:rFonts w:ascii="宋体" w:hAnsi="Times New Roman"/>
                <w:kern w:val="0"/>
                <w:sz w:val="18"/>
                <w:szCs w:val="18"/>
              </w:rPr>
            </w:pPr>
            <w:r w:rsidRPr="00717830">
              <w:rPr>
                <w:rFonts w:ascii="宋体" w:hAnsi="Times New Roman" w:hint="eastAsia"/>
                <w:kern w:val="0"/>
                <w:sz w:val="18"/>
                <w:szCs w:val="18"/>
              </w:rPr>
              <w:t>按照流水号罗列，位数不足3位高位补0。一个行政管辖单位分配一个独立序号</w:t>
            </w:r>
          </w:p>
        </w:tc>
      </w:tr>
      <w:tr w:rsidR="003746E7" w:rsidRPr="00717830">
        <w:trPr>
          <w:trHeight w:val="57"/>
          <w:jc w:val="center"/>
        </w:trPr>
        <w:tc>
          <w:tcPr>
            <w:tcW w:w="656" w:type="pct"/>
            <w:vMerge w:val="restar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景点代码</w:t>
            </w:r>
          </w:p>
        </w:tc>
        <w:tc>
          <w:tcPr>
            <w:tcW w:w="1165"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景点类型</w:t>
            </w:r>
          </w:p>
        </w:tc>
        <w:tc>
          <w:tcPr>
            <w:tcW w:w="465"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386"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2位</w:t>
            </w:r>
          </w:p>
        </w:tc>
        <w:tc>
          <w:tcPr>
            <w:tcW w:w="2326"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jc w:val="left"/>
              <w:rPr>
                <w:rFonts w:ascii="宋体" w:hAnsi="Times New Roman"/>
                <w:kern w:val="0"/>
                <w:sz w:val="18"/>
                <w:szCs w:val="18"/>
              </w:rPr>
            </w:pPr>
            <w:r w:rsidRPr="00717830">
              <w:rPr>
                <w:rFonts w:ascii="宋体" w:hAnsi="Times New Roman" w:hint="eastAsia"/>
                <w:kern w:val="0"/>
                <w:sz w:val="18"/>
                <w:szCs w:val="18"/>
              </w:rPr>
              <w:t>如：00，主园；01，园中园；10，独立园区</w:t>
            </w:r>
          </w:p>
        </w:tc>
      </w:tr>
      <w:tr w:rsidR="003746E7" w:rsidRPr="00717830">
        <w:trPr>
          <w:trHeight w:val="57"/>
          <w:jc w:val="center"/>
        </w:trPr>
        <w:tc>
          <w:tcPr>
            <w:tcW w:w="656" w:type="pct"/>
            <w:vMerge/>
            <w:tcBorders>
              <w:top w:val="single" w:sz="4" w:space="0" w:color="000000"/>
              <w:left w:val="single" w:sz="8" w:space="0" w:color="000000"/>
              <w:bottom w:val="single" w:sz="4" w:space="0" w:color="000000"/>
              <w:right w:val="single" w:sz="4" w:space="0" w:color="000000"/>
            </w:tcBorders>
            <w:vAlign w:val="center"/>
          </w:tcPr>
          <w:p w:rsidR="003746E7" w:rsidRPr="00717830" w:rsidRDefault="003746E7">
            <w:pPr>
              <w:widowControl/>
              <w:autoSpaceDE w:val="0"/>
              <w:autoSpaceDN w:val="0"/>
              <w:adjustRightInd/>
              <w:spacing w:line="240" w:lineRule="auto"/>
              <w:jc w:val="center"/>
              <w:rPr>
                <w:rFonts w:ascii="宋体" w:hAnsi="Times New Roman"/>
                <w:kern w:val="0"/>
                <w:sz w:val="18"/>
                <w:szCs w:val="18"/>
              </w:rPr>
            </w:pPr>
          </w:p>
        </w:tc>
        <w:tc>
          <w:tcPr>
            <w:tcW w:w="1165"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单位下属二级景点序号</w:t>
            </w:r>
          </w:p>
        </w:tc>
        <w:tc>
          <w:tcPr>
            <w:tcW w:w="465"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386"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2位</w:t>
            </w:r>
          </w:p>
        </w:tc>
        <w:tc>
          <w:tcPr>
            <w:tcW w:w="2326"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jc w:val="left"/>
              <w:rPr>
                <w:rFonts w:ascii="宋体" w:hAnsi="Times New Roman"/>
                <w:kern w:val="0"/>
                <w:sz w:val="18"/>
                <w:szCs w:val="18"/>
              </w:rPr>
            </w:pPr>
            <w:r w:rsidRPr="00717830">
              <w:rPr>
                <w:rFonts w:ascii="宋体" w:hAnsi="Times New Roman" w:hint="eastAsia"/>
                <w:kern w:val="0"/>
                <w:sz w:val="18"/>
                <w:szCs w:val="18"/>
              </w:rPr>
              <w:t>按照流水号罗列，包含景点、重点流量监控区域，如独立单位无分支景点按照00补位</w:t>
            </w:r>
          </w:p>
        </w:tc>
      </w:tr>
      <w:tr w:rsidR="003746E7" w:rsidRPr="00717830">
        <w:trPr>
          <w:trHeight w:val="57"/>
          <w:jc w:val="center"/>
        </w:trPr>
        <w:tc>
          <w:tcPr>
            <w:tcW w:w="656" w:type="pct"/>
            <w:vMerge w:val="restar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承载量代码</w:t>
            </w:r>
          </w:p>
        </w:tc>
        <w:tc>
          <w:tcPr>
            <w:tcW w:w="1165"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最大承载量代码</w:t>
            </w:r>
          </w:p>
        </w:tc>
        <w:tc>
          <w:tcPr>
            <w:tcW w:w="465"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386"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6位</w:t>
            </w:r>
          </w:p>
        </w:tc>
        <w:tc>
          <w:tcPr>
            <w:tcW w:w="2326"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rsidP="00717830">
            <w:pPr>
              <w:widowControl/>
              <w:autoSpaceDE w:val="0"/>
              <w:autoSpaceDN w:val="0"/>
              <w:adjustRightInd/>
              <w:spacing w:line="240" w:lineRule="auto"/>
              <w:jc w:val="left"/>
              <w:rPr>
                <w:rFonts w:ascii="宋体" w:hAnsi="Times New Roman"/>
                <w:kern w:val="0"/>
                <w:sz w:val="18"/>
                <w:szCs w:val="18"/>
              </w:rPr>
            </w:pPr>
            <w:r w:rsidRPr="00717830">
              <w:rPr>
                <w:rFonts w:ascii="宋体" w:hAnsi="Times New Roman" w:hint="eastAsia"/>
                <w:kern w:val="0"/>
                <w:sz w:val="18"/>
                <w:szCs w:val="18"/>
              </w:rPr>
              <w:t>按照LB/T</w:t>
            </w:r>
            <w:r w:rsidRPr="00717830">
              <w:rPr>
                <w:rFonts w:ascii="宋体" w:hAnsi="Times New Roman" w:hint="eastAsia"/>
                <w:kern w:val="0"/>
                <w:sz w:val="18"/>
                <w:szCs w:val="18"/>
              </w:rPr>
              <w:t> </w:t>
            </w:r>
            <w:r w:rsidRPr="00717830">
              <w:rPr>
                <w:rFonts w:ascii="宋体" w:hAnsi="Times New Roman" w:hint="eastAsia"/>
                <w:kern w:val="0"/>
                <w:sz w:val="18"/>
                <w:szCs w:val="18"/>
              </w:rPr>
              <w:t>034-2014</w:t>
            </w:r>
            <w:r w:rsidRPr="00717830">
              <w:rPr>
                <w:rFonts w:ascii="宋体" w:hAnsi="Times New Roman" w:hint="eastAsia"/>
                <w:kern w:val="0"/>
                <w:sz w:val="18"/>
                <w:szCs w:val="18"/>
              </w:rPr>
              <w:t> </w:t>
            </w:r>
            <w:r w:rsidRPr="00717830">
              <w:rPr>
                <w:rFonts w:ascii="宋体" w:hAnsi="Times New Roman" w:hint="eastAsia"/>
                <w:kern w:val="0"/>
                <w:sz w:val="18"/>
                <w:szCs w:val="18"/>
              </w:rPr>
              <w:t>相关规定并结合文化场馆或旅游景区实际上报承载量综合核算确认</w:t>
            </w:r>
          </w:p>
        </w:tc>
      </w:tr>
      <w:tr w:rsidR="003746E7" w:rsidRPr="00717830">
        <w:trPr>
          <w:trHeight w:val="57"/>
          <w:jc w:val="center"/>
        </w:trPr>
        <w:tc>
          <w:tcPr>
            <w:tcW w:w="656" w:type="pct"/>
            <w:vMerge/>
            <w:tcBorders>
              <w:top w:val="single" w:sz="4" w:space="0" w:color="000000"/>
              <w:left w:val="single" w:sz="8" w:space="0" w:color="000000"/>
              <w:bottom w:val="single" w:sz="4" w:space="0" w:color="000000"/>
              <w:right w:val="single" w:sz="4" w:space="0" w:color="000000"/>
            </w:tcBorders>
            <w:vAlign w:val="center"/>
          </w:tcPr>
          <w:p w:rsidR="003746E7" w:rsidRPr="00717830" w:rsidRDefault="003746E7">
            <w:pPr>
              <w:widowControl/>
              <w:autoSpaceDE w:val="0"/>
              <w:autoSpaceDN w:val="0"/>
              <w:adjustRightInd/>
              <w:spacing w:line="240" w:lineRule="auto"/>
              <w:jc w:val="center"/>
              <w:rPr>
                <w:rFonts w:ascii="宋体" w:hAnsi="Times New Roman"/>
                <w:kern w:val="0"/>
                <w:sz w:val="18"/>
                <w:szCs w:val="18"/>
              </w:rPr>
            </w:pPr>
          </w:p>
        </w:tc>
        <w:tc>
          <w:tcPr>
            <w:tcW w:w="1165"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景点最大承载量代码</w:t>
            </w:r>
          </w:p>
        </w:tc>
        <w:tc>
          <w:tcPr>
            <w:tcW w:w="465"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386"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6位</w:t>
            </w:r>
          </w:p>
        </w:tc>
        <w:tc>
          <w:tcPr>
            <w:tcW w:w="2326"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rsidP="00717830">
            <w:pPr>
              <w:widowControl/>
              <w:autoSpaceDE w:val="0"/>
              <w:autoSpaceDN w:val="0"/>
              <w:adjustRightInd/>
              <w:spacing w:line="240" w:lineRule="auto"/>
              <w:jc w:val="left"/>
              <w:rPr>
                <w:rFonts w:ascii="宋体" w:hAnsi="Times New Roman"/>
                <w:kern w:val="0"/>
                <w:sz w:val="18"/>
                <w:szCs w:val="18"/>
              </w:rPr>
            </w:pPr>
            <w:r w:rsidRPr="00717830">
              <w:rPr>
                <w:rFonts w:ascii="宋体" w:hAnsi="Times New Roman" w:hint="eastAsia"/>
                <w:kern w:val="0"/>
                <w:sz w:val="18"/>
                <w:szCs w:val="18"/>
              </w:rPr>
              <w:t>按照LB/T</w:t>
            </w:r>
            <w:r w:rsidRPr="00717830">
              <w:rPr>
                <w:rFonts w:ascii="宋体" w:hAnsi="Times New Roman" w:hint="eastAsia"/>
                <w:kern w:val="0"/>
                <w:sz w:val="18"/>
                <w:szCs w:val="18"/>
              </w:rPr>
              <w:t> </w:t>
            </w:r>
            <w:r w:rsidRPr="00717830">
              <w:rPr>
                <w:rFonts w:ascii="宋体" w:hAnsi="Times New Roman" w:hint="eastAsia"/>
                <w:kern w:val="0"/>
                <w:sz w:val="18"/>
                <w:szCs w:val="18"/>
              </w:rPr>
              <w:t>034-2014相关规定并结合文化场馆或旅游景区实际上报承载量综合核算确认</w:t>
            </w:r>
          </w:p>
        </w:tc>
      </w:tr>
      <w:tr w:rsidR="003746E7" w:rsidRPr="00717830">
        <w:trPr>
          <w:trHeight w:val="57"/>
          <w:jc w:val="center"/>
        </w:trPr>
        <w:tc>
          <w:tcPr>
            <w:tcW w:w="656" w:type="pct"/>
            <w:vMerge w:val="restar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单位属性</w:t>
            </w:r>
          </w:p>
        </w:tc>
        <w:tc>
          <w:tcPr>
            <w:tcW w:w="1165"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单位类型</w:t>
            </w:r>
          </w:p>
        </w:tc>
        <w:tc>
          <w:tcPr>
            <w:tcW w:w="465"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386"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3位</w:t>
            </w:r>
          </w:p>
        </w:tc>
        <w:tc>
          <w:tcPr>
            <w:tcW w:w="2326"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jc w:val="left"/>
              <w:rPr>
                <w:rFonts w:ascii="宋体" w:hAnsi="Times New Roman"/>
                <w:kern w:val="0"/>
                <w:sz w:val="18"/>
                <w:szCs w:val="18"/>
              </w:rPr>
            </w:pPr>
            <w:r w:rsidRPr="00717830">
              <w:rPr>
                <w:rFonts w:ascii="宋体" w:hAnsi="Times New Roman" w:hint="eastAsia"/>
                <w:kern w:val="0"/>
                <w:sz w:val="18"/>
                <w:szCs w:val="18"/>
              </w:rPr>
              <w:t>如：国家AAAAA级旅游景区、博物馆、图书馆等</w:t>
            </w:r>
          </w:p>
        </w:tc>
      </w:tr>
      <w:tr w:rsidR="003746E7" w:rsidRPr="00717830">
        <w:trPr>
          <w:trHeight w:val="57"/>
          <w:jc w:val="center"/>
        </w:trPr>
        <w:tc>
          <w:tcPr>
            <w:tcW w:w="656" w:type="pct"/>
            <w:vMerge/>
            <w:tcBorders>
              <w:top w:val="single" w:sz="4" w:space="0" w:color="000000"/>
              <w:left w:val="single" w:sz="8" w:space="0" w:color="000000"/>
              <w:bottom w:val="single" w:sz="4" w:space="0" w:color="000000"/>
              <w:right w:val="single" w:sz="4" w:space="0" w:color="000000"/>
            </w:tcBorders>
            <w:vAlign w:val="center"/>
          </w:tcPr>
          <w:p w:rsidR="003746E7" w:rsidRPr="00717830" w:rsidRDefault="003746E7">
            <w:pPr>
              <w:widowControl/>
              <w:autoSpaceDE w:val="0"/>
              <w:autoSpaceDN w:val="0"/>
              <w:adjustRightInd/>
              <w:spacing w:line="240" w:lineRule="auto"/>
              <w:jc w:val="center"/>
              <w:rPr>
                <w:rFonts w:ascii="宋体" w:hAnsi="Times New Roman"/>
                <w:kern w:val="0"/>
                <w:sz w:val="18"/>
                <w:szCs w:val="18"/>
              </w:rPr>
            </w:pPr>
          </w:p>
        </w:tc>
        <w:tc>
          <w:tcPr>
            <w:tcW w:w="1165"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单位收费类型</w:t>
            </w:r>
          </w:p>
        </w:tc>
        <w:tc>
          <w:tcPr>
            <w:tcW w:w="465"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386"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1位</w:t>
            </w:r>
          </w:p>
        </w:tc>
        <w:tc>
          <w:tcPr>
            <w:tcW w:w="2326"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jc w:val="left"/>
              <w:rPr>
                <w:rFonts w:ascii="宋体" w:hAnsi="Times New Roman"/>
                <w:kern w:val="0"/>
                <w:sz w:val="18"/>
                <w:szCs w:val="18"/>
              </w:rPr>
            </w:pPr>
            <w:r w:rsidRPr="00717830">
              <w:rPr>
                <w:rFonts w:ascii="宋体" w:hAnsi="Times New Roman" w:hint="eastAsia"/>
                <w:kern w:val="0"/>
                <w:sz w:val="18"/>
                <w:szCs w:val="18"/>
              </w:rPr>
              <w:t>详见“表C.3文化场馆或旅游景区收费形式”</w:t>
            </w:r>
          </w:p>
        </w:tc>
      </w:tr>
      <w:tr w:rsidR="003746E7" w:rsidRPr="00717830">
        <w:trPr>
          <w:trHeight w:val="57"/>
          <w:jc w:val="center"/>
        </w:trPr>
        <w:tc>
          <w:tcPr>
            <w:tcW w:w="656"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单位全称</w:t>
            </w:r>
          </w:p>
        </w:tc>
        <w:tc>
          <w:tcPr>
            <w:tcW w:w="1165"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同工商登记名称</w:t>
            </w:r>
          </w:p>
        </w:tc>
        <w:tc>
          <w:tcPr>
            <w:tcW w:w="465"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386"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100位</w:t>
            </w:r>
          </w:p>
        </w:tc>
        <w:tc>
          <w:tcPr>
            <w:tcW w:w="2326"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jc w:val="left"/>
              <w:rPr>
                <w:rFonts w:ascii="宋体" w:hAnsi="Times New Roman"/>
                <w:kern w:val="0"/>
                <w:sz w:val="18"/>
                <w:szCs w:val="18"/>
              </w:rPr>
            </w:pPr>
            <w:r w:rsidRPr="00717830">
              <w:rPr>
                <w:rFonts w:ascii="宋体" w:hAnsi="Times New Roman" w:hint="eastAsia"/>
                <w:kern w:val="0"/>
                <w:sz w:val="18"/>
                <w:szCs w:val="18"/>
              </w:rPr>
              <w:t>如：敦煌莫高窟</w:t>
            </w:r>
          </w:p>
        </w:tc>
      </w:tr>
      <w:tr w:rsidR="003746E7" w:rsidRPr="00717830">
        <w:trPr>
          <w:trHeight w:val="57"/>
          <w:jc w:val="center"/>
        </w:trPr>
        <w:tc>
          <w:tcPr>
            <w:tcW w:w="656"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单位简称</w:t>
            </w:r>
          </w:p>
        </w:tc>
        <w:tc>
          <w:tcPr>
            <w:tcW w:w="1165"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3746E7">
            <w:pPr>
              <w:widowControl/>
              <w:autoSpaceDE w:val="0"/>
              <w:autoSpaceDN w:val="0"/>
              <w:adjustRightInd/>
              <w:spacing w:line="240" w:lineRule="auto"/>
              <w:jc w:val="center"/>
              <w:rPr>
                <w:rFonts w:ascii="宋体" w:hAnsi="Times New Roman"/>
                <w:kern w:val="0"/>
                <w:sz w:val="18"/>
                <w:szCs w:val="18"/>
              </w:rPr>
            </w:pPr>
          </w:p>
        </w:tc>
        <w:tc>
          <w:tcPr>
            <w:tcW w:w="465"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386"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100位</w:t>
            </w:r>
          </w:p>
        </w:tc>
        <w:tc>
          <w:tcPr>
            <w:tcW w:w="2326"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jc w:val="left"/>
              <w:rPr>
                <w:rFonts w:ascii="宋体" w:hAnsi="Times New Roman"/>
                <w:kern w:val="0"/>
                <w:sz w:val="18"/>
                <w:szCs w:val="18"/>
              </w:rPr>
            </w:pPr>
            <w:r w:rsidRPr="00717830">
              <w:rPr>
                <w:rFonts w:ascii="宋体" w:hAnsi="Times New Roman" w:hint="eastAsia"/>
                <w:kern w:val="0"/>
                <w:sz w:val="18"/>
                <w:szCs w:val="18"/>
              </w:rPr>
              <w:t>如：莫高窟</w:t>
            </w:r>
          </w:p>
        </w:tc>
      </w:tr>
      <w:tr w:rsidR="003746E7" w:rsidRPr="00717830">
        <w:trPr>
          <w:trHeight w:val="57"/>
          <w:jc w:val="center"/>
        </w:trPr>
        <w:tc>
          <w:tcPr>
            <w:tcW w:w="656" w:type="pct"/>
            <w:tcBorders>
              <w:top w:val="single" w:sz="4" w:space="0" w:color="000000"/>
              <w:left w:val="single" w:sz="8" w:space="0" w:color="000000"/>
              <w:bottom w:val="single" w:sz="8"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spacing w:val="-20"/>
                <w:kern w:val="0"/>
                <w:sz w:val="18"/>
                <w:szCs w:val="18"/>
              </w:rPr>
              <w:t>最长游玩天数</w:t>
            </w:r>
          </w:p>
        </w:tc>
        <w:tc>
          <w:tcPr>
            <w:tcW w:w="1165" w:type="pct"/>
            <w:tcBorders>
              <w:top w:val="single" w:sz="4" w:space="0" w:color="000000"/>
              <w:left w:val="single" w:sz="4" w:space="0" w:color="000000"/>
              <w:bottom w:val="single" w:sz="8"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以“天”计</w:t>
            </w:r>
          </w:p>
        </w:tc>
        <w:tc>
          <w:tcPr>
            <w:tcW w:w="465" w:type="pct"/>
            <w:tcBorders>
              <w:top w:val="single" w:sz="4" w:space="0" w:color="000000"/>
              <w:left w:val="single" w:sz="4" w:space="0" w:color="000000"/>
              <w:bottom w:val="single" w:sz="8"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386" w:type="pct"/>
            <w:tcBorders>
              <w:top w:val="single" w:sz="4" w:space="0" w:color="000000"/>
              <w:left w:val="single" w:sz="4" w:space="0" w:color="000000"/>
              <w:bottom w:val="single" w:sz="8" w:space="0" w:color="000000"/>
              <w:right w:val="single" w:sz="8"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1位</w:t>
            </w:r>
          </w:p>
        </w:tc>
        <w:tc>
          <w:tcPr>
            <w:tcW w:w="2326" w:type="pct"/>
            <w:tcBorders>
              <w:top w:val="single" w:sz="4" w:space="0" w:color="000000"/>
              <w:left w:val="single" w:sz="4" w:space="0" w:color="000000"/>
              <w:bottom w:val="single" w:sz="8" w:space="0" w:color="000000"/>
              <w:right w:val="single" w:sz="8" w:space="0" w:color="000000"/>
            </w:tcBorders>
            <w:vAlign w:val="center"/>
          </w:tcPr>
          <w:p w:rsidR="003746E7" w:rsidRPr="00717830" w:rsidRDefault="00F71514">
            <w:pPr>
              <w:widowControl/>
              <w:autoSpaceDE w:val="0"/>
              <w:autoSpaceDN w:val="0"/>
              <w:adjustRightInd/>
              <w:spacing w:line="240" w:lineRule="auto"/>
              <w:jc w:val="left"/>
              <w:rPr>
                <w:rFonts w:ascii="宋体" w:hAnsi="Times New Roman"/>
                <w:kern w:val="0"/>
                <w:sz w:val="18"/>
                <w:szCs w:val="18"/>
              </w:rPr>
            </w:pPr>
            <w:r w:rsidRPr="00717830">
              <w:rPr>
                <w:rFonts w:ascii="宋体" w:hAnsi="Times New Roman" w:hint="eastAsia"/>
                <w:kern w:val="0"/>
                <w:sz w:val="18"/>
                <w:szCs w:val="18"/>
              </w:rPr>
              <w:t>如：2天</w:t>
            </w:r>
          </w:p>
        </w:tc>
      </w:tr>
    </w:tbl>
    <w:p w:rsidR="003746E7" w:rsidRDefault="00F71514">
      <w:pPr>
        <w:pStyle w:val="a6"/>
        <w:spacing w:before="156" w:after="156"/>
      </w:pPr>
      <w:bookmarkStart w:id="99" w:name="_Toc135293465"/>
      <w:bookmarkStart w:id="100" w:name="_Toc135296192"/>
      <w:r>
        <w:rPr>
          <w:rFonts w:hint="eastAsia"/>
        </w:rPr>
        <w:t>基础信息</w:t>
      </w:r>
    </w:p>
    <w:p w:rsidR="003746E7" w:rsidRDefault="00F71514">
      <w:pPr>
        <w:pStyle w:val="a4"/>
        <w:spacing w:before="156" w:after="156"/>
      </w:pPr>
      <w:r>
        <w:rPr>
          <w:rFonts w:hint="eastAsia"/>
        </w:rPr>
        <w:t xml:space="preserve"> 基础信息</w:t>
      </w:r>
    </w:p>
    <w:tbl>
      <w:tblPr>
        <w:tblW w:w="5028" w:type="pct"/>
        <w:jc w:val="center"/>
        <w:tblBorders>
          <w:top w:val="single" w:sz="8" w:space="0" w:color="000000"/>
          <w:left w:val="single" w:sz="8" w:space="0" w:color="000000"/>
          <w:bottom w:val="single" w:sz="8" w:space="0" w:color="000000"/>
          <w:right w:val="single" w:sz="8"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238"/>
        <w:gridCol w:w="2200"/>
        <w:gridCol w:w="873"/>
        <w:gridCol w:w="728"/>
        <w:gridCol w:w="4387"/>
      </w:tblGrid>
      <w:tr w:rsidR="003746E7" w:rsidRPr="00717830">
        <w:trPr>
          <w:tblHeader/>
          <w:jc w:val="center"/>
        </w:trPr>
        <w:tc>
          <w:tcPr>
            <w:tcW w:w="656" w:type="pct"/>
            <w:tcBorders>
              <w:top w:val="single" w:sz="8"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数据项</w:t>
            </w:r>
          </w:p>
        </w:tc>
        <w:tc>
          <w:tcPr>
            <w:tcW w:w="1166" w:type="pct"/>
            <w:tcBorders>
              <w:top w:val="single" w:sz="8"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规则</w:t>
            </w:r>
          </w:p>
        </w:tc>
        <w:tc>
          <w:tcPr>
            <w:tcW w:w="463" w:type="pct"/>
            <w:tcBorders>
              <w:top w:val="single" w:sz="8"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类型</w:t>
            </w:r>
          </w:p>
        </w:tc>
        <w:tc>
          <w:tcPr>
            <w:tcW w:w="386" w:type="pct"/>
            <w:tcBorders>
              <w:top w:val="single" w:sz="8"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位数</w:t>
            </w:r>
          </w:p>
        </w:tc>
        <w:tc>
          <w:tcPr>
            <w:tcW w:w="2326" w:type="pct"/>
            <w:tcBorders>
              <w:top w:val="single" w:sz="8"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说明</w:t>
            </w:r>
          </w:p>
        </w:tc>
      </w:tr>
      <w:tr w:rsidR="003746E7" w:rsidRPr="00717830">
        <w:trPr>
          <w:trHeight w:val="227"/>
          <w:jc w:val="center"/>
        </w:trPr>
        <w:tc>
          <w:tcPr>
            <w:tcW w:w="656" w:type="pct"/>
            <w:vMerge w:val="restar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承载量代码</w:t>
            </w:r>
          </w:p>
        </w:tc>
        <w:tc>
          <w:tcPr>
            <w:tcW w:w="1166"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最大承载量代码</w:t>
            </w:r>
          </w:p>
        </w:tc>
        <w:tc>
          <w:tcPr>
            <w:tcW w:w="463"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386"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6位</w:t>
            </w:r>
          </w:p>
        </w:tc>
        <w:tc>
          <w:tcPr>
            <w:tcW w:w="2326"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jc w:val="left"/>
              <w:rPr>
                <w:rFonts w:ascii="宋体" w:hAnsi="Times New Roman"/>
                <w:kern w:val="0"/>
                <w:sz w:val="18"/>
                <w:szCs w:val="18"/>
              </w:rPr>
            </w:pPr>
            <w:r w:rsidRPr="00717830">
              <w:rPr>
                <w:rFonts w:ascii="宋体" w:hAnsi="Times New Roman" w:hint="eastAsia"/>
                <w:kern w:val="0"/>
                <w:sz w:val="18"/>
                <w:szCs w:val="18"/>
              </w:rPr>
              <w:t>按照</w:t>
            </w:r>
            <w:r w:rsidR="00717830" w:rsidRPr="00717830">
              <w:rPr>
                <w:rFonts w:ascii="宋体" w:hAnsi="Times New Roman" w:hint="eastAsia"/>
                <w:kern w:val="0"/>
                <w:sz w:val="18"/>
                <w:szCs w:val="18"/>
              </w:rPr>
              <w:t>LB/T</w:t>
            </w:r>
            <w:r w:rsidR="00717830" w:rsidRPr="00717830">
              <w:rPr>
                <w:rFonts w:ascii="宋体" w:hAnsi="Times New Roman" w:hint="eastAsia"/>
                <w:kern w:val="0"/>
                <w:sz w:val="18"/>
                <w:szCs w:val="18"/>
              </w:rPr>
              <w:t> </w:t>
            </w:r>
            <w:r w:rsidR="00717830" w:rsidRPr="00717830">
              <w:rPr>
                <w:rFonts w:ascii="宋体" w:hAnsi="Times New Roman" w:hint="eastAsia"/>
                <w:kern w:val="0"/>
                <w:sz w:val="18"/>
                <w:szCs w:val="18"/>
              </w:rPr>
              <w:t>034-2014</w:t>
            </w:r>
            <w:r w:rsidRPr="00717830">
              <w:rPr>
                <w:rFonts w:ascii="宋体" w:hAnsi="Times New Roman" w:hint="eastAsia"/>
                <w:kern w:val="0"/>
                <w:sz w:val="18"/>
                <w:szCs w:val="18"/>
              </w:rPr>
              <w:t>相关规定并结合文化场馆或旅游景区实际上报承载量综合核算确认</w:t>
            </w:r>
          </w:p>
        </w:tc>
      </w:tr>
      <w:tr w:rsidR="003746E7" w:rsidRPr="00717830">
        <w:trPr>
          <w:trHeight w:val="227"/>
          <w:jc w:val="center"/>
        </w:trPr>
        <w:tc>
          <w:tcPr>
            <w:tcW w:w="656" w:type="pct"/>
            <w:vMerge/>
            <w:tcBorders>
              <w:top w:val="single" w:sz="4" w:space="0" w:color="000000"/>
              <w:left w:val="single" w:sz="8" w:space="0" w:color="000000"/>
              <w:bottom w:val="single" w:sz="4" w:space="0" w:color="000000"/>
              <w:right w:val="single" w:sz="4" w:space="0" w:color="000000"/>
            </w:tcBorders>
            <w:vAlign w:val="center"/>
          </w:tcPr>
          <w:p w:rsidR="003746E7" w:rsidRPr="00717830" w:rsidRDefault="003746E7">
            <w:pPr>
              <w:widowControl/>
              <w:autoSpaceDE w:val="0"/>
              <w:autoSpaceDN w:val="0"/>
              <w:adjustRightInd/>
              <w:spacing w:line="240" w:lineRule="auto"/>
              <w:jc w:val="center"/>
              <w:rPr>
                <w:rFonts w:ascii="宋体" w:hAnsi="Times New Roman"/>
                <w:kern w:val="0"/>
                <w:sz w:val="18"/>
                <w:szCs w:val="18"/>
              </w:rPr>
            </w:pPr>
          </w:p>
        </w:tc>
        <w:tc>
          <w:tcPr>
            <w:tcW w:w="1166"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景点最大承载量代码</w:t>
            </w:r>
          </w:p>
        </w:tc>
        <w:tc>
          <w:tcPr>
            <w:tcW w:w="463"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386"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6位</w:t>
            </w:r>
          </w:p>
        </w:tc>
        <w:tc>
          <w:tcPr>
            <w:tcW w:w="2326"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jc w:val="left"/>
              <w:rPr>
                <w:rFonts w:ascii="宋体" w:hAnsi="Times New Roman"/>
                <w:kern w:val="0"/>
                <w:sz w:val="18"/>
                <w:szCs w:val="18"/>
              </w:rPr>
            </w:pPr>
            <w:r w:rsidRPr="00717830">
              <w:rPr>
                <w:rFonts w:ascii="宋体" w:hAnsi="Times New Roman" w:hint="eastAsia"/>
                <w:kern w:val="0"/>
                <w:sz w:val="18"/>
                <w:szCs w:val="18"/>
              </w:rPr>
              <w:t>按照</w:t>
            </w:r>
            <w:r w:rsidR="00717830" w:rsidRPr="00717830">
              <w:rPr>
                <w:rFonts w:ascii="宋体" w:hAnsi="Times New Roman" w:hint="eastAsia"/>
                <w:kern w:val="0"/>
                <w:sz w:val="18"/>
                <w:szCs w:val="18"/>
              </w:rPr>
              <w:t>LB/T</w:t>
            </w:r>
            <w:r w:rsidR="00717830" w:rsidRPr="00717830">
              <w:rPr>
                <w:rFonts w:ascii="宋体" w:hAnsi="Times New Roman" w:hint="eastAsia"/>
                <w:kern w:val="0"/>
                <w:sz w:val="18"/>
                <w:szCs w:val="18"/>
              </w:rPr>
              <w:t> </w:t>
            </w:r>
            <w:r w:rsidR="00717830" w:rsidRPr="00717830">
              <w:rPr>
                <w:rFonts w:ascii="宋体" w:hAnsi="Times New Roman" w:hint="eastAsia"/>
                <w:kern w:val="0"/>
                <w:sz w:val="18"/>
                <w:szCs w:val="18"/>
              </w:rPr>
              <w:t>034-2014</w:t>
            </w:r>
            <w:r w:rsidRPr="00717830">
              <w:rPr>
                <w:rFonts w:ascii="宋体" w:hAnsi="Times New Roman" w:hint="eastAsia"/>
                <w:kern w:val="0"/>
                <w:sz w:val="18"/>
                <w:szCs w:val="18"/>
              </w:rPr>
              <w:t>相关规定并结合文化场馆或旅游景区实际上报承载量综合核算确认</w:t>
            </w:r>
          </w:p>
        </w:tc>
      </w:tr>
      <w:tr w:rsidR="003746E7" w:rsidRPr="00717830">
        <w:trPr>
          <w:trHeight w:val="227"/>
          <w:jc w:val="center"/>
        </w:trPr>
        <w:tc>
          <w:tcPr>
            <w:tcW w:w="656" w:type="pct"/>
            <w:vMerge w:val="restar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单位属性</w:t>
            </w:r>
          </w:p>
        </w:tc>
        <w:tc>
          <w:tcPr>
            <w:tcW w:w="1166"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单位类型</w:t>
            </w:r>
          </w:p>
        </w:tc>
        <w:tc>
          <w:tcPr>
            <w:tcW w:w="463"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386"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3位</w:t>
            </w:r>
          </w:p>
        </w:tc>
        <w:tc>
          <w:tcPr>
            <w:tcW w:w="2326"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jc w:val="left"/>
              <w:rPr>
                <w:rFonts w:ascii="宋体" w:hAnsi="Times New Roman"/>
                <w:kern w:val="0"/>
                <w:sz w:val="18"/>
                <w:szCs w:val="18"/>
              </w:rPr>
            </w:pPr>
            <w:r w:rsidRPr="00717830">
              <w:rPr>
                <w:rFonts w:ascii="宋体" w:hAnsi="Times New Roman" w:hint="eastAsia"/>
                <w:kern w:val="0"/>
                <w:sz w:val="18"/>
                <w:szCs w:val="18"/>
              </w:rPr>
              <w:t>如：代码表示国家AAAAA级旅游景区、博物馆、图书馆等</w:t>
            </w:r>
          </w:p>
        </w:tc>
      </w:tr>
      <w:tr w:rsidR="003746E7" w:rsidRPr="00717830">
        <w:trPr>
          <w:trHeight w:val="227"/>
          <w:jc w:val="center"/>
        </w:trPr>
        <w:tc>
          <w:tcPr>
            <w:tcW w:w="656" w:type="pct"/>
            <w:vMerge/>
            <w:tcBorders>
              <w:top w:val="single" w:sz="4" w:space="0" w:color="000000"/>
              <w:left w:val="single" w:sz="8" w:space="0" w:color="000000"/>
              <w:bottom w:val="single" w:sz="4" w:space="0" w:color="000000"/>
              <w:right w:val="single" w:sz="4" w:space="0" w:color="000000"/>
            </w:tcBorders>
            <w:vAlign w:val="center"/>
          </w:tcPr>
          <w:p w:rsidR="003746E7" w:rsidRPr="00717830" w:rsidRDefault="003746E7">
            <w:pPr>
              <w:widowControl/>
              <w:autoSpaceDE w:val="0"/>
              <w:autoSpaceDN w:val="0"/>
              <w:adjustRightInd/>
              <w:spacing w:line="240" w:lineRule="auto"/>
              <w:jc w:val="center"/>
              <w:rPr>
                <w:rFonts w:ascii="宋体" w:hAnsi="Times New Roman"/>
                <w:kern w:val="0"/>
                <w:sz w:val="18"/>
                <w:szCs w:val="18"/>
              </w:rPr>
            </w:pPr>
          </w:p>
        </w:tc>
        <w:tc>
          <w:tcPr>
            <w:tcW w:w="1166"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单位收费类型</w:t>
            </w:r>
          </w:p>
        </w:tc>
        <w:tc>
          <w:tcPr>
            <w:tcW w:w="463"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386"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1位</w:t>
            </w:r>
          </w:p>
        </w:tc>
        <w:tc>
          <w:tcPr>
            <w:tcW w:w="2326"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jc w:val="left"/>
              <w:rPr>
                <w:rFonts w:ascii="宋体" w:hAnsi="Times New Roman"/>
                <w:kern w:val="0"/>
                <w:sz w:val="18"/>
                <w:szCs w:val="18"/>
              </w:rPr>
            </w:pPr>
            <w:r w:rsidRPr="00717830">
              <w:rPr>
                <w:rFonts w:ascii="宋体" w:hAnsi="Times New Roman" w:hint="eastAsia"/>
                <w:kern w:val="0"/>
                <w:sz w:val="18"/>
                <w:szCs w:val="18"/>
              </w:rPr>
              <w:t>详见“表C.3文化场馆或旅游景区收费形式”</w:t>
            </w:r>
          </w:p>
        </w:tc>
      </w:tr>
      <w:tr w:rsidR="003746E7" w:rsidRPr="00717830">
        <w:trPr>
          <w:trHeight w:val="227"/>
          <w:jc w:val="center"/>
        </w:trPr>
        <w:tc>
          <w:tcPr>
            <w:tcW w:w="656"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单位全称</w:t>
            </w:r>
          </w:p>
        </w:tc>
        <w:tc>
          <w:tcPr>
            <w:tcW w:w="1166"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同工商登记名称</w:t>
            </w:r>
          </w:p>
        </w:tc>
        <w:tc>
          <w:tcPr>
            <w:tcW w:w="463"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386"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100位</w:t>
            </w:r>
          </w:p>
        </w:tc>
        <w:tc>
          <w:tcPr>
            <w:tcW w:w="2326"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jc w:val="left"/>
              <w:rPr>
                <w:rFonts w:ascii="宋体" w:hAnsi="Times New Roman"/>
                <w:kern w:val="0"/>
                <w:sz w:val="18"/>
                <w:szCs w:val="18"/>
              </w:rPr>
            </w:pPr>
            <w:r w:rsidRPr="00717830">
              <w:rPr>
                <w:rFonts w:ascii="宋体" w:hAnsi="Times New Roman" w:hint="eastAsia"/>
                <w:kern w:val="0"/>
                <w:sz w:val="18"/>
                <w:szCs w:val="18"/>
              </w:rPr>
              <w:t>如：敦煌莫高窟</w:t>
            </w:r>
          </w:p>
        </w:tc>
      </w:tr>
      <w:tr w:rsidR="003746E7" w:rsidRPr="00717830">
        <w:trPr>
          <w:trHeight w:val="227"/>
          <w:jc w:val="center"/>
        </w:trPr>
        <w:tc>
          <w:tcPr>
            <w:tcW w:w="656"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单位简称</w:t>
            </w:r>
          </w:p>
        </w:tc>
        <w:tc>
          <w:tcPr>
            <w:tcW w:w="1166"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3746E7">
            <w:pPr>
              <w:widowControl/>
              <w:autoSpaceDE w:val="0"/>
              <w:autoSpaceDN w:val="0"/>
              <w:adjustRightInd/>
              <w:spacing w:line="240" w:lineRule="auto"/>
              <w:jc w:val="center"/>
              <w:rPr>
                <w:rFonts w:ascii="宋体" w:hAnsi="Times New Roman"/>
                <w:kern w:val="0"/>
                <w:sz w:val="18"/>
                <w:szCs w:val="18"/>
              </w:rPr>
            </w:pPr>
          </w:p>
        </w:tc>
        <w:tc>
          <w:tcPr>
            <w:tcW w:w="463"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386"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100位</w:t>
            </w:r>
          </w:p>
        </w:tc>
        <w:tc>
          <w:tcPr>
            <w:tcW w:w="2326"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jc w:val="left"/>
              <w:rPr>
                <w:rFonts w:ascii="宋体" w:hAnsi="Times New Roman"/>
                <w:kern w:val="0"/>
                <w:sz w:val="18"/>
                <w:szCs w:val="18"/>
              </w:rPr>
            </w:pPr>
            <w:r w:rsidRPr="00717830">
              <w:rPr>
                <w:rFonts w:ascii="宋体" w:hAnsi="Times New Roman" w:hint="eastAsia"/>
                <w:kern w:val="0"/>
                <w:sz w:val="18"/>
                <w:szCs w:val="18"/>
              </w:rPr>
              <w:t>如：莫高窟</w:t>
            </w:r>
          </w:p>
        </w:tc>
      </w:tr>
      <w:tr w:rsidR="003746E7" w:rsidRPr="00717830">
        <w:trPr>
          <w:trHeight w:val="227"/>
          <w:jc w:val="center"/>
        </w:trPr>
        <w:tc>
          <w:tcPr>
            <w:tcW w:w="656" w:type="pct"/>
            <w:tcBorders>
              <w:top w:val="single" w:sz="4" w:space="0" w:color="000000"/>
              <w:left w:val="single" w:sz="8" w:space="0" w:color="000000"/>
              <w:bottom w:val="single" w:sz="8"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spacing w:val="-20"/>
                <w:kern w:val="0"/>
                <w:sz w:val="18"/>
                <w:szCs w:val="18"/>
              </w:rPr>
              <w:t>最长游玩天数</w:t>
            </w:r>
          </w:p>
        </w:tc>
        <w:tc>
          <w:tcPr>
            <w:tcW w:w="1166" w:type="pct"/>
            <w:tcBorders>
              <w:top w:val="single" w:sz="4" w:space="0" w:color="000000"/>
              <w:left w:val="single" w:sz="4" w:space="0" w:color="000000"/>
              <w:bottom w:val="single" w:sz="8"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以“天”计</w:t>
            </w:r>
          </w:p>
        </w:tc>
        <w:tc>
          <w:tcPr>
            <w:tcW w:w="463" w:type="pct"/>
            <w:tcBorders>
              <w:top w:val="single" w:sz="4" w:space="0" w:color="000000"/>
              <w:left w:val="single" w:sz="4" w:space="0" w:color="000000"/>
              <w:bottom w:val="single" w:sz="8"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386" w:type="pct"/>
            <w:tcBorders>
              <w:top w:val="single" w:sz="4" w:space="0" w:color="000000"/>
              <w:left w:val="single" w:sz="4" w:space="0" w:color="000000"/>
              <w:bottom w:val="single" w:sz="8"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1位</w:t>
            </w:r>
          </w:p>
        </w:tc>
        <w:tc>
          <w:tcPr>
            <w:tcW w:w="2326" w:type="pct"/>
            <w:tcBorders>
              <w:top w:val="single" w:sz="4" w:space="0" w:color="000000"/>
              <w:left w:val="single" w:sz="4" w:space="0" w:color="000000"/>
              <w:bottom w:val="single" w:sz="8" w:space="0" w:color="000000"/>
              <w:right w:val="single" w:sz="8" w:space="0" w:color="000000"/>
            </w:tcBorders>
            <w:vAlign w:val="center"/>
          </w:tcPr>
          <w:p w:rsidR="003746E7" w:rsidRPr="00717830" w:rsidRDefault="00F71514">
            <w:pPr>
              <w:widowControl/>
              <w:autoSpaceDE w:val="0"/>
              <w:autoSpaceDN w:val="0"/>
              <w:adjustRightInd/>
              <w:spacing w:line="240" w:lineRule="auto"/>
              <w:jc w:val="left"/>
              <w:rPr>
                <w:rFonts w:ascii="宋体" w:hAnsi="Times New Roman"/>
                <w:kern w:val="0"/>
                <w:sz w:val="18"/>
                <w:szCs w:val="18"/>
              </w:rPr>
            </w:pPr>
            <w:r w:rsidRPr="00717830">
              <w:rPr>
                <w:rFonts w:ascii="宋体" w:hAnsi="Times New Roman" w:hint="eastAsia"/>
                <w:kern w:val="0"/>
                <w:sz w:val="18"/>
                <w:szCs w:val="18"/>
              </w:rPr>
              <w:t>如：2(天)</w:t>
            </w:r>
          </w:p>
        </w:tc>
      </w:tr>
    </w:tbl>
    <w:p w:rsidR="00717830" w:rsidRDefault="00717830" w:rsidP="00717830">
      <w:pPr>
        <w:pStyle w:val="a6"/>
        <w:numPr>
          <w:ilvl w:val="0"/>
          <w:numId w:val="0"/>
        </w:numPr>
        <w:spacing w:before="156" w:after="156"/>
        <w:rPr>
          <w:rFonts w:hint="eastAsia"/>
        </w:rPr>
      </w:pPr>
    </w:p>
    <w:p w:rsidR="003746E7" w:rsidRDefault="00F71514">
      <w:pPr>
        <w:pStyle w:val="a6"/>
        <w:spacing w:before="156" w:after="156"/>
      </w:pPr>
      <w:r>
        <w:lastRenderedPageBreak/>
        <w:t>收费形式</w:t>
      </w:r>
      <w:bookmarkEnd w:id="99"/>
      <w:bookmarkEnd w:id="100"/>
    </w:p>
    <w:p w:rsidR="003746E7" w:rsidRDefault="00F71514">
      <w:pPr>
        <w:pStyle w:val="a4"/>
        <w:spacing w:before="156" w:after="156"/>
      </w:pPr>
      <w:r>
        <w:t>收费形式</w:t>
      </w:r>
    </w:p>
    <w:tbl>
      <w:tblPr>
        <w:tblW w:w="5039" w:type="pct"/>
        <w:jc w:val="center"/>
        <w:tblBorders>
          <w:top w:val="single" w:sz="8" w:space="0" w:color="000000"/>
          <w:left w:val="single" w:sz="8" w:space="0" w:color="000000"/>
          <w:bottom w:val="single" w:sz="8" w:space="0" w:color="000000"/>
          <w:right w:val="single" w:sz="8"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267"/>
        <w:gridCol w:w="2175"/>
        <w:gridCol w:w="6005"/>
      </w:tblGrid>
      <w:tr w:rsidR="003746E7" w:rsidRPr="00717830">
        <w:trPr>
          <w:trHeight w:val="340"/>
          <w:jc w:val="center"/>
        </w:trPr>
        <w:tc>
          <w:tcPr>
            <w:tcW w:w="671" w:type="pct"/>
            <w:tcBorders>
              <w:top w:val="single" w:sz="8"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代码编号</w:t>
            </w:r>
          </w:p>
        </w:tc>
        <w:tc>
          <w:tcPr>
            <w:tcW w:w="1151" w:type="pct"/>
            <w:tcBorders>
              <w:top w:val="single" w:sz="8"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类型名称</w:t>
            </w:r>
          </w:p>
        </w:tc>
        <w:tc>
          <w:tcPr>
            <w:tcW w:w="3177" w:type="pct"/>
            <w:tcBorders>
              <w:top w:val="single" w:sz="8"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说明</w:t>
            </w:r>
          </w:p>
        </w:tc>
      </w:tr>
      <w:tr w:rsidR="003746E7" w:rsidRPr="00717830">
        <w:trPr>
          <w:trHeight w:val="340"/>
          <w:jc w:val="center"/>
        </w:trPr>
        <w:tc>
          <w:tcPr>
            <w:tcW w:w="671"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w:t>
            </w:r>
          </w:p>
        </w:tc>
        <w:tc>
          <w:tcPr>
            <w:tcW w:w="1151"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免费开放</w:t>
            </w:r>
          </w:p>
        </w:tc>
        <w:tc>
          <w:tcPr>
            <w:tcW w:w="3177"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3746E7">
            <w:pPr>
              <w:widowControl/>
              <w:autoSpaceDE w:val="0"/>
              <w:autoSpaceDN w:val="0"/>
              <w:adjustRightInd/>
              <w:spacing w:line="240" w:lineRule="auto"/>
              <w:jc w:val="center"/>
              <w:rPr>
                <w:rFonts w:ascii="宋体" w:hAnsi="Times New Roman"/>
                <w:kern w:val="0"/>
                <w:sz w:val="18"/>
                <w:szCs w:val="18"/>
              </w:rPr>
            </w:pPr>
          </w:p>
        </w:tc>
      </w:tr>
      <w:tr w:rsidR="003746E7" w:rsidRPr="00717830">
        <w:trPr>
          <w:trHeight w:val="340"/>
          <w:jc w:val="center"/>
        </w:trPr>
        <w:tc>
          <w:tcPr>
            <w:tcW w:w="671"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2</w:t>
            </w:r>
          </w:p>
        </w:tc>
        <w:tc>
          <w:tcPr>
            <w:tcW w:w="1151"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有限开放</w:t>
            </w:r>
          </w:p>
        </w:tc>
        <w:tc>
          <w:tcPr>
            <w:tcW w:w="3177"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3746E7">
            <w:pPr>
              <w:widowControl/>
              <w:autoSpaceDE w:val="0"/>
              <w:autoSpaceDN w:val="0"/>
              <w:adjustRightInd/>
              <w:spacing w:line="240" w:lineRule="auto"/>
              <w:jc w:val="center"/>
              <w:rPr>
                <w:rFonts w:ascii="宋体" w:hAnsi="Times New Roman"/>
                <w:kern w:val="0"/>
                <w:sz w:val="18"/>
                <w:szCs w:val="18"/>
              </w:rPr>
            </w:pPr>
          </w:p>
        </w:tc>
      </w:tr>
      <w:tr w:rsidR="003746E7" w:rsidRPr="00717830">
        <w:trPr>
          <w:trHeight w:val="340"/>
          <w:jc w:val="center"/>
        </w:trPr>
        <w:tc>
          <w:tcPr>
            <w:tcW w:w="671" w:type="pct"/>
            <w:tcBorders>
              <w:top w:val="single" w:sz="4" w:space="0" w:color="000000"/>
              <w:left w:val="single" w:sz="8" w:space="0" w:color="000000"/>
              <w:bottom w:val="single" w:sz="8"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3</w:t>
            </w:r>
          </w:p>
        </w:tc>
        <w:tc>
          <w:tcPr>
            <w:tcW w:w="1151" w:type="pct"/>
            <w:tcBorders>
              <w:top w:val="single" w:sz="4" w:space="0" w:color="000000"/>
              <w:left w:val="single" w:sz="4" w:space="0" w:color="000000"/>
              <w:bottom w:val="single" w:sz="8"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封闭式</w:t>
            </w:r>
          </w:p>
        </w:tc>
        <w:tc>
          <w:tcPr>
            <w:tcW w:w="3177" w:type="pct"/>
            <w:tcBorders>
              <w:top w:val="single" w:sz="4" w:space="0" w:color="000000"/>
              <w:left w:val="single" w:sz="4" w:space="0" w:color="000000"/>
              <w:bottom w:val="single" w:sz="8" w:space="0" w:color="000000"/>
              <w:right w:val="single" w:sz="8" w:space="0" w:color="000000"/>
            </w:tcBorders>
            <w:vAlign w:val="center"/>
          </w:tcPr>
          <w:p w:rsidR="003746E7" w:rsidRPr="00717830" w:rsidRDefault="003746E7">
            <w:pPr>
              <w:widowControl/>
              <w:autoSpaceDE w:val="0"/>
              <w:autoSpaceDN w:val="0"/>
              <w:adjustRightInd/>
              <w:spacing w:line="240" w:lineRule="auto"/>
              <w:jc w:val="center"/>
              <w:rPr>
                <w:rFonts w:ascii="宋体" w:hAnsi="Times New Roman"/>
                <w:kern w:val="0"/>
                <w:sz w:val="18"/>
                <w:szCs w:val="18"/>
              </w:rPr>
            </w:pPr>
          </w:p>
        </w:tc>
      </w:tr>
    </w:tbl>
    <w:p w:rsidR="003746E7" w:rsidRDefault="00F71514">
      <w:pPr>
        <w:pStyle w:val="a6"/>
        <w:spacing w:before="156" w:after="156"/>
      </w:pPr>
      <w:bookmarkStart w:id="101" w:name="_Toc135296193"/>
      <w:bookmarkStart w:id="102" w:name="_Toc135293466"/>
      <w:r>
        <w:t>门票票号编码规则</w:t>
      </w:r>
      <w:bookmarkEnd w:id="101"/>
      <w:bookmarkEnd w:id="102"/>
    </w:p>
    <w:p w:rsidR="003746E7" w:rsidRDefault="00F71514">
      <w:pPr>
        <w:pStyle w:val="af8"/>
        <w:ind w:firstLine="420"/>
      </w:pPr>
      <w:r>
        <w:rPr>
          <w:rFonts w:hint="eastAsia"/>
        </w:rPr>
        <w:t>门票票号由系统生成，编码规则如下：</w:t>
      </w:r>
    </w:p>
    <w:p w:rsidR="003746E7" w:rsidRDefault="00F71514">
      <w:pPr>
        <w:pStyle w:val="a4"/>
        <w:spacing w:before="156" w:after="156"/>
      </w:pPr>
      <w:r>
        <w:t>门票票号编码规则</w:t>
      </w:r>
    </w:p>
    <w:tbl>
      <w:tblPr>
        <w:tblW w:w="5087" w:type="pct"/>
        <w:jc w:val="center"/>
        <w:tblBorders>
          <w:top w:val="single" w:sz="8" w:space="0" w:color="000000"/>
          <w:left w:val="single" w:sz="8" w:space="0" w:color="000000"/>
          <w:bottom w:val="single" w:sz="8" w:space="0" w:color="000000"/>
          <w:right w:val="single" w:sz="8"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981"/>
        <w:gridCol w:w="1013"/>
        <w:gridCol w:w="895"/>
        <w:gridCol w:w="5648"/>
      </w:tblGrid>
      <w:tr w:rsidR="003746E7" w:rsidRPr="00717830">
        <w:trPr>
          <w:trHeight w:val="340"/>
          <w:jc w:val="center"/>
        </w:trPr>
        <w:tc>
          <w:tcPr>
            <w:tcW w:w="1039" w:type="pct"/>
            <w:tcBorders>
              <w:top w:val="single" w:sz="8"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数据项</w:t>
            </w:r>
          </w:p>
        </w:tc>
        <w:tc>
          <w:tcPr>
            <w:tcW w:w="531" w:type="pct"/>
            <w:tcBorders>
              <w:top w:val="single" w:sz="8"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类型</w:t>
            </w:r>
          </w:p>
        </w:tc>
        <w:tc>
          <w:tcPr>
            <w:tcW w:w="469" w:type="pct"/>
            <w:tcBorders>
              <w:top w:val="single" w:sz="8"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位数</w:t>
            </w:r>
          </w:p>
        </w:tc>
        <w:tc>
          <w:tcPr>
            <w:tcW w:w="2960" w:type="pct"/>
            <w:tcBorders>
              <w:top w:val="single" w:sz="8"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说明</w:t>
            </w:r>
          </w:p>
        </w:tc>
      </w:tr>
      <w:tr w:rsidR="003746E7" w:rsidRPr="00717830">
        <w:trPr>
          <w:trHeight w:val="340"/>
          <w:jc w:val="center"/>
        </w:trPr>
        <w:tc>
          <w:tcPr>
            <w:tcW w:w="1039"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单位统一编码</w:t>
            </w:r>
          </w:p>
        </w:tc>
        <w:tc>
          <w:tcPr>
            <w:tcW w:w="531"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69"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11</w:t>
            </w:r>
          </w:p>
        </w:tc>
        <w:tc>
          <w:tcPr>
            <w:tcW w:w="2960"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hint="eastAsia"/>
                <w:kern w:val="0"/>
                <w:sz w:val="18"/>
                <w:szCs w:val="18"/>
              </w:rPr>
              <w:t>单位代码+景点代码，下同</w:t>
            </w:r>
          </w:p>
        </w:tc>
      </w:tr>
      <w:tr w:rsidR="003746E7" w:rsidRPr="00717830">
        <w:trPr>
          <w:trHeight w:val="340"/>
          <w:jc w:val="center"/>
        </w:trPr>
        <w:tc>
          <w:tcPr>
            <w:tcW w:w="1039"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售票时间（年月日）</w:t>
            </w:r>
          </w:p>
        </w:tc>
        <w:tc>
          <w:tcPr>
            <w:tcW w:w="531"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69"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6</w:t>
            </w:r>
          </w:p>
        </w:tc>
        <w:tc>
          <w:tcPr>
            <w:tcW w:w="2960"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hint="eastAsia"/>
                <w:kern w:val="0"/>
                <w:sz w:val="18"/>
                <w:szCs w:val="18"/>
              </w:rPr>
              <w:t>格式为YYMMDD</w:t>
            </w:r>
          </w:p>
        </w:tc>
      </w:tr>
      <w:tr w:rsidR="003746E7" w:rsidRPr="00717830">
        <w:trPr>
          <w:trHeight w:val="340"/>
          <w:jc w:val="center"/>
        </w:trPr>
        <w:tc>
          <w:tcPr>
            <w:tcW w:w="1039" w:type="pct"/>
            <w:tcBorders>
              <w:top w:val="single" w:sz="4" w:space="0" w:color="000000"/>
              <w:left w:val="single" w:sz="8" w:space="0" w:color="000000"/>
              <w:bottom w:val="single" w:sz="8"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每日出票流水号</w:t>
            </w:r>
          </w:p>
        </w:tc>
        <w:tc>
          <w:tcPr>
            <w:tcW w:w="531" w:type="pct"/>
            <w:tcBorders>
              <w:top w:val="single" w:sz="4" w:space="0" w:color="000000"/>
              <w:left w:val="single" w:sz="4" w:space="0" w:color="000000"/>
              <w:bottom w:val="single" w:sz="8"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69" w:type="pct"/>
            <w:tcBorders>
              <w:top w:val="single" w:sz="4" w:space="0" w:color="000000"/>
              <w:left w:val="single" w:sz="4" w:space="0" w:color="000000"/>
              <w:bottom w:val="single" w:sz="8"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8</w:t>
            </w:r>
          </w:p>
        </w:tc>
        <w:tc>
          <w:tcPr>
            <w:tcW w:w="2960" w:type="pct"/>
            <w:tcBorders>
              <w:top w:val="single" w:sz="4" w:space="0" w:color="000000"/>
              <w:left w:val="single" w:sz="4" w:space="0" w:color="000000"/>
              <w:bottom w:val="single" w:sz="8"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hint="eastAsia"/>
                <w:kern w:val="0"/>
                <w:sz w:val="18"/>
                <w:szCs w:val="18"/>
              </w:rPr>
              <w:t>保证不重复，位数不足高位补零</w:t>
            </w:r>
          </w:p>
        </w:tc>
      </w:tr>
    </w:tbl>
    <w:p w:rsidR="003746E7" w:rsidRDefault="00F71514">
      <w:pPr>
        <w:pStyle w:val="a6"/>
        <w:spacing w:before="156" w:after="156"/>
      </w:pPr>
      <w:bookmarkStart w:id="103" w:name="_Toc135296194"/>
      <w:bookmarkStart w:id="104" w:name="_Toc135293467"/>
      <w:r>
        <w:t>门票预约、预订编码规范</w:t>
      </w:r>
      <w:bookmarkEnd w:id="103"/>
      <w:bookmarkEnd w:id="104"/>
    </w:p>
    <w:p w:rsidR="003746E7" w:rsidRDefault="00F71514">
      <w:pPr>
        <w:pStyle w:val="af8"/>
        <w:ind w:firstLine="420"/>
      </w:pPr>
      <w:r>
        <w:rPr>
          <w:rFonts w:hint="eastAsia"/>
        </w:rPr>
        <w:t>分销渠道商编码采用注册制，由渠道商在初次申报信息时生成。若对已申报渠道商信息进行变更，需要由渠道商向省文化和旅游厅申报核准后再执行。编码规则如下：</w:t>
      </w:r>
    </w:p>
    <w:p w:rsidR="003746E7" w:rsidRDefault="00F71514">
      <w:pPr>
        <w:pStyle w:val="a4"/>
        <w:spacing w:before="156" w:after="156"/>
      </w:pPr>
      <w:r>
        <w:t>门票分销</w:t>
      </w:r>
      <w:proofErr w:type="gramStart"/>
      <w:r>
        <w:t>商渠道商</w:t>
      </w:r>
      <w:proofErr w:type="gramEnd"/>
      <w:r>
        <w:t>编码</w:t>
      </w:r>
    </w:p>
    <w:tbl>
      <w:tblPr>
        <w:tblW w:w="5017" w:type="pct"/>
        <w:tblBorders>
          <w:top w:val="single" w:sz="8" w:space="0" w:color="000000"/>
          <w:left w:val="single" w:sz="8" w:space="0" w:color="000000"/>
          <w:bottom w:val="single" w:sz="8" w:space="0" w:color="000000"/>
          <w:right w:val="single" w:sz="8"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911"/>
        <w:gridCol w:w="990"/>
        <w:gridCol w:w="899"/>
        <w:gridCol w:w="5606"/>
      </w:tblGrid>
      <w:tr w:rsidR="003746E7" w:rsidRPr="00717830">
        <w:trPr>
          <w:trHeight w:val="340"/>
        </w:trPr>
        <w:tc>
          <w:tcPr>
            <w:tcW w:w="1016" w:type="pct"/>
            <w:tcBorders>
              <w:top w:val="single" w:sz="8"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数据项</w:t>
            </w:r>
          </w:p>
        </w:tc>
        <w:tc>
          <w:tcPr>
            <w:tcW w:w="526" w:type="pct"/>
            <w:tcBorders>
              <w:top w:val="single" w:sz="8"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类型</w:t>
            </w:r>
          </w:p>
        </w:tc>
        <w:tc>
          <w:tcPr>
            <w:tcW w:w="478" w:type="pct"/>
            <w:tcBorders>
              <w:top w:val="single" w:sz="8"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位数</w:t>
            </w:r>
          </w:p>
        </w:tc>
        <w:tc>
          <w:tcPr>
            <w:tcW w:w="2979" w:type="pct"/>
            <w:tcBorders>
              <w:top w:val="single" w:sz="8"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说明</w:t>
            </w:r>
          </w:p>
        </w:tc>
      </w:tr>
      <w:tr w:rsidR="003746E7" w:rsidRPr="00717830">
        <w:trPr>
          <w:trHeight w:val="340"/>
        </w:trPr>
        <w:tc>
          <w:tcPr>
            <w:tcW w:w="1016" w:type="pct"/>
            <w:tcBorders>
              <w:top w:val="single" w:sz="4" w:space="0" w:color="000000"/>
              <w:left w:val="single" w:sz="8" w:space="0" w:color="000000"/>
              <w:bottom w:val="single" w:sz="8"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分销渠道商</w:t>
            </w:r>
          </w:p>
        </w:tc>
        <w:tc>
          <w:tcPr>
            <w:tcW w:w="526" w:type="pct"/>
            <w:tcBorders>
              <w:top w:val="single" w:sz="4" w:space="0" w:color="000000"/>
              <w:left w:val="single" w:sz="4" w:space="0" w:color="000000"/>
              <w:bottom w:val="single" w:sz="8"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78" w:type="pct"/>
            <w:tcBorders>
              <w:top w:val="single" w:sz="4" w:space="0" w:color="000000"/>
              <w:left w:val="single" w:sz="4" w:space="0" w:color="000000"/>
              <w:bottom w:val="single" w:sz="8"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6</w:t>
            </w:r>
          </w:p>
        </w:tc>
        <w:tc>
          <w:tcPr>
            <w:tcW w:w="2979" w:type="pct"/>
            <w:tcBorders>
              <w:top w:val="single" w:sz="4" w:space="0" w:color="000000"/>
              <w:left w:val="single" w:sz="4" w:space="0" w:color="000000"/>
              <w:bottom w:val="single" w:sz="8"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hint="eastAsia"/>
                <w:kern w:val="0"/>
                <w:sz w:val="18"/>
                <w:szCs w:val="18"/>
              </w:rPr>
              <w:t>例如，</w:t>
            </w:r>
            <w:proofErr w:type="gramStart"/>
            <w:r w:rsidRPr="00717830">
              <w:rPr>
                <w:rFonts w:ascii="宋体" w:hAnsi="Times New Roman" w:hint="eastAsia"/>
                <w:kern w:val="0"/>
                <w:sz w:val="18"/>
                <w:szCs w:val="18"/>
              </w:rPr>
              <w:t>携程为</w:t>
            </w:r>
            <w:proofErr w:type="gramEnd"/>
            <w:r w:rsidRPr="00717830">
              <w:rPr>
                <w:rFonts w:ascii="宋体" w:hAnsi="Times New Roman" w:hint="eastAsia"/>
                <w:kern w:val="0"/>
                <w:sz w:val="18"/>
                <w:szCs w:val="18"/>
              </w:rPr>
              <w:t>100001</w:t>
            </w:r>
          </w:p>
        </w:tc>
      </w:tr>
    </w:tbl>
    <w:p w:rsidR="003746E7" w:rsidRDefault="00F71514">
      <w:pPr>
        <w:pStyle w:val="a6"/>
        <w:spacing w:before="156" w:after="156"/>
      </w:pPr>
      <w:bookmarkStart w:id="105" w:name="_Toc135293468"/>
      <w:bookmarkStart w:id="106" w:name="_Toc135296195"/>
      <w:r>
        <w:t>门票票面类型规范</w:t>
      </w:r>
      <w:bookmarkEnd w:id="105"/>
      <w:bookmarkEnd w:id="106"/>
    </w:p>
    <w:p w:rsidR="003746E7" w:rsidRDefault="00F71514">
      <w:pPr>
        <w:pStyle w:val="a4"/>
        <w:spacing w:before="156" w:after="156"/>
      </w:pPr>
      <w:r>
        <w:t>门票票面类型规范</w:t>
      </w:r>
    </w:p>
    <w:tbl>
      <w:tblPr>
        <w:tblW w:w="5027" w:type="pct"/>
        <w:jc w:val="center"/>
        <w:tblBorders>
          <w:top w:val="single" w:sz="8" w:space="0" w:color="000000"/>
          <w:left w:val="single" w:sz="8" w:space="0" w:color="000000"/>
          <w:bottom w:val="single" w:sz="8" w:space="0" w:color="000000"/>
          <w:right w:val="single" w:sz="8"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961"/>
        <w:gridCol w:w="993"/>
        <w:gridCol w:w="880"/>
        <w:gridCol w:w="5591"/>
      </w:tblGrid>
      <w:tr w:rsidR="003746E7" w:rsidRPr="00717830">
        <w:trPr>
          <w:tblHeader/>
          <w:jc w:val="center"/>
        </w:trPr>
        <w:tc>
          <w:tcPr>
            <w:tcW w:w="1040" w:type="pct"/>
            <w:tcBorders>
              <w:top w:val="single" w:sz="8"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数据项</w:t>
            </w:r>
          </w:p>
        </w:tc>
        <w:tc>
          <w:tcPr>
            <w:tcW w:w="527" w:type="pct"/>
            <w:tcBorders>
              <w:top w:val="single" w:sz="8"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类型</w:t>
            </w:r>
          </w:p>
        </w:tc>
        <w:tc>
          <w:tcPr>
            <w:tcW w:w="467" w:type="pct"/>
            <w:tcBorders>
              <w:top w:val="single" w:sz="8"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位数</w:t>
            </w:r>
          </w:p>
        </w:tc>
        <w:tc>
          <w:tcPr>
            <w:tcW w:w="2965" w:type="pct"/>
            <w:tcBorders>
              <w:top w:val="single" w:sz="8"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说明</w:t>
            </w:r>
          </w:p>
        </w:tc>
      </w:tr>
      <w:tr w:rsidR="003746E7" w:rsidRPr="00717830">
        <w:trPr>
          <w:jc w:val="center"/>
        </w:trPr>
        <w:tc>
          <w:tcPr>
            <w:tcW w:w="1040"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门票票号</w:t>
            </w:r>
          </w:p>
        </w:tc>
        <w:tc>
          <w:tcPr>
            <w:tcW w:w="527"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67"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26</w:t>
            </w:r>
          </w:p>
        </w:tc>
        <w:tc>
          <w:tcPr>
            <w:tcW w:w="2965"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hint="eastAsia"/>
                <w:kern w:val="0"/>
                <w:sz w:val="18"/>
                <w:szCs w:val="18"/>
              </w:rPr>
              <w:t>遵循门票票号编码规则</w:t>
            </w:r>
          </w:p>
        </w:tc>
      </w:tr>
      <w:tr w:rsidR="003746E7" w:rsidRPr="00717830">
        <w:trPr>
          <w:jc w:val="center"/>
        </w:trPr>
        <w:tc>
          <w:tcPr>
            <w:tcW w:w="1040"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有效使用期限</w:t>
            </w:r>
          </w:p>
        </w:tc>
        <w:tc>
          <w:tcPr>
            <w:tcW w:w="527"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67"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4</w:t>
            </w:r>
          </w:p>
        </w:tc>
        <w:tc>
          <w:tcPr>
            <w:tcW w:w="2965"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hint="eastAsia"/>
                <w:kern w:val="0"/>
                <w:sz w:val="18"/>
                <w:szCs w:val="18"/>
              </w:rPr>
              <w:t>单位天。预约、预订出票后多久有效。</w:t>
            </w:r>
            <w:r w:rsidRPr="00717830">
              <w:rPr>
                <w:rFonts w:ascii="宋体" w:hAnsi="Times New Roman"/>
                <w:kern w:val="0"/>
                <w:sz w:val="18"/>
                <w:szCs w:val="18"/>
              </w:rPr>
              <w:t>（</w:t>
            </w:r>
            <w:r w:rsidRPr="00717830">
              <w:rPr>
                <w:rFonts w:ascii="宋体" w:hAnsi="Times New Roman" w:hint="eastAsia"/>
                <w:kern w:val="0"/>
                <w:sz w:val="18"/>
                <w:szCs w:val="18"/>
              </w:rPr>
              <w:t>示例</w:t>
            </w:r>
            <w:r w:rsidRPr="00717830">
              <w:rPr>
                <w:rFonts w:ascii="宋体" w:hAnsi="Times New Roman"/>
                <w:kern w:val="0"/>
                <w:sz w:val="18"/>
                <w:szCs w:val="18"/>
              </w:rPr>
              <w:t>：0010）</w:t>
            </w:r>
          </w:p>
        </w:tc>
      </w:tr>
      <w:tr w:rsidR="003746E7" w:rsidRPr="00717830">
        <w:trPr>
          <w:jc w:val="center"/>
        </w:trPr>
        <w:tc>
          <w:tcPr>
            <w:tcW w:w="1040"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允许单次入园人数</w:t>
            </w:r>
          </w:p>
        </w:tc>
        <w:tc>
          <w:tcPr>
            <w:tcW w:w="527"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67"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4</w:t>
            </w:r>
          </w:p>
        </w:tc>
        <w:tc>
          <w:tcPr>
            <w:tcW w:w="2965"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hint="eastAsia"/>
                <w:kern w:val="0"/>
                <w:sz w:val="18"/>
                <w:szCs w:val="18"/>
              </w:rPr>
              <w:t>同一张电子门票允许单次入园的游客数量</w:t>
            </w:r>
            <w:r w:rsidRPr="00717830">
              <w:rPr>
                <w:rFonts w:ascii="宋体" w:hAnsi="Times New Roman"/>
                <w:kern w:val="0"/>
                <w:sz w:val="18"/>
                <w:szCs w:val="18"/>
              </w:rPr>
              <w:t>（</w:t>
            </w:r>
            <w:r w:rsidRPr="00717830">
              <w:rPr>
                <w:rFonts w:ascii="宋体" w:hAnsi="Times New Roman" w:hint="eastAsia"/>
                <w:kern w:val="0"/>
                <w:sz w:val="18"/>
                <w:szCs w:val="18"/>
              </w:rPr>
              <w:t>示例</w:t>
            </w:r>
            <w:r w:rsidRPr="00717830">
              <w:rPr>
                <w:rFonts w:ascii="宋体" w:hAnsi="Times New Roman"/>
                <w:kern w:val="0"/>
                <w:sz w:val="18"/>
                <w:szCs w:val="18"/>
              </w:rPr>
              <w:t>：0006）</w:t>
            </w:r>
          </w:p>
        </w:tc>
      </w:tr>
      <w:tr w:rsidR="003746E7" w:rsidRPr="00717830">
        <w:trPr>
          <w:jc w:val="center"/>
        </w:trPr>
        <w:tc>
          <w:tcPr>
            <w:tcW w:w="1040"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门票类型</w:t>
            </w:r>
          </w:p>
        </w:tc>
        <w:tc>
          <w:tcPr>
            <w:tcW w:w="527"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67"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2</w:t>
            </w:r>
          </w:p>
        </w:tc>
        <w:tc>
          <w:tcPr>
            <w:tcW w:w="2965"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hint="eastAsia"/>
                <w:kern w:val="0"/>
                <w:sz w:val="18"/>
                <w:szCs w:val="18"/>
              </w:rPr>
              <w:t>01：全价票；02：半价票；03：免费票；04：年卡；05：其他类型</w:t>
            </w:r>
            <w:r w:rsidRPr="00717830">
              <w:rPr>
                <w:rFonts w:ascii="宋体" w:hAnsi="Times New Roman"/>
                <w:kern w:val="0"/>
                <w:sz w:val="18"/>
                <w:szCs w:val="18"/>
              </w:rPr>
              <w:t>（</w:t>
            </w:r>
            <w:r w:rsidRPr="00717830">
              <w:rPr>
                <w:rFonts w:ascii="宋体" w:hAnsi="Times New Roman" w:hint="eastAsia"/>
                <w:kern w:val="0"/>
                <w:sz w:val="18"/>
                <w:szCs w:val="18"/>
              </w:rPr>
              <w:t>示例</w:t>
            </w:r>
            <w:r w:rsidRPr="00717830">
              <w:rPr>
                <w:rFonts w:ascii="宋体" w:hAnsi="Times New Roman"/>
                <w:kern w:val="0"/>
                <w:sz w:val="18"/>
                <w:szCs w:val="18"/>
              </w:rPr>
              <w:t>：</w:t>
            </w:r>
            <w:r w:rsidRPr="00717830">
              <w:rPr>
                <w:rFonts w:ascii="宋体" w:hAnsi="Times New Roman" w:hint="eastAsia"/>
                <w:kern w:val="0"/>
                <w:sz w:val="18"/>
                <w:szCs w:val="18"/>
              </w:rPr>
              <w:t>01</w:t>
            </w:r>
            <w:r w:rsidRPr="00717830">
              <w:rPr>
                <w:rFonts w:ascii="宋体" w:hAnsi="Times New Roman"/>
                <w:kern w:val="0"/>
                <w:sz w:val="18"/>
                <w:szCs w:val="18"/>
              </w:rPr>
              <w:t>）</w:t>
            </w:r>
          </w:p>
        </w:tc>
      </w:tr>
      <w:tr w:rsidR="003746E7" w:rsidRPr="00717830">
        <w:trPr>
          <w:jc w:val="center"/>
        </w:trPr>
        <w:tc>
          <w:tcPr>
            <w:tcW w:w="1040"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出入园类型</w:t>
            </w:r>
          </w:p>
        </w:tc>
        <w:tc>
          <w:tcPr>
            <w:tcW w:w="527"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67"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2</w:t>
            </w:r>
          </w:p>
        </w:tc>
        <w:tc>
          <w:tcPr>
            <w:tcW w:w="2965"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hint="eastAsia"/>
                <w:kern w:val="0"/>
                <w:sz w:val="18"/>
                <w:szCs w:val="18"/>
              </w:rPr>
              <w:t>01：单次入园；02：当日不限次数；03：多日不限次数；04：其他类型</w:t>
            </w:r>
            <w:r w:rsidRPr="00717830">
              <w:rPr>
                <w:rFonts w:ascii="宋体" w:hAnsi="Times New Roman"/>
                <w:kern w:val="0"/>
                <w:sz w:val="18"/>
                <w:szCs w:val="18"/>
              </w:rPr>
              <w:t>（</w:t>
            </w:r>
            <w:r w:rsidRPr="00717830">
              <w:rPr>
                <w:rFonts w:ascii="宋体" w:hAnsi="Times New Roman" w:hint="eastAsia"/>
                <w:kern w:val="0"/>
                <w:sz w:val="18"/>
                <w:szCs w:val="18"/>
              </w:rPr>
              <w:t>示例</w:t>
            </w:r>
            <w:r w:rsidRPr="00717830">
              <w:rPr>
                <w:rFonts w:ascii="宋体" w:hAnsi="Times New Roman"/>
                <w:kern w:val="0"/>
                <w:sz w:val="18"/>
                <w:szCs w:val="18"/>
              </w:rPr>
              <w:t>：01）</w:t>
            </w:r>
          </w:p>
        </w:tc>
      </w:tr>
    </w:tbl>
    <w:p w:rsidR="003746E7" w:rsidRDefault="00F71514">
      <w:pPr>
        <w:pStyle w:val="a6"/>
        <w:spacing w:before="156" w:after="156"/>
      </w:pPr>
      <w:bookmarkStart w:id="107" w:name="_Toc135296196"/>
      <w:bookmarkStart w:id="108" w:name="_Toc135293469"/>
      <w:r>
        <w:t>门票预约数据规范</w:t>
      </w:r>
      <w:bookmarkEnd w:id="107"/>
      <w:bookmarkEnd w:id="108"/>
    </w:p>
    <w:p w:rsidR="003746E7" w:rsidRDefault="00F71514">
      <w:pPr>
        <w:pStyle w:val="af8"/>
        <w:ind w:firstLine="420"/>
        <w:rPr>
          <w:rFonts w:hint="eastAsia"/>
        </w:rPr>
      </w:pPr>
      <w:r>
        <w:rPr>
          <w:rFonts w:hint="eastAsia"/>
        </w:rPr>
        <w:t>根据电子门票出票日期统计，未付款的订单门票为预约门票，其数据规范如下：</w:t>
      </w:r>
    </w:p>
    <w:p w:rsidR="00717830" w:rsidRDefault="00717830">
      <w:pPr>
        <w:pStyle w:val="af8"/>
        <w:ind w:firstLine="420"/>
        <w:rPr>
          <w:rFonts w:hint="eastAsia"/>
        </w:rPr>
      </w:pPr>
    </w:p>
    <w:p w:rsidR="00717830" w:rsidRDefault="00717830">
      <w:pPr>
        <w:pStyle w:val="af8"/>
        <w:ind w:firstLine="420"/>
        <w:rPr>
          <w:rFonts w:hint="eastAsia"/>
        </w:rPr>
      </w:pPr>
    </w:p>
    <w:p w:rsidR="00717830" w:rsidRDefault="00717830">
      <w:pPr>
        <w:pStyle w:val="af8"/>
        <w:ind w:firstLine="420"/>
      </w:pPr>
    </w:p>
    <w:p w:rsidR="003746E7" w:rsidRDefault="00F71514">
      <w:pPr>
        <w:pStyle w:val="a4"/>
        <w:spacing w:before="156" w:after="156"/>
      </w:pPr>
      <w:r>
        <w:rPr>
          <w:rFonts w:hint="eastAsia"/>
        </w:rPr>
        <w:lastRenderedPageBreak/>
        <w:t>门票预约数据规范</w:t>
      </w:r>
    </w:p>
    <w:tbl>
      <w:tblPr>
        <w:tblW w:w="5037" w:type="pct"/>
        <w:jc w:val="center"/>
        <w:tblBorders>
          <w:top w:val="single" w:sz="8" w:space="0" w:color="000000"/>
          <w:left w:val="single" w:sz="8" w:space="0" w:color="000000"/>
          <w:bottom w:val="single" w:sz="8" w:space="0" w:color="000000"/>
          <w:right w:val="single" w:sz="8"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946"/>
        <w:gridCol w:w="1023"/>
        <w:gridCol w:w="876"/>
        <w:gridCol w:w="5598"/>
      </w:tblGrid>
      <w:tr w:rsidR="003746E7" w:rsidRPr="00717830">
        <w:trPr>
          <w:trHeight w:val="340"/>
          <w:jc w:val="center"/>
        </w:trPr>
        <w:tc>
          <w:tcPr>
            <w:tcW w:w="1030" w:type="pct"/>
            <w:tcBorders>
              <w:top w:val="single" w:sz="8"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数据项</w:t>
            </w:r>
          </w:p>
        </w:tc>
        <w:tc>
          <w:tcPr>
            <w:tcW w:w="541" w:type="pct"/>
            <w:tcBorders>
              <w:top w:val="single" w:sz="8"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类型</w:t>
            </w:r>
          </w:p>
        </w:tc>
        <w:tc>
          <w:tcPr>
            <w:tcW w:w="464" w:type="pct"/>
            <w:tcBorders>
              <w:top w:val="single" w:sz="8"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位数</w:t>
            </w:r>
          </w:p>
        </w:tc>
        <w:tc>
          <w:tcPr>
            <w:tcW w:w="2963" w:type="pct"/>
            <w:tcBorders>
              <w:top w:val="single" w:sz="8"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说明</w:t>
            </w:r>
          </w:p>
        </w:tc>
      </w:tr>
      <w:tr w:rsidR="003746E7" w:rsidRPr="00717830">
        <w:trPr>
          <w:trHeight w:val="367"/>
          <w:jc w:val="center"/>
        </w:trPr>
        <w:tc>
          <w:tcPr>
            <w:tcW w:w="1030"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单位统一编码</w:t>
            </w:r>
          </w:p>
        </w:tc>
        <w:tc>
          <w:tcPr>
            <w:tcW w:w="541"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64"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11</w:t>
            </w:r>
          </w:p>
        </w:tc>
        <w:tc>
          <w:tcPr>
            <w:tcW w:w="2963"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3746E7">
            <w:pPr>
              <w:widowControl/>
              <w:autoSpaceDE w:val="0"/>
              <w:autoSpaceDN w:val="0"/>
              <w:adjustRightInd/>
              <w:spacing w:line="240" w:lineRule="auto"/>
              <w:rPr>
                <w:rFonts w:ascii="宋体" w:hAnsi="Times New Roman"/>
                <w:kern w:val="0"/>
                <w:sz w:val="18"/>
                <w:szCs w:val="18"/>
              </w:rPr>
            </w:pPr>
          </w:p>
        </w:tc>
      </w:tr>
      <w:tr w:rsidR="003746E7" w:rsidRPr="00717830">
        <w:trPr>
          <w:trHeight w:val="367"/>
          <w:jc w:val="center"/>
        </w:trPr>
        <w:tc>
          <w:tcPr>
            <w:tcW w:w="1030"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分销渠道商</w:t>
            </w:r>
          </w:p>
        </w:tc>
        <w:tc>
          <w:tcPr>
            <w:tcW w:w="541"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64"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6</w:t>
            </w:r>
          </w:p>
        </w:tc>
        <w:tc>
          <w:tcPr>
            <w:tcW w:w="2963"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w:t>
            </w:r>
            <w:r w:rsidRPr="00717830">
              <w:rPr>
                <w:rFonts w:ascii="宋体" w:hAnsi="Times New Roman" w:hint="eastAsia"/>
                <w:kern w:val="0"/>
                <w:sz w:val="18"/>
                <w:szCs w:val="18"/>
              </w:rPr>
              <w:t>示例</w:t>
            </w:r>
            <w:r w:rsidRPr="00717830">
              <w:rPr>
                <w:rFonts w:ascii="宋体" w:hAnsi="Times New Roman"/>
                <w:kern w:val="0"/>
                <w:sz w:val="18"/>
                <w:szCs w:val="18"/>
              </w:rPr>
              <w:t>：</w:t>
            </w:r>
            <w:r w:rsidRPr="00717830">
              <w:rPr>
                <w:rFonts w:ascii="宋体" w:hAnsi="Times New Roman" w:hint="eastAsia"/>
                <w:kern w:val="0"/>
                <w:sz w:val="18"/>
                <w:szCs w:val="18"/>
              </w:rPr>
              <w:t>100001</w:t>
            </w:r>
            <w:r w:rsidRPr="00717830">
              <w:rPr>
                <w:rFonts w:ascii="宋体" w:hAnsi="Times New Roman"/>
                <w:kern w:val="0"/>
                <w:sz w:val="18"/>
                <w:szCs w:val="18"/>
              </w:rPr>
              <w:t>）</w:t>
            </w:r>
          </w:p>
        </w:tc>
      </w:tr>
      <w:tr w:rsidR="003746E7" w:rsidRPr="00717830">
        <w:trPr>
          <w:trHeight w:val="367"/>
          <w:jc w:val="center"/>
        </w:trPr>
        <w:tc>
          <w:tcPr>
            <w:tcW w:w="1030"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出票时间</w:t>
            </w:r>
          </w:p>
        </w:tc>
        <w:tc>
          <w:tcPr>
            <w:tcW w:w="541"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64"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12</w:t>
            </w:r>
          </w:p>
        </w:tc>
        <w:tc>
          <w:tcPr>
            <w:tcW w:w="2963"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hint="eastAsia"/>
                <w:kern w:val="0"/>
                <w:sz w:val="18"/>
                <w:szCs w:val="18"/>
              </w:rPr>
              <w:t>2019年10月1日10时0分1秒</w:t>
            </w:r>
            <w:r w:rsidRPr="00717830">
              <w:rPr>
                <w:rFonts w:ascii="宋体" w:hAnsi="Times New Roman"/>
                <w:kern w:val="0"/>
                <w:sz w:val="18"/>
                <w:szCs w:val="18"/>
              </w:rPr>
              <w:t>（</w:t>
            </w:r>
            <w:r w:rsidRPr="00717830">
              <w:rPr>
                <w:rFonts w:ascii="宋体" w:hAnsi="Times New Roman" w:hint="eastAsia"/>
                <w:kern w:val="0"/>
                <w:sz w:val="18"/>
                <w:szCs w:val="18"/>
              </w:rPr>
              <w:t>示例</w:t>
            </w:r>
            <w:r w:rsidRPr="00717830">
              <w:rPr>
                <w:rFonts w:ascii="宋体" w:hAnsi="Times New Roman"/>
                <w:kern w:val="0"/>
                <w:sz w:val="18"/>
                <w:szCs w:val="18"/>
              </w:rPr>
              <w:t>：</w:t>
            </w:r>
            <w:r w:rsidRPr="00717830">
              <w:rPr>
                <w:rFonts w:ascii="宋体" w:hAnsi="Times New Roman" w:hint="eastAsia"/>
                <w:kern w:val="0"/>
                <w:sz w:val="18"/>
                <w:szCs w:val="18"/>
              </w:rPr>
              <w:t>20191001100001</w:t>
            </w:r>
            <w:r w:rsidRPr="00717830">
              <w:rPr>
                <w:rFonts w:ascii="宋体" w:hAnsi="Times New Roman"/>
                <w:kern w:val="0"/>
                <w:sz w:val="18"/>
                <w:szCs w:val="18"/>
              </w:rPr>
              <w:t>）</w:t>
            </w:r>
          </w:p>
        </w:tc>
      </w:tr>
      <w:tr w:rsidR="003746E7" w:rsidRPr="00717830">
        <w:trPr>
          <w:trHeight w:val="546"/>
          <w:jc w:val="center"/>
        </w:trPr>
        <w:tc>
          <w:tcPr>
            <w:tcW w:w="1030"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门票类型</w:t>
            </w:r>
          </w:p>
        </w:tc>
        <w:tc>
          <w:tcPr>
            <w:tcW w:w="541"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64"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2</w:t>
            </w:r>
          </w:p>
        </w:tc>
        <w:tc>
          <w:tcPr>
            <w:tcW w:w="2963"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hint="eastAsia"/>
                <w:kern w:val="0"/>
                <w:sz w:val="18"/>
                <w:szCs w:val="18"/>
              </w:rPr>
              <w:t>01：全价票；02：半价票；03：免费票；04：年卡；05：其他类型</w:t>
            </w:r>
            <w:r w:rsidRPr="00717830">
              <w:rPr>
                <w:rFonts w:ascii="宋体" w:hAnsi="Times New Roman"/>
                <w:kern w:val="0"/>
                <w:sz w:val="18"/>
                <w:szCs w:val="18"/>
              </w:rPr>
              <w:t>（</w:t>
            </w:r>
            <w:r w:rsidRPr="00717830">
              <w:rPr>
                <w:rFonts w:ascii="宋体" w:hAnsi="Times New Roman" w:hint="eastAsia"/>
                <w:kern w:val="0"/>
                <w:sz w:val="18"/>
                <w:szCs w:val="18"/>
              </w:rPr>
              <w:t>示例</w:t>
            </w:r>
            <w:r w:rsidRPr="00717830">
              <w:rPr>
                <w:rFonts w:ascii="宋体" w:hAnsi="Times New Roman"/>
                <w:kern w:val="0"/>
                <w:sz w:val="18"/>
                <w:szCs w:val="18"/>
              </w:rPr>
              <w:t>：01）</w:t>
            </w:r>
          </w:p>
        </w:tc>
      </w:tr>
      <w:tr w:rsidR="003746E7" w:rsidRPr="00717830">
        <w:trPr>
          <w:trHeight w:val="367"/>
          <w:jc w:val="center"/>
        </w:trPr>
        <w:tc>
          <w:tcPr>
            <w:tcW w:w="1030"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计划出行日期</w:t>
            </w:r>
          </w:p>
        </w:tc>
        <w:tc>
          <w:tcPr>
            <w:tcW w:w="541"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64"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8</w:t>
            </w:r>
          </w:p>
        </w:tc>
        <w:tc>
          <w:tcPr>
            <w:tcW w:w="2963"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hint="eastAsia"/>
                <w:kern w:val="0"/>
                <w:sz w:val="18"/>
                <w:szCs w:val="18"/>
              </w:rPr>
              <w:t>2019年10月2日</w:t>
            </w:r>
            <w:r w:rsidRPr="00717830">
              <w:rPr>
                <w:rFonts w:ascii="宋体" w:hAnsi="Times New Roman"/>
                <w:kern w:val="0"/>
                <w:sz w:val="18"/>
                <w:szCs w:val="18"/>
              </w:rPr>
              <w:t>（</w:t>
            </w:r>
            <w:r w:rsidRPr="00717830">
              <w:rPr>
                <w:rFonts w:ascii="宋体" w:hAnsi="Times New Roman" w:hint="eastAsia"/>
                <w:kern w:val="0"/>
                <w:sz w:val="18"/>
                <w:szCs w:val="18"/>
              </w:rPr>
              <w:t>示例</w:t>
            </w:r>
            <w:r w:rsidRPr="00717830">
              <w:rPr>
                <w:rFonts w:ascii="宋体" w:hAnsi="Times New Roman"/>
                <w:kern w:val="0"/>
                <w:sz w:val="18"/>
                <w:szCs w:val="18"/>
              </w:rPr>
              <w:t>：</w:t>
            </w:r>
            <w:r w:rsidRPr="00717830">
              <w:rPr>
                <w:rFonts w:ascii="宋体" w:hAnsi="Times New Roman" w:hint="eastAsia"/>
                <w:kern w:val="0"/>
                <w:sz w:val="18"/>
                <w:szCs w:val="18"/>
              </w:rPr>
              <w:t>20191002</w:t>
            </w:r>
            <w:r w:rsidRPr="00717830">
              <w:rPr>
                <w:rFonts w:ascii="宋体" w:hAnsi="Times New Roman"/>
                <w:kern w:val="0"/>
                <w:sz w:val="18"/>
                <w:szCs w:val="18"/>
              </w:rPr>
              <w:t>）</w:t>
            </w:r>
          </w:p>
        </w:tc>
      </w:tr>
      <w:tr w:rsidR="003746E7" w:rsidRPr="00717830">
        <w:trPr>
          <w:trHeight w:val="367"/>
          <w:jc w:val="center"/>
        </w:trPr>
        <w:tc>
          <w:tcPr>
            <w:tcW w:w="1030"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订单游客人数</w:t>
            </w:r>
          </w:p>
        </w:tc>
        <w:tc>
          <w:tcPr>
            <w:tcW w:w="541"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64"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4</w:t>
            </w:r>
          </w:p>
        </w:tc>
        <w:tc>
          <w:tcPr>
            <w:tcW w:w="2963"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hint="eastAsia"/>
                <w:kern w:val="0"/>
                <w:sz w:val="18"/>
                <w:szCs w:val="18"/>
              </w:rPr>
              <w:t>10人</w:t>
            </w:r>
            <w:r w:rsidRPr="00717830">
              <w:rPr>
                <w:rFonts w:ascii="宋体" w:hAnsi="Times New Roman"/>
                <w:kern w:val="0"/>
                <w:sz w:val="18"/>
                <w:szCs w:val="18"/>
              </w:rPr>
              <w:t>（</w:t>
            </w:r>
            <w:r w:rsidRPr="00717830">
              <w:rPr>
                <w:rFonts w:ascii="宋体" w:hAnsi="Times New Roman" w:hint="eastAsia"/>
                <w:kern w:val="0"/>
                <w:sz w:val="18"/>
                <w:szCs w:val="18"/>
              </w:rPr>
              <w:t>示例</w:t>
            </w:r>
            <w:r w:rsidRPr="00717830">
              <w:rPr>
                <w:rFonts w:ascii="宋体" w:hAnsi="Times New Roman"/>
                <w:kern w:val="0"/>
                <w:sz w:val="18"/>
                <w:szCs w:val="18"/>
              </w:rPr>
              <w:t>：</w:t>
            </w:r>
            <w:r w:rsidRPr="00717830">
              <w:rPr>
                <w:rFonts w:ascii="宋体" w:hAnsi="Times New Roman" w:hint="eastAsia"/>
                <w:kern w:val="0"/>
                <w:sz w:val="18"/>
                <w:szCs w:val="18"/>
              </w:rPr>
              <w:t>0010</w:t>
            </w:r>
            <w:r w:rsidRPr="00717830">
              <w:rPr>
                <w:rFonts w:ascii="宋体" w:hAnsi="Times New Roman"/>
                <w:kern w:val="0"/>
                <w:sz w:val="18"/>
                <w:szCs w:val="18"/>
              </w:rPr>
              <w:t>）</w:t>
            </w:r>
          </w:p>
        </w:tc>
      </w:tr>
      <w:tr w:rsidR="003746E7" w:rsidRPr="00717830">
        <w:trPr>
          <w:trHeight w:val="453"/>
          <w:jc w:val="center"/>
        </w:trPr>
        <w:tc>
          <w:tcPr>
            <w:tcW w:w="1030"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购票者姓名</w:t>
            </w:r>
          </w:p>
        </w:tc>
        <w:tc>
          <w:tcPr>
            <w:tcW w:w="541"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64"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5</w:t>
            </w:r>
          </w:p>
        </w:tc>
        <w:tc>
          <w:tcPr>
            <w:tcW w:w="2963"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w:t>
            </w:r>
            <w:r w:rsidRPr="00717830">
              <w:rPr>
                <w:rFonts w:ascii="宋体" w:hAnsi="Times New Roman" w:hint="eastAsia"/>
                <w:kern w:val="0"/>
                <w:sz w:val="18"/>
                <w:szCs w:val="18"/>
              </w:rPr>
              <w:t>示例</w:t>
            </w:r>
            <w:r w:rsidRPr="00717830">
              <w:rPr>
                <w:rFonts w:ascii="宋体" w:hAnsi="Times New Roman"/>
                <w:kern w:val="0"/>
                <w:sz w:val="18"/>
                <w:szCs w:val="18"/>
              </w:rPr>
              <w:t>：</w:t>
            </w:r>
            <w:r w:rsidRPr="00717830">
              <w:rPr>
                <w:rFonts w:ascii="宋体" w:hAnsi="Times New Roman" w:hint="eastAsia"/>
                <w:kern w:val="0"/>
                <w:sz w:val="18"/>
                <w:szCs w:val="18"/>
              </w:rPr>
              <w:t>张三</w:t>
            </w:r>
            <w:r w:rsidRPr="00717830">
              <w:rPr>
                <w:rFonts w:ascii="宋体" w:hAnsi="Times New Roman"/>
                <w:kern w:val="0"/>
                <w:sz w:val="18"/>
                <w:szCs w:val="18"/>
              </w:rPr>
              <w:t>）</w:t>
            </w:r>
          </w:p>
        </w:tc>
      </w:tr>
      <w:tr w:rsidR="003746E7" w:rsidRPr="00717830">
        <w:trPr>
          <w:trHeight w:val="630"/>
          <w:jc w:val="center"/>
        </w:trPr>
        <w:tc>
          <w:tcPr>
            <w:tcW w:w="1030"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购票者证件类型</w:t>
            </w:r>
          </w:p>
        </w:tc>
        <w:tc>
          <w:tcPr>
            <w:tcW w:w="541"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64"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2</w:t>
            </w:r>
          </w:p>
        </w:tc>
        <w:tc>
          <w:tcPr>
            <w:tcW w:w="2963"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hint="eastAsia"/>
                <w:kern w:val="0"/>
                <w:sz w:val="18"/>
                <w:szCs w:val="18"/>
              </w:rPr>
              <w:t>01身份证，02护照，03军官证，04港澳通行证，05台湾居民往返大陆通行证，06其他</w:t>
            </w:r>
            <w:r w:rsidRPr="00717830">
              <w:rPr>
                <w:rFonts w:ascii="宋体" w:hAnsi="Times New Roman"/>
                <w:kern w:val="0"/>
                <w:sz w:val="18"/>
                <w:szCs w:val="18"/>
              </w:rPr>
              <w:t>（</w:t>
            </w:r>
            <w:r w:rsidRPr="00717830">
              <w:rPr>
                <w:rFonts w:ascii="宋体" w:hAnsi="Times New Roman" w:hint="eastAsia"/>
                <w:kern w:val="0"/>
                <w:sz w:val="18"/>
                <w:szCs w:val="18"/>
              </w:rPr>
              <w:t>示例</w:t>
            </w:r>
            <w:r w:rsidRPr="00717830">
              <w:rPr>
                <w:rFonts w:ascii="宋体" w:hAnsi="Times New Roman"/>
                <w:kern w:val="0"/>
                <w:sz w:val="18"/>
                <w:szCs w:val="18"/>
              </w:rPr>
              <w:t>：01）</w:t>
            </w:r>
          </w:p>
        </w:tc>
      </w:tr>
      <w:tr w:rsidR="003746E7" w:rsidRPr="00717830">
        <w:trPr>
          <w:trHeight w:val="367"/>
          <w:jc w:val="center"/>
        </w:trPr>
        <w:tc>
          <w:tcPr>
            <w:tcW w:w="1030"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购票者证件号</w:t>
            </w:r>
          </w:p>
        </w:tc>
        <w:tc>
          <w:tcPr>
            <w:tcW w:w="541"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64"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18</w:t>
            </w:r>
          </w:p>
        </w:tc>
        <w:tc>
          <w:tcPr>
            <w:tcW w:w="2963"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3746E7">
            <w:pPr>
              <w:widowControl/>
              <w:autoSpaceDE w:val="0"/>
              <w:autoSpaceDN w:val="0"/>
              <w:adjustRightInd/>
              <w:spacing w:line="240" w:lineRule="auto"/>
              <w:rPr>
                <w:rFonts w:ascii="宋体" w:hAnsi="Times New Roman"/>
                <w:kern w:val="0"/>
                <w:sz w:val="18"/>
                <w:szCs w:val="18"/>
              </w:rPr>
            </w:pPr>
          </w:p>
        </w:tc>
      </w:tr>
      <w:tr w:rsidR="003746E7" w:rsidRPr="00717830">
        <w:trPr>
          <w:trHeight w:val="367"/>
          <w:jc w:val="center"/>
        </w:trPr>
        <w:tc>
          <w:tcPr>
            <w:tcW w:w="1030"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购票者手机号</w:t>
            </w:r>
          </w:p>
        </w:tc>
        <w:tc>
          <w:tcPr>
            <w:tcW w:w="541"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64"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11</w:t>
            </w:r>
          </w:p>
        </w:tc>
        <w:tc>
          <w:tcPr>
            <w:tcW w:w="2963"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hint="eastAsia"/>
                <w:kern w:val="0"/>
                <w:sz w:val="18"/>
                <w:szCs w:val="18"/>
              </w:rPr>
              <w:t>中国大陆手机号</w:t>
            </w:r>
          </w:p>
        </w:tc>
      </w:tr>
    </w:tbl>
    <w:p w:rsidR="003746E7" w:rsidRDefault="00F71514">
      <w:pPr>
        <w:pStyle w:val="a6"/>
        <w:spacing w:before="156" w:after="156"/>
      </w:pPr>
      <w:bookmarkStart w:id="109" w:name="_Toc135293470"/>
      <w:bookmarkStart w:id="110" w:name="_Toc135296197"/>
      <w:r>
        <w:t>门票预订数据规范</w:t>
      </w:r>
      <w:bookmarkEnd w:id="109"/>
      <w:bookmarkEnd w:id="110"/>
    </w:p>
    <w:p w:rsidR="003746E7" w:rsidRDefault="00F71514">
      <w:pPr>
        <w:pStyle w:val="af8"/>
        <w:ind w:firstLine="420"/>
      </w:pPr>
      <w:r>
        <w:rPr>
          <w:rFonts w:hint="eastAsia"/>
        </w:rPr>
        <w:t>根据电子门票出票日期统计，已付款的订单门票为预订门票，其数据规范如下：</w:t>
      </w:r>
    </w:p>
    <w:p w:rsidR="003746E7" w:rsidRDefault="00F71514">
      <w:pPr>
        <w:pStyle w:val="a4"/>
        <w:spacing w:before="156" w:after="156"/>
      </w:pPr>
      <w:r>
        <w:t>门票预订数据规范</w:t>
      </w:r>
    </w:p>
    <w:tbl>
      <w:tblPr>
        <w:tblW w:w="5091" w:type="pct"/>
        <w:jc w:val="center"/>
        <w:tblBorders>
          <w:top w:val="single" w:sz="8" w:space="0" w:color="000000"/>
          <w:left w:val="single" w:sz="8" w:space="0" w:color="000000"/>
          <w:bottom w:val="single" w:sz="8" w:space="0" w:color="000000"/>
          <w:right w:val="single" w:sz="8"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986"/>
        <w:gridCol w:w="1057"/>
        <w:gridCol w:w="853"/>
        <w:gridCol w:w="5649"/>
      </w:tblGrid>
      <w:tr w:rsidR="003746E7" w:rsidRPr="00717830">
        <w:trPr>
          <w:trHeight w:val="340"/>
          <w:tblHeader/>
          <w:jc w:val="center"/>
        </w:trPr>
        <w:tc>
          <w:tcPr>
            <w:tcW w:w="1040" w:type="pct"/>
            <w:tcBorders>
              <w:top w:val="single" w:sz="8"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数据项</w:t>
            </w:r>
          </w:p>
        </w:tc>
        <w:tc>
          <w:tcPr>
            <w:tcW w:w="553" w:type="pct"/>
            <w:tcBorders>
              <w:top w:val="single" w:sz="8"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类型</w:t>
            </w:r>
          </w:p>
        </w:tc>
        <w:tc>
          <w:tcPr>
            <w:tcW w:w="447" w:type="pct"/>
            <w:tcBorders>
              <w:top w:val="single" w:sz="8"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位数</w:t>
            </w:r>
          </w:p>
        </w:tc>
        <w:tc>
          <w:tcPr>
            <w:tcW w:w="2958" w:type="pct"/>
            <w:tcBorders>
              <w:top w:val="single" w:sz="8"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说明</w:t>
            </w:r>
          </w:p>
        </w:tc>
      </w:tr>
      <w:tr w:rsidR="003746E7" w:rsidRPr="00717830">
        <w:trPr>
          <w:trHeight w:val="397"/>
          <w:jc w:val="center"/>
        </w:trPr>
        <w:tc>
          <w:tcPr>
            <w:tcW w:w="1040"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单位统一编码</w:t>
            </w:r>
          </w:p>
        </w:tc>
        <w:tc>
          <w:tcPr>
            <w:tcW w:w="553"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47"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11</w:t>
            </w:r>
          </w:p>
        </w:tc>
        <w:tc>
          <w:tcPr>
            <w:tcW w:w="2958"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3746E7">
            <w:pPr>
              <w:widowControl/>
              <w:autoSpaceDE w:val="0"/>
              <w:autoSpaceDN w:val="0"/>
              <w:adjustRightInd/>
              <w:spacing w:line="240" w:lineRule="auto"/>
              <w:rPr>
                <w:rFonts w:ascii="宋体" w:hAnsi="Times New Roman"/>
                <w:kern w:val="0"/>
                <w:sz w:val="18"/>
                <w:szCs w:val="18"/>
              </w:rPr>
            </w:pPr>
          </w:p>
        </w:tc>
      </w:tr>
      <w:tr w:rsidR="003746E7" w:rsidRPr="00717830">
        <w:trPr>
          <w:trHeight w:val="397"/>
          <w:jc w:val="center"/>
        </w:trPr>
        <w:tc>
          <w:tcPr>
            <w:tcW w:w="1040"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分销渠道商</w:t>
            </w:r>
          </w:p>
        </w:tc>
        <w:tc>
          <w:tcPr>
            <w:tcW w:w="553"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47"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6</w:t>
            </w:r>
          </w:p>
        </w:tc>
        <w:tc>
          <w:tcPr>
            <w:tcW w:w="2958"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w:t>
            </w:r>
            <w:r w:rsidRPr="00717830">
              <w:rPr>
                <w:rFonts w:ascii="宋体" w:hAnsi="Times New Roman" w:hint="eastAsia"/>
                <w:kern w:val="0"/>
                <w:sz w:val="18"/>
                <w:szCs w:val="18"/>
              </w:rPr>
              <w:t>示例</w:t>
            </w:r>
            <w:r w:rsidRPr="00717830">
              <w:rPr>
                <w:rFonts w:ascii="宋体" w:hAnsi="Times New Roman"/>
                <w:kern w:val="0"/>
                <w:sz w:val="18"/>
                <w:szCs w:val="18"/>
              </w:rPr>
              <w:t>：100001）</w:t>
            </w:r>
          </w:p>
        </w:tc>
      </w:tr>
      <w:tr w:rsidR="003746E7" w:rsidRPr="00717830">
        <w:trPr>
          <w:trHeight w:val="397"/>
          <w:jc w:val="center"/>
        </w:trPr>
        <w:tc>
          <w:tcPr>
            <w:tcW w:w="1040"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出票时间</w:t>
            </w:r>
          </w:p>
        </w:tc>
        <w:tc>
          <w:tcPr>
            <w:tcW w:w="553"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47"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12</w:t>
            </w:r>
          </w:p>
        </w:tc>
        <w:tc>
          <w:tcPr>
            <w:tcW w:w="2958"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hint="eastAsia"/>
                <w:kern w:val="0"/>
                <w:sz w:val="18"/>
                <w:szCs w:val="18"/>
              </w:rPr>
              <w:t>2019年10月1日10时0分1秒</w:t>
            </w:r>
            <w:r w:rsidRPr="00717830">
              <w:rPr>
                <w:rFonts w:ascii="宋体" w:hAnsi="Times New Roman"/>
                <w:kern w:val="0"/>
                <w:sz w:val="18"/>
                <w:szCs w:val="18"/>
              </w:rPr>
              <w:t>（</w:t>
            </w:r>
            <w:r w:rsidRPr="00717830">
              <w:rPr>
                <w:rFonts w:ascii="宋体" w:hAnsi="Times New Roman" w:hint="eastAsia"/>
                <w:kern w:val="0"/>
                <w:sz w:val="18"/>
                <w:szCs w:val="18"/>
              </w:rPr>
              <w:t>示例</w:t>
            </w:r>
            <w:r w:rsidRPr="00717830">
              <w:rPr>
                <w:rFonts w:ascii="宋体" w:hAnsi="Times New Roman"/>
                <w:kern w:val="0"/>
                <w:sz w:val="18"/>
                <w:szCs w:val="18"/>
              </w:rPr>
              <w:t>：</w:t>
            </w:r>
            <w:r w:rsidRPr="00717830">
              <w:rPr>
                <w:rFonts w:ascii="宋体" w:hAnsi="Times New Roman" w:hint="eastAsia"/>
                <w:kern w:val="0"/>
                <w:sz w:val="18"/>
                <w:szCs w:val="18"/>
              </w:rPr>
              <w:t>20191001100001</w:t>
            </w:r>
            <w:r w:rsidRPr="00717830">
              <w:rPr>
                <w:rFonts w:ascii="宋体" w:hAnsi="Times New Roman"/>
                <w:kern w:val="0"/>
                <w:sz w:val="18"/>
                <w:szCs w:val="18"/>
              </w:rPr>
              <w:t>）</w:t>
            </w:r>
          </w:p>
        </w:tc>
      </w:tr>
      <w:tr w:rsidR="003746E7" w:rsidRPr="00717830">
        <w:trPr>
          <w:trHeight w:val="397"/>
          <w:jc w:val="center"/>
        </w:trPr>
        <w:tc>
          <w:tcPr>
            <w:tcW w:w="1040"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门票类型</w:t>
            </w:r>
          </w:p>
        </w:tc>
        <w:tc>
          <w:tcPr>
            <w:tcW w:w="553"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47"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2</w:t>
            </w:r>
          </w:p>
        </w:tc>
        <w:tc>
          <w:tcPr>
            <w:tcW w:w="2958"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hint="eastAsia"/>
                <w:kern w:val="0"/>
                <w:sz w:val="18"/>
                <w:szCs w:val="18"/>
              </w:rPr>
              <w:t>01：全价票；02：半价票；03：免费票；04：年卡；05：其他类型</w:t>
            </w:r>
            <w:r w:rsidRPr="00717830">
              <w:rPr>
                <w:rFonts w:ascii="宋体" w:hAnsi="Times New Roman"/>
                <w:kern w:val="0"/>
                <w:sz w:val="18"/>
                <w:szCs w:val="18"/>
              </w:rPr>
              <w:t>（</w:t>
            </w:r>
            <w:r w:rsidRPr="00717830">
              <w:rPr>
                <w:rFonts w:ascii="宋体" w:hAnsi="Times New Roman" w:hint="eastAsia"/>
                <w:kern w:val="0"/>
                <w:sz w:val="18"/>
                <w:szCs w:val="18"/>
              </w:rPr>
              <w:t>示例</w:t>
            </w:r>
            <w:r w:rsidRPr="00717830">
              <w:rPr>
                <w:rFonts w:ascii="宋体" w:hAnsi="Times New Roman"/>
                <w:kern w:val="0"/>
                <w:sz w:val="18"/>
                <w:szCs w:val="18"/>
              </w:rPr>
              <w:t>：</w:t>
            </w:r>
            <w:r w:rsidRPr="00717830">
              <w:rPr>
                <w:rFonts w:ascii="宋体" w:hAnsi="Times New Roman" w:hint="eastAsia"/>
                <w:kern w:val="0"/>
                <w:sz w:val="18"/>
                <w:szCs w:val="18"/>
              </w:rPr>
              <w:t>01</w:t>
            </w:r>
            <w:r w:rsidRPr="00717830">
              <w:rPr>
                <w:rFonts w:ascii="宋体" w:hAnsi="Times New Roman"/>
                <w:kern w:val="0"/>
                <w:sz w:val="18"/>
                <w:szCs w:val="18"/>
              </w:rPr>
              <w:t>）</w:t>
            </w:r>
          </w:p>
        </w:tc>
      </w:tr>
      <w:tr w:rsidR="003746E7" w:rsidRPr="00717830">
        <w:trPr>
          <w:trHeight w:val="397"/>
          <w:jc w:val="center"/>
        </w:trPr>
        <w:tc>
          <w:tcPr>
            <w:tcW w:w="1040"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计划出行日期</w:t>
            </w:r>
          </w:p>
        </w:tc>
        <w:tc>
          <w:tcPr>
            <w:tcW w:w="553"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47"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8</w:t>
            </w:r>
          </w:p>
        </w:tc>
        <w:tc>
          <w:tcPr>
            <w:tcW w:w="2958"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hint="eastAsia"/>
                <w:kern w:val="0"/>
                <w:sz w:val="18"/>
                <w:szCs w:val="18"/>
              </w:rPr>
              <w:t>2019年10月2日</w:t>
            </w:r>
            <w:r w:rsidRPr="00717830">
              <w:rPr>
                <w:rFonts w:ascii="宋体" w:hAnsi="Times New Roman"/>
                <w:kern w:val="0"/>
                <w:sz w:val="18"/>
                <w:szCs w:val="18"/>
              </w:rPr>
              <w:t>（</w:t>
            </w:r>
            <w:r w:rsidRPr="00717830">
              <w:rPr>
                <w:rFonts w:ascii="宋体" w:hAnsi="Times New Roman" w:hint="eastAsia"/>
                <w:kern w:val="0"/>
                <w:sz w:val="18"/>
                <w:szCs w:val="18"/>
              </w:rPr>
              <w:t>示例</w:t>
            </w:r>
            <w:r w:rsidRPr="00717830">
              <w:rPr>
                <w:rFonts w:ascii="宋体" w:hAnsi="Times New Roman"/>
                <w:kern w:val="0"/>
                <w:sz w:val="18"/>
                <w:szCs w:val="18"/>
              </w:rPr>
              <w:t>：</w:t>
            </w:r>
            <w:r w:rsidRPr="00717830">
              <w:rPr>
                <w:rFonts w:ascii="宋体" w:hAnsi="Times New Roman" w:hint="eastAsia"/>
                <w:kern w:val="0"/>
                <w:sz w:val="18"/>
                <w:szCs w:val="18"/>
              </w:rPr>
              <w:t>20191002</w:t>
            </w:r>
            <w:r w:rsidRPr="00717830">
              <w:rPr>
                <w:rFonts w:ascii="宋体" w:hAnsi="Times New Roman"/>
                <w:kern w:val="0"/>
                <w:sz w:val="18"/>
                <w:szCs w:val="18"/>
              </w:rPr>
              <w:t>）</w:t>
            </w:r>
          </w:p>
        </w:tc>
      </w:tr>
      <w:tr w:rsidR="003746E7" w:rsidRPr="00717830">
        <w:trPr>
          <w:trHeight w:val="397"/>
          <w:jc w:val="center"/>
        </w:trPr>
        <w:tc>
          <w:tcPr>
            <w:tcW w:w="1040"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订单游客人数</w:t>
            </w:r>
          </w:p>
        </w:tc>
        <w:tc>
          <w:tcPr>
            <w:tcW w:w="553"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47"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4</w:t>
            </w:r>
          </w:p>
        </w:tc>
        <w:tc>
          <w:tcPr>
            <w:tcW w:w="2958"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hint="eastAsia"/>
                <w:kern w:val="0"/>
                <w:sz w:val="18"/>
                <w:szCs w:val="18"/>
              </w:rPr>
              <w:t>10人</w:t>
            </w:r>
            <w:r w:rsidRPr="00717830">
              <w:rPr>
                <w:rFonts w:ascii="宋体" w:hAnsi="Times New Roman"/>
                <w:kern w:val="0"/>
                <w:sz w:val="18"/>
                <w:szCs w:val="18"/>
              </w:rPr>
              <w:t>（</w:t>
            </w:r>
            <w:r w:rsidRPr="00717830">
              <w:rPr>
                <w:rFonts w:ascii="宋体" w:hAnsi="Times New Roman" w:hint="eastAsia"/>
                <w:kern w:val="0"/>
                <w:sz w:val="18"/>
                <w:szCs w:val="18"/>
              </w:rPr>
              <w:t>示例</w:t>
            </w:r>
            <w:r w:rsidRPr="00717830">
              <w:rPr>
                <w:rFonts w:ascii="宋体" w:hAnsi="Times New Roman"/>
                <w:kern w:val="0"/>
                <w:sz w:val="18"/>
                <w:szCs w:val="18"/>
              </w:rPr>
              <w:t>：</w:t>
            </w:r>
            <w:r w:rsidRPr="00717830">
              <w:rPr>
                <w:rFonts w:ascii="宋体" w:hAnsi="Times New Roman" w:hint="eastAsia"/>
                <w:kern w:val="0"/>
                <w:sz w:val="18"/>
                <w:szCs w:val="18"/>
              </w:rPr>
              <w:t>0010</w:t>
            </w:r>
          </w:p>
        </w:tc>
      </w:tr>
      <w:tr w:rsidR="003746E7" w:rsidRPr="00717830">
        <w:trPr>
          <w:trHeight w:val="471"/>
          <w:jc w:val="center"/>
        </w:trPr>
        <w:tc>
          <w:tcPr>
            <w:tcW w:w="1040"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购票者姓名</w:t>
            </w:r>
          </w:p>
        </w:tc>
        <w:tc>
          <w:tcPr>
            <w:tcW w:w="553"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47"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5</w:t>
            </w:r>
          </w:p>
        </w:tc>
        <w:tc>
          <w:tcPr>
            <w:tcW w:w="2958"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w:t>
            </w:r>
            <w:r w:rsidRPr="00717830">
              <w:rPr>
                <w:rFonts w:ascii="宋体" w:hAnsi="Times New Roman" w:hint="eastAsia"/>
                <w:kern w:val="0"/>
                <w:sz w:val="18"/>
                <w:szCs w:val="18"/>
              </w:rPr>
              <w:t>示例</w:t>
            </w:r>
            <w:r w:rsidRPr="00717830">
              <w:rPr>
                <w:rFonts w:ascii="宋体" w:hAnsi="Times New Roman"/>
                <w:kern w:val="0"/>
                <w:sz w:val="18"/>
                <w:szCs w:val="18"/>
              </w:rPr>
              <w:t>：</w:t>
            </w:r>
            <w:r w:rsidRPr="00717830">
              <w:rPr>
                <w:rFonts w:ascii="宋体" w:hAnsi="Times New Roman" w:hint="eastAsia"/>
                <w:kern w:val="0"/>
                <w:sz w:val="18"/>
                <w:szCs w:val="18"/>
              </w:rPr>
              <w:t>张三</w:t>
            </w:r>
            <w:r w:rsidRPr="00717830">
              <w:rPr>
                <w:rFonts w:ascii="宋体" w:hAnsi="Times New Roman"/>
                <w:kern w:val="0"/>
                <w:sz w:val="18"/>
                <w:szCs w:val="18"/>
              </w:rPr>
              <w:t>）</w:t>
            </w:r>
          </w:p>
        </w:tc>
      </w:tr>
      <w:tr w:rsidR="003746E7" w:rsidRPr="00717830">
        <w:trPr>
          <w:trHeight w:val="397"/>
          <w:jc w:val="center"/>
        </w:trPr>
        <w:tc>
          <w:tcPr>
            <w:tcW w:w="1040"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购票者证件类型</w:t>
            </w:r>
          </w:p>
        </w:tc>
        <w:tc>
          <w:tcPr>
            <w:tcW w:w="553"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47"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2</w:t>
            </w:r>
          </w:p>
        </w:tc>
        <w:tc>
          <w:tcPr>
            <w:tcW w:w="2958"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hint="eastAsia"/>
                <w:kern w:val="0"/>
                <w:sz w:val="18"/>
                <w:szCs w:val="18"/>
              </w:rPr>
              <w:t>01身份证，02护照，03军官证，04港澳通行证，05台湾居民往返大陆通行证，06其他</w:t>
            </w:r>
          </w:p>
        </w:tc>
      </w:tr>
      <w:tr w:rsidR="003746E7" w:rsidRPr="00717830">
        <w:trPr>
          <w:trHeight w:val="397"/>
          <w:jc w:val="center"/>
        </w:trPr>
        <w:tc>
          <w:tcPr>
            <w:tcW w:w="1040"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购票者证件号</w:t>
            </w:r>
          </w:p>
        </w:tc>
        <w:tc>
          <w:tcPr>
            <w:tcW w:w="553"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47"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18</w:t>
            </w:r>
          </w:p>
        </w:tc>
        <w:tc>
          <w:tcPr>
            <w:tcW w:w="2958"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3746E7">
            <w:pPr>
              <w:widowControl/>
              <w:autoSpaceDE w:val="0"/>
              <w:autoSpaceDN w:val="0"/>
              <w:adjustRightInd/>
              <w:spacing w:line="240" w:lineRule="auto"/>
              <w:rPr>
                <w:rFonts w:ascii="宋体" w:hAnsi="Times New Roman"/>
                <w:kern w:val="0"/>
                <w:sz w:val="18"/>
                <w:szCs w:val="18"/>
              </w:rPr>
            </w:pPr>
          </w:p>
        </w:tc>
      </w:tr>
      <w:tr w:rsidR="003746E7" w:rsidRPr="00717830">
        <w:trPr>
          <w:trHeight w:val="397"/>
          <w:jc w:val="center"/>
        </w:trPr>
        <w:tc>
          <w:tcPr>
            <w:tcW w:w="1040"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购票者手机号</w:t>
            </w:r>
          </w:p>
        </w:tc>
        <w:tc>
          <w:tcPr>
            <w:tcW w:w="553"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47"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11</w:t>
            </w:r>
          </w:p>
        </w:tc>
        <w:tc>
          <w:tcPr>
            <w:tcW w:w="2958"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hint="eastAsia"/>
                <w:kern w:val="0"/>
                <w:sz w:val="18"/>
                <w:szCs w:val="18"/>
              </w:rPr>
              <w:t>中国大陆手机号</w:t>
            </w:r>
          </w:p>
        </w:tc>
      </w:tr>
    </w:tbl>
    <w:p w:rsidR="003746E7" w:rsidRDefault="00F71514">
      <w:pPr>
        <w:pStyle w:val="a6"/>
        <w:spacing w:before="156" w:after="156"/>
      </w:pPr>
      <w:bookmarkStart w:id="111" w:name="_Toc135296198"/>
      <w:bookmarkStart w:id="112" w:name="_Toc135293471"/>
      <w:r>
        <w:t>现场售票数据规范</w:t>
      </w:r>
      <w:bookmarkEnd w:id="111"/>
      <w:bookmarkEnd w:id="112"/>
    </w:p>
    <w:p w:rsidR="003746E7" w:rsidRDefault="00F71514">
      <w:pPr>
        <w:pStyle w:val="af8"/>
        <w:ind w:firstLine="420"/>
        <w:rPr>
          <w:rFonts w:hint="eastAsia"/>
        </w:rPr>
      </w:pPr>
      <w:r>
        <w:rPr>
          <w:rFonts w:hint="eastAsia"/>
        </w:rPr>
        <w:t>现场售票数据是指直接现场售票出票，或者通过网络预约渠道进行下单后在现场完成支付后出票行为中产生的现场售票数据，其数据规范如下：</w:t>
      </w:r>
    </w:p>
    <w:p w:rsidR="00717830" w:rsidRDefault="00717830">
      <w:pPr>
        <w:pStyle w:val="af8"/>
        <w:ind w:firstLine="420"/>
      </w:pPr>
    </w:p>
    <w:p w:rsidR="003746E7" w:rsidRDefault="00F71514">
      <w:pPr>
        <w:pStyle w:val="a4"/>
        <w:spacing w:before="156" w:after="156"/>
      </w:pPr>
      <w:r>
        <w:lastRenderedPageBreak/>
        <w:t>现场售票数据规范</w:t>
      </w:r>
    </w:p>
    <w:tbl>
      <w:tblPr>
        <w:tblW w:w="5029" w:type="pct"/>
        <w:jc w:val="center"/>
        <w:tblBorders>
          <w:top w:val="single" w:sz="8" w:space="0" w:color="000000"/>
          <w:left w:val="single" w:sz="8" w:space="0" w:color="000000"/>
          <w:bottom w:val="single" w:sz="8" w:space="0" w:color="000000"/>
          <w:right w:val="single" w:sz="8"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915"/>
        <w:gridCol w:w="1000"/>
        <w:gridCol w:w="907"/>
        <w:gridCol w:w="5606"/>
      </w:tblGrid>
      <w:tr w:rsidR="003746E7" w:rsidRPr="00717830">
        <w:trPr>
          <w:trHeight w:val="340"/>
          <w:tblHeader/>
          <w:jc w:val="center"/>
        </w:trPr>
        <w:tc>
          <w:tcPr>
            <w:tcW w:w="1015" w:type="pct"/>
            <w:tcBorders>
              <w:top w:val="single" w:sz="8"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数据项</w:t>
            </w:r>
          </w:p>
        </w:tc>
        <w:tc>
          <w:tcPr>
            <w:tcW w:w="530" w:type="pct"/>
            <w:tcBorders>
              <w:top w:val="single" w:sz="8"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类型</w:t>
            </w:r>
          </w:p>
        </w:tc>
        <w:tc>
          <w:tcPr>
            <w:tcW w:w="481" w:type="pct"/>
            <w:tcBorders>
              <w:top w:val="single" w:sz="8"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位数</w:t>
            </w:r>
          </w:p>
        </w:tc>
        <w:tc>
          <w:tcPr>
            <w:tcW w:w="2972" w:type="pct"/>
            <w:tcBorders>
              <w:top w:val="single" w:sz="8"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说明</w:t>
            </w:r>
          </w:p>
        </w:tc>
      </w:tr>
      <w:tr w:rsidR="003746E7" w:rsidRPr="00717830">
        <w:trPr>
          <w:trHeight w:val="340"/>
          <w:jc w:val="center"/>
        </w:trPr>
        <w:tc>
          <w:tcPr>
            <w:tcW w:w="1015"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单位统一编码</w:t>
            </w:r>
          </w:p>
        </w:tc>
        <w:tc>
          <w:tcPr>
            <w:tcW w:w="53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1"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11</w:t>
            </w:r>
          </w:p>
        </w:tc>
        <w:tc>
          <w:tcPr>
            <w:tcW w:w="2972"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3746E7">
            <w:pPr>
              <w:widowControl/>
              <w:autoSpaceDE w:val="0"/>
              <w:autoSpaceDN w:val="0"/>
              <w:adjustRightInd/>
              <w:spacing w:line="240" w:lineRule="auto"/>
              <w:rPr>
                <w:rFonts w:ascii="宋体" w:hAnsi="Times New Roman"/>
                <w:kern w:val="0"/>
                <w:sz w:val="18"/>
                <w:szCs w:val="18"/>
              </w:rPr>
            </w:pPr>
          </w:p>
        </w:tc>
      </w:tr>
      <w:tr w:rsidR="003746E7" w:rsidRPr="00717830">
        <w:trPr>
          <w:trHeight w:val="340"/>
          <w:jc w:val="center"/>
        </w:trPr>
        <w:tc>
          <w:tcPr>
            <w:tcW w:w="1015"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销售终端号</w:t>
            </w:r>
          </w:p>
        </w:tc>
        <w:tc>
          <w:tcPr>
            <w:tcW w:w="53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1"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4</w:t>
            </w:r>
          </w:p>
        </w:tc>
        <w:tc>
          <w:tcPr>
            <w:tcW w:w="2972"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hint="eastAsia"/>
                <w:kern w:val="0"/>
                <w:sz w:val="18"/>
                <w:szCs w:val="18"/>
              </w:rPr>
              <w:t>单位定义</w:t>
            </w:r>
          </w:p>
        </w:tc>
      </w:tr>
      <w:tr w:rsidR="003746E7" w:rsidRPr="00717830">
        <w:trPr>
          <w:trHeight w:val="340"/>
          <w:jc w:val="center"/>
        </w:trPr>
        <w:tc>
          <w:tcPr>
            <w:tcW w:w="1015"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出票时间</w:t>
            </w:r>
          </w:p>
        </w:tc>
        <w:tc>
          <w:tcPr>
            <w:tcW w:w="53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1"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12</w:t>
            </w:r>
          </w:p>
        </w:tc>
        <w:tc>
          <w:tcPr>
            <w:tcW w:w="2972"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hint="eastAsia"/>
                <w:kern w:val="0"/>
                <w:sz w:val="18"/>
                <w:szCs w:val="18"/>
              </w:rPr>
              <w:t>2019年10月1日10时0分1秒</w:t>
            </w:r>
            <w:r w:rsidRPr="00717830">
              <w:rPr>
                <w:rFonts w:ascii="宋体" w:hAnsi="Times New Roman"/>
                <w:kern w:val="0"/>
                <w:sz w:val="18"/>
                <w:szCs w:val="18"/>
              </w:rPr>
              <w:t>（</w:t>
            </w:r>
            <w:r w:rsidRPr="00717830">
              <w:rPr>
                <w:rFonts w:ascii="宋体" w:hAnsi="Times New Roman" w:hint="eastAsia"/>
                <w:kern w:val="0"/>
                <w:sz w:val="18"/>
                <w:szCs w:val="18"/>
              </w:rPr>
              <w:t>示例</w:t>
            </w:r>
            <w:r w:rsidRPr="00717830">
              <w:rPr>
                <w:rFonts w:ascii="宋体" w:hAnsi="Times New Roman"/>
                <w:kern w:val="0"/>
                <w:sz w:val="18"/>
                <w:szCs w:val="18"/>
              </w:rPr>
              <w:t>：</w:t>
            </w:r>
            <w:r w:rsidRPr="00717830">
              <w:rPr>
                <w:rFonts w:ascii="宋体" w:hAnsi="Times New Roman" w:hint="eastAsia"/>
                <w:kern w:val="0"/>
                <w:sz w:val="18"/>
                <w:szCs w:val="18"/>
              </w:rPr>
              <w:t>20191001100001</w:t>
            </w:r>
            <w:r w:rsidRPr="00717830">
              <w:rPr>
                <w:rFonts w:ascii="宋体" w:hAnsi="Times New Roman"/>
                <w:kern w:val="0"/>
                <w:sz w:val="18"/>
                <w:szCs w:val="18"/>
              </w:rPr>
              <w:t>）</w:t>
            </w:r>
          </w:p>
        </w:tc>
      </w:tr>
      <w:tr w:rsidR="003746E7" w:rsidRPr="00717830">
        <w:trPr>
          <w:trHeight w:val="340"/>
          <w:jc w:val="center"/>
        </w:trPr>
        <w:tc>
          <w:tcPr>
            <w:tcW w:w="1015"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入园日期</w:t>
            </w:r>
          </w:p>
        </w:tc>
        <w:tc>
          <w:tcPr>
            <w:tcW w:w="53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1"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8</w:t>
            </w:r>
          </w:p>
        </w:tc>
        <w:tc>
          <w:tcPr>
            <w:tcW w:w="2972"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hint="eastAsia"/>
                <w:kern w:val="0"/>
                <w:sz w:val="18"/>
                <w:szCs w:val="18"/>
              </w:rPr>
              <w:t>2019年10月2日</w:t>
            </w:r>
          </w:p>
        </w:tc>
      </w:tr>
      <w:tr w:rsidR="003746E7" w:rsidRPr="00717830">
        <w:trPr>
          <w:trHeight w:val="340"/>
          <w:jc w:val="center"/>
        </w:trPr>
        <w:tc>
          <w:tcPr>
            <w:tcW w:w="1015"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门票类型</w:t>
            </w:r>
          </w:p>
        </w:tc>
        <w:tc>
          <w:tcPr>
            <w:tcW w:w="53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1"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2</w:t>
            </w:r>
          </w:p>
        </w:tc>
        <w:tc>
          <w:tcPr>
            <w:tcW w:w="2972"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hint="eastAsia"/>
                <w:kern w:val="0"/>
                <w:sz w:val="18"/>
                <w:szCs w:val="18"/>
              </w:rPr>
              <w:t>01：全价票；02：半价票；03：免费票；04：年卡；05：其他类型</w:t>
            </w:r>
            <w:r w:rsidRPr="00717830">
              <w:rPr>
                <w:rFonts w:ascii="宋体" w:hAnsi="Times New Roman"/>
                <w:kern w:val="0"/>
                <w:sz w:val="18"/>
                <w:szCs w:val="18"/>
              </w:rPr>
              <w:t>（</w:t>
            </w:r>
            <w:r w:rsidRPr="00717830">
              <w:rPr>
                <w:rFonts w:ascii="宋体" w:hAnsi="Times New Roman" w:hint="eastAsia"/>
                <w:kern w:val="0"/>
                <w:sz w:val="18"/>
                <w:szCs w:val="18"/>
              </w:rPr>
              <w:t>示例</w:t>
            </w:r>
            <w:r w:rsidRPr="00717830">
              <w:rPr>
                <w:rFonts w:ascii="宋体" w:hAnsi="Times New Roman"/>
                <w:kern w:val="0"/>
                <w:sz w:val="18"/>
                <w:szCs w:val="18"/>
              </w:rPr>
              <w:t>：01）</w:t>
            </w:r>
          </w:p>
        </w:tc>
      </w:tr>
      <w:tr w:rsidR="003746E7" w:rsidRPr="00717830">
        <w:trPr>
          <w:trHeight w:val="340"/>
          <w:jc w:val="center"/>
        </w:trPr>
        <w:tc>
          <w:tcPr>
            <w:tcW w:w="1015"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订单游客人数</w:t>
            </w:r>
          </w:p>
        </w:tc>
        <w:tc>
          <w:tcPr>
            <w:tcW w:w="53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1"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4</w:t>
            </w:r>
          </w:p>
        </w:tc>
        <w:tc>
          <w:tcPr>
            <w:tcW w:w="2972"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hint="eastAsia"/>
                <w:kern w:val="0"/>
                <w:sz w:val="18"/>
                <w:szCs w:val="18"/>
              </w:rPr>
              <w:t>10人</w:t>
            </w:r>
            <w:r w:rsidRPr="00717830">
              <w:rPr>
                <w:rFonts w:ascii="宋体" w:hAnsi="Times New Roman"/>
                <w:kern w:val="0"/>
                <w:sz w:val="18"/>
                <w:szCs w:val="18"/>
              </w:rPr>
              <w:t>（</w:t>
            </w:r>
            <w:r w:rsidRPr="00717830">
              <w:rPr>
                <w:rFonts w:ascii="宋体" w:hAnsi="Times New Roman" w:hint="eastAsia"/>
                <w:kern w:val="0"/>
                <w:sz w:val="18"/>
                <w:szCs w:val="18"/>
              </w:rPr>
              <w:t>示例</w:t>
            </w:r>
            <w:r w:rsidRPr="00717830">
              <w:rPr>
                <w:rFonts w:ascii="宋体" w:hAnsi="Times New Roman"/>
                <w:kern w:val="0"/>
                <w:sz w:val="18"/>
                <w:szCs w:val="18"/>
              </w:rPr>
              <w:t>：0010）</w:t>
            </w:r>
          </w:p>
        </w:tc>
      </w:tr>
      <w:tr w:rsidR="003746E7" w:rsidRPr="00717830">
        <w:trPr>
          <w:trHeight w:val="340"/>
          <w:jc w:val="center"/>
        </w:trPr>
        <w:tc>
          <w:tcPr>
            <w:tcW w:w="1015"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购票者姓名</w:t>
            </w:r>
          </w:p>
        </w:tc>
        <w:tc>
          <w:tcPr>
            <w:tcW w:w="53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1"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5</w:t>
            </w:r>
          </w:p>
        </w:tc>
        <w:tc>
          <w:tcPr>
            <w:tcW w:w="2972"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w:t>
            </w:r>
            <w:r w:rsidRPr="00717830">
              <w:rPr>
                <w:rFonts w:ascii="宋体" w:hAnsi="Times New Roman" w:hint="eastAsia"/>
                <w:kern w:val="0"/>
                <w:sz w:val="18"/>
                <w:szCs w:val="18"/>
              </w:rPr>
              <w:t>示例</w:t>
            </w:r>
            <w:r w:rsidRPr="00717830">
              <w:rPr>
                <w:rFonts w:ascii="宋体" w:hAnsi="Times New Roman"/>
                <w:kern w:val="0"/>
                <w:sz w:val="18"/>
                <w:szCs w:val="18"/>
              </w:rPr>
              <w:t>：</w:t>
            </w:r>
            <w:r w:rsidRPr="00717830">
              <w:rPr>
                <w:rFonts w:ascii="宋体" w:hAnsi="Times New Roman" w:hint="eastAsia"/>
                <w:kern w:val="0"/>
                <w:sz w:val="18"/>
                <w:szCs w:val="18"/>
              </w:rPr>
              <w:t>张三</w:t>
            </w:r>
            <w:r w:rsidRPr="00717830">
              <w:rPr>
                <w:rFonts w:ascii="宋体" w:hAnsi="Times New Roman"/>
                <w:kern w:val="0"/>
                <w:sz w:val="18"/>
                <w:szCs w:val="18"/>
              </w:rPr>
              <w:t>）</w:t>
            </w:r>
          </w:p>
        </w:tc>
      </w:tr>
      <w:tr w:rsidR="003746E7" w:rsidRPr="00717830">
        <w:trPr>
          <w:trHeight w:val="340"/>
          <w:jc w:val="center"/>
        </w:trPr>
        <w:tc>
          <w:tcPr>
            <w:tcW w:w="1015"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购票者证件类型</w:t>
            </w:r>
          </w:p>
        </w:tc>
        <w:tc>
          <w:tcPr>
            <w:tcW w:w="53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1"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18</w:t>
            </w:r>
          </w:p>
        </w:tc>
        <w:tc>
          <w:tcPr>
            <w:tcW w:w="2972"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hint="eastAsia"/>
                <w:kern w:val="0"/>
                <w:sz w:val="18"/>
                <w:szCs w:val="18"/>
              </w:rPr>
              <w:t>01身份证，02护照，03军官证，04港澳通行证，05台湾居民往返大陆通行证，06其他</w:t>
            </w:r>
          </w:p>
        </w:tc>
      </w:tr>
      <w:tr w:rsidR="003746E7" w:rsidRPr="00717830">
        <w:trPr>
          <w:trHeight w:val="340"/>
          <w:jc w:val="center"/>
        </w:trPr>
        <w:tc>
          <w:tcPr>
            <w:tcW w:w="1015"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购票者证件号</w:t>
            </w:r>
          </w:p>
        </w:tc>
        <w:tc>
          <w:tcPr>
            <w:tcW w:w="53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1"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18</w:t>
            </w:r>
          </w:p>
        </w:tc>
        <w:tc>
          <w:tcPr>
            <w:tcW w:w="2972"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3746E7">
            <w:pPr>
              <w:widowControl/>
              <w:autoSpaceDE w:val="0"/>
              <w:autoSpaceDN w:val="0"/>
              <w:adjustRightInd/>
              <w:spacing w:line="240" w:lineRule="auto"/>
              <w:rPr>
                <w:rFonts w:ascii="宋体" w:hAnsi="Times New Roman"/>
                <w:kern w:val="0"/>
                <w:sz w:val="18"/>
                <w:szCs w:val="18"/>
              </w:rPr>
            </w:pPr>
          </w:p>
        </w:tc>
      </w:tr>
      <w:tr w:rsidR="003746E7" w:rsidRPr="00717830">
        <w:trPr>
          <w:trHeight w:val="340"/>
          <w:jc w:val="center"/>
        </w:trPr>
        <w:tc>
          <w:tcPr>
            <w:tcW w:w="1015"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购票者手机号</w:t>
            </w:r>
          </w:p>
        </w:tc>
        <w:tc>
          <w:tcPr>
            <w:tcW w:w="53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1"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11</w:t>
            </w:r>
          </w:p>
        </w:tc>
        <w:tc>
          <w:tcPr>
            <w:tcW w:w="2972"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hint="eastAsia"/>
                <w:kern w:val="0"/>
                <w:sz w:val="18"/>
                <w:szCs w:val="18"/>
              </w:rPr>
              <w:t>中国大陆手机号</w:t>
            </w:r>
          </w:p>
        </w:tc>
      </w:tr>
    </w:tbl>
    <w:p w:rsidR="003746E7" w:rsidRDefault="00F71514">
      <w:pPr>
        <w:pStyle w:val="a6"/>
        <w:spacing w:before="156" w:after="156"/>
      </w:pPr>
      <w:bookmarkStart w:id="113" w:name="_Toc135293472"/>
      <w:bookmarkStart w:id="114" w:name="_Toc135296199"/>
      <w:r>
        <w:t>出入园记录与管理</w:t>
      </w:r>
      <w:bookmarkEnd w:id="113"/>
      <w:bookmarkEnd w:id="114"/>
    </w:p>
    <w:p w:rsidR="003746E7" w:rsidRDefault="00F71514">
      <w:pPr>
        <w:pStyle w:val="a4"/>
        <w:spacing w:before="156" w:after="156"/>
      </w:pPr>
      <w:r>
        <w:t>入园凭证规范</w:t>
      </w:r>
    </w:p>
    <w:tbl>
      <w:tblPr>
        <w:tblW w:w="5027" w:type="pct"/>
        <w:jc w:val="center"/>
        <w:tblBorders>
          <w:top w:val="single" w:sz="8" w:space="0" w:color="000000"/>
          <w:left w:val="single" w:sz="8" w:space="0" w:color="000000"/>
          <w:bottom w:val="single" w:sz="8" w:space="0" w:color="000000"/>
          <w:right w:val="single" w:sz="8"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933"/>
        <w:gridCol w:w="1023"/>
        <w:gridCol w:w="886"/>
        <w:gridCol w:w="5583"/>
      </w:tblGrid>
      <w:tr w:rsidR="003746E7" w:rsidRPr="00717830">
        <w:trPr>
          <w:trHeight w:val="397"/>
          <w:tblHeader/>
          <w:jc w:val="center"/>
        </w:trPr>
        <w:tc>
          <w:tcPr>
            <w:tcW w:w="1025" w:type="pct"/>
            <w:tcBorders>
              <w:top w:val="single" w:sz="8"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数据项</w:t>
            </w:r>
          </w:p>
        </w:tc>
        <w:tc>
          <w:tcPr>
            <w:tcW w:w="542" w:type="pct"/>
            <w:tcBorders>
              <w:top w:val="single" w:sz="8"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类型</w:t>
            </w:r>
          </w:p>
        </w:tc>
        <w:tc>
          <w:tcPr>
            <w:tcW w:w="470" w:type="pct"/>
            <w:tcBorders>
              <w:top w:val="single" w:sz="8"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位数</w:t>
            </w:r>
          </w:p>
        </w:tc>
        <w:tc>
          <w:tcPr>
            <w:tcW w:w="2961" w:type="pct"/>
            <w:tcBorders>
              <w:top w:val="single" w:sz="8"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说明</w:t>
            </w:r>
          </w:p>
        </w:tc>
      </w:tr>
      <w:tr w:rsidR="003746E7" w:rsidRPr="00717830">
        <w:trPr>
          <w:trHeight w:val="397"/>
          <w:jc w:val="center"/>
        </w:trPr>
        <w:tc>
          <w:tcPr>
            <w:tcW w:w="1025"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门票票号</w:t>
            </w:r>
          </w:p>
        </w:tc>
        <w:tc>
          <w:tcPr>
            <w:tcW w:w="542"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7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26</w:t>
            </w:r>
          </w:p>
        </w:tc>
        <w:tc>
          <w:tcPr>
            <w:tcW w:w="2961"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hint="eastAsia"/>
                <w:kern w:val="0"/>
                <w:sz w:val="18"/>
                <w:szCs w:val="18"/>
              </w:rPr>
              <w:t>遵循门票票号编码规则</w:t>
            </w:r>
          </w:p>
        </w:tc>
      </w:tr>
      <w:tr w:rsidR="003746E7" w:rsidRPr="00717830">
        <w:trPr>
          <w:trHeight w:val="397"/>
          <w:jc w:val="center"/>
        </w:trPr>
        <w:tc>
          <w:tcPr>
            <w:tcW w:w="1025"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分销渠道商</w:t>
            </w:r>
          </w:p>
        </w:tc>
        <w:tc>
          <w:tcPr>
            <w:tcW w:w="542"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7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6</w:t>
            </w:r>
          </w:p>
        </w:tc>
        <w:tc>
          <w:tcPr>
            <w:tcW w:w="2961"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w:t>
            </w:r>
            <w:r w:rsidRPr="00717830">
              <w:rPr>
                <w:rFonts w:ascii="宋体" w:hAnsi="Times New Roman" w:hint="eastAsia"/>
                <w:kern w:val="0"/>
                <w:sz w:val="18"/>
                <w:szCs w:val="18"/>
              </w:rPr>
              <w:t>示例</w:t>
            </w:r>
            <w:r w:rsidRPr="00717830">
              <w:rPr>
                <w:rFonts w:ascii="宋体" w:hAnsi="Times New Roman"/>
                <w:kern w:val="0"/>
                <w:sz w:val="18"/>
                <w:szCs w:val="18"/>
              </w:rPr>
              <w:t>：100001）</w:t>
            </w:r>
          </w:p>
        </w:tc>
      </w:tr>
      <w:tr w:rsidR="003746E7" w:rsidRPr="00717830">
        <w:trPr>
          <w:trHeight w:val="397"/>
          <w:jc w:val="center"/>
        </w:trPr>
        <w:tc>
          <w:tcPr>
            <w:tcW w:w="1025"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入园凭证编码</w:t>
            </w:r>
          </w:p>
        </w:tc>
        <w:tc>
          <w:tcPr>
            <w:tcW w:w="542"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7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8</w:t>
            </w:r>
          </w:p>
        </w:tc>
        <w:tc>
          <w:tcPr>
            <w:tcW w:w="2961"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hint="eastAsia"/>
                <w:kern w:val="0"/>
                <w:sz w:val="18"/>
                <w:szCs w:val="18"/>
              </w:rPr>
              <w:t>预制随机字符，用于标示入园凭证</w:t>
            </w:r>
            <w:r w:rsidRPr="00717830">
              <w:rPr>
                <w:rFonts w:ascii="宋体" w:hAnsi="Times New Roman"/>
                <w:kern w:val="0"/>
                <w:sz w:val="18"/>
                <w:szCs w:val="18"/>
              </w:rPr>
              <w:t>（</w:t>
            </w:r>
            <w:r w:rsidRPr="00717830">
              <w:rPr>
                <w:rFonts w:ascii="宋体" w:hAnsi="Times New Roman" w:hint="eastAsia"/>
                <w:kern w:val="0"/>
                <w:sz w:val="18"/>
                <w:szCs w:val="18"/>
              </w:rPr>
              <w:t>示例</w:t>
            </w:r>
            <w:r w:rsidRPr="00717830">
              <w:rPr>
                <w:rFonts w:ascii="宋体" w:hAnsi="Times New Roman"/>
                <w:kern w:val="0"/>
                <w:sz w:val="18"/>
                <w:szCs w:val="18"/>
              </w:rPr>
              <w:t>：</w:t>
            </w:r>
            <w:r w:rsidRPr="00717830">
              <w:rPr>
                <w:rFonts w:ascii="宋体" w:hAnsi="Times New Roman" w:hint="eastAsia"/>
                <w:kern w:val="0"/>
                <w:sz w:val="18"/>
                <w:szCs w:val="18"/>
              </w:rPr>
              <w:t>0dfeva39</w:t>
            </w:r>
            <w:r w:rsidRPr="00717830">
              <w:rPr>
                <w:rFonts w:ascii="宋体" w:hAnsi="Times New Roman"/>
                <w:kern w:val="0"/>
                <w:sz w:val="18"/>
                <w:szCs w:val="18"/>
              </w:rPr>
              <w:t>）</w:t>
            </w:r>
          </w:p>
        </w:tc>
      </w:tr>
      <w:tr w:rsidR="003746E7" w:rsidRPr="00717830">
        <w:trPr>
          <w:trHeight w:val="397"/>
          <w:jc w:val="center"/>
        </w:trPr>
        <w:tc>
          <w:tcPr>
            <w:tcW w:w="1025"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入园身份证号码</w:t>
            </w:r>
          </w:p>
        </w:tc>
        <w:tc>
          <w:tcPr>
            <w:tcW w:w="542"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7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18</w:t>
            </w:r>
          </w:p>
        </w:tc>
        <w:tc>
          <w:tcPr>
            <w:tcW w:w="2961"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hint="eastAsia"/>
                <w:kern w:val="0"/>
                <w:sz w:val="18"/>
                <w:szCs w:val="18"/>
              </w:rPr>
              <w:t>无身份证信息时用0补位</w:t>
            </w:r>
          </w:p>
        </w:tc>
      </w:tr>
      <w:tr w:rsidR="003746E7" w:rsidRPr="00717830">
        <w:trPr>
          <w:trHeight w:val="397"/>
          <w:jc w:val="center"/>
        </w:trPr>
        <w:tc>
          <w:tcPr>
            <w:tcW w:w="1025"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有效使用期限</w:t>
            </w:r>
          </w:p>
        </w:tc>
        <w:tc>
          <w:tcPr>
            <w:tcW w:w="542"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7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4</w:t>
            </w:r>
          </w:p>
        </w:tc>
        <w:tc>
          <w:tcPr>
            <w:tcW w:w="2961"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hint="eastAsia"/>
                <w:kern w:val="0"/>
                <w:sz w:val="18"/>
                <w:szCs w:val="18"/>
              </w:rPr>
              <w:t>单位天。预约、预订出票后多久有效。</w:t>
            </w:r>
            <w:r w:rsidRPr="00717830">
              <w:rPr>
                <w:rFonts w:ascii="宋体" w:hAnsi="Times New Roman"/>
                <w:kern w:val="0"/>
                <w:sz w:val="18"/>
                <w:szCs w:val="18"/>
              </w:rPr>
              <w:t>（</w:t>
            </w:r>
            <w:r w:rsidRPr="00717830">
              <w:rPr>
                <w:rFonts w:ascii="宋体" w:hAnsi="Times New Roman" w:hint="eastAsia"/>
                <w:kern w:val="0"/>
                <w:sz w:val="18"/>
                <w:szCs w:val="18"/>
              </w:rPr>
              <w:t>示例</w:t>
            </w:r>
            <w:r w:rsidRPr="00717830">
              <w:rPr>
                <w:rFonts w:ascii="宋体" w:hAnsi="Times New Roman"/>
                <w:kern w:val="0"/>
                <w:sz w:val="18"/>
                <w:szCs w:val="18"/>
              </w:rPr>
              <w:t>：</w:t>
            </w:r>
            <w:r w:rsidRPr="00717830">
              <w:rPr>
                <w:rFonts w:ascii="宋体" w:hAnsi="Times New Roman" w:hint="eastAsia"/>
                <w:kern w:val="0"/>
                <w:sz w:val="18"/>
                <w:szCs w:val="18"/>
              </w:rPr>
              <w:t>0010</w:t>
            </w:r>
            <w:r w:rsidRPr="00717830">
              <w:rPr>
                <w:rFonts w:ascii="宋体" w:hAnsi="Times New Roman"/>
                <w:kern w:val="0"/>
                <w:sz w:val="18"/>
                <w:szCs w:val="18"/>
              </w:rPr>
              <w:t>）</w:t>
            </w:r>
          </w:p>
        </w:tc>
      </w:tr>
      <w:tr w:rsidR="003746E7" w:rsidRPr="00717830">
        <w:trPr>
          <w:trHeight w:val="397"/>
          <w:jc w:val="center"/>
        </w:trPr>
        <w:tc>
          <w:tcPr>
            <w:tcW w:w="1025"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允许单次入园人数</w:t>
            </w:r>
          </w:p>
        </w:tc>
        <w:tc>
          <w:tcPr>
            <w:tcW w:w="542"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7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4</w:t>
            </w:r>
          </w:p>
        </w:tc>
        <w:tc>
          <w:tcPr>
            <w:tcW w:w="2961"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hint="eastAsia"/>
                <w:kern w:val="0"/>
                <w:sz w:val="18"/>
                <w:szCs w:val="18"/>
              </w:rPr>
              <w:t>同一张电子门票允许单次入园的游客数量</w:t>
            </w:r>
            <w:r w:rsidRPr="00717830">
              <w:rPr>
                <w:rFonts w:ascii="宋体" w:hAnsi="Times New Roman"/>
                <w:kern w:val="0"/>
                <w:sz w:val="18"/>
                <w:szCs w:val="18"/>
              </w:rPr>
              <w:t>（</w:t>
            </w:r>
            <w:r w:rsidRPr="00717830">
              <w:rPr>
                <w:rFonts w:ascii="宋体" w:hAnsi="Times New Roman" w:hint="eastAsia"/>
                <w:kern w:val="0"/>
                <w:sz w:val="18"/>
                <w:szCs w:val="18"/>
              </w:rPr>
              <w:t>示例</w:t>
            </w:r>
            <w:r w:rsidRPr="00717830">
              <w:rPr>
                <w:rFonts w:ascii="宋体" w:hAnsi="Times New Roman"/>
                <w:kern w:val="0"/>
                <w:sz w:val="18"/>
                <w:szCs w:val="18"/>
              </w:rPr>
              <w:t>：</w:t>
            </w:r>
            <w:r w:rsidRPr="00717830">
              <w:rPr>
                <w:rFonts w:ascii="宋体" w:hAnsi="Times New Roman" w:hint="eastAsia"/>
                <w:kern w:val="0"/>
                <w:sz w:val="18"/>
                <w:szCs w:val="18"/>
              </w:rPr>
              <w:t>0006</w:t>
            </w:r>
            <w:r w:rsidRPr="00717830">
              <w:rPr>
                <w:rFonts w:ascii="宋体" w:hAnsi="Times New Roman"/>
                <w:kern w:val="0"/>
                <w:sz w:val="18"/>
                <w:szCs w:val="18"/>
              </w:rPr>
              <w:t>）</w:t>
            </w:r>
          </w:p>
        </w:tc>
      </w:tr>
      <w:tr w:rsidR="003746E7" w:rsidRPr="00717830">
        <w:trPr>
          <w:trHeight w:val="397"/>
          <w:jc w:val="center"/>
        </w:trPr>
        <w:tc>
          <w:tcPr>
            <w:tcW w:w="1025"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门票类型</w:t>
            </w:r>
          </w:p>
        </w:tc>
        <w:tc>
          <w:tcPr>
            <w:tcW w:w="542"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7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2</w:t>
            </w:r>
          </w:p>
        </w:tc>
        <w:tc>
          <w:tcPr>
            <w:tcW w:w="2961"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hint="eastAsia"/>
                <w:kern w:val="0"/>
                <w:sz w:val="18"/>
                <w:szCs w:val="18"/>
              </w:rPr>
              <w:t>01：全价票；02：半价票；03：免费票；04：年卡；05：其他类型</w:t>
            </w:r>
            <w:r w:rsidRPr="00717830">
              <w:rPr>
                <w:rFonts w:ascii="宋体" w:hAnsi="Times New Roman"/>
                <w:kern w:val="0"/>
                <w:sz w:val="18"/>
                <w:szCs w:val="18"/>
              </w:rPr>
              <w:t>（</w:t>
            </w:r>
            <w:r w:rsidRPr="00717830">
              <w:rPr>
                <w:rFonts w:ascii="宋体" w:hAnsi="Times New Roman" w:hint="eastAsia"/>
                <w:kern w:val="0"/>
                <w:sz w:val="18"/>
                <w:szCs w:val="18"/>
              </w:rPr>
              <w:t>示例</w:t>
            </w:r>
            <w:r w:rsidRPr="00717830">
              <w:rPr>
                <w:rFonts w:ascii="宋体" w:hAnsi="Times New Roman"/>
                <w:kern w:val="0"/>
                <w:sz w:val="18"/>
                <w:szCs w:val="18"/>
              </w:rPr>
              <w:t>：</w:t>
            </w:r>
            <w:r w:rsidRPr="00717830">
              <w:rPr>
                <w:rFonts w:ascii="宋体" w:hAnsi="Times New Roman" w:hint="eastAsia"/>
                <w:kern w:val="0"/>
                <w:sz w:val="18"/>
                <w:szCs w:val="18"/>
              </w:rPr>
              <w:t>01</w:t>
            </w:r>
            <w:r w:rsidRPr="00717830">
              <w:rPr>
                <w:rFonts w:ascii="宋体" w:hAnsi="Times New Roman"/>
                <w:kern w:val="0"/>
                <w:sz w:val="18"/>
                <w:szCs w:val="18"/>
              </w:rPr>
              <w:t>）</w:t>
            </w:r>
          </w:p>
        </w:tc>
      </w:tr>
      <w:tr w:rsidR="003746E7" w:rsidRPr="00717830">
        <w:trPr>
          <w:trHeight w:val="397"/>
          <w:jc w:val="center"/>
        </w:trPr>
        <w:tc>
          <w:tcPr>
            <w:tcW w:w="1025"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出入园类型</w:t>
            </w:r>
          </w:p>
        </w:tc>
        <w:tc>
          <w:tcPr>
            <w:tcW w:w="542"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7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2</w:t>
            </w:r>
          </w:p>
        </w:tc>
        <w:tc>
          <w:tcPr>
            <w:tcW w:w="2961"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hint="eastAsia"/>
                <w:kern w:val="0"/>
                <w:sz w:val="18"/>
                <w:szCs w:val="18"/>
              </w:rPr>
              <w:t>01：单次入园；02：当日不限次数；03：多日不限次数；04：其他类型</w:t>
            </w:r>
            <w:r w:rsidRPr="00717830">
              <w:rPr>
                <w:rFonts w:ascii="宋体" w:hAnsi="Times New Roman"/>
                <w:kern w:val="0"/>
                <w:sz w:val="18"/>
                <w:szCs w:val="18"/>
              </w:rPr>
              <w:t>（</w:t>
            </w:r>
            <w:r w:rsidRPr="00717830">
              <w:rPr>
                <w:rFonts w:ascii="宋体" w:hAnsi="Times New Roman" w:hint="eastAsia"/>
                <w:kern w:val="0"/>
                <w:sz w:val="18"/>
                <w:szCs w:val="18"/>
              </w:rPr>
              <w:t>示例</w:t>
            </w:r>
            <w:r w:rsidRPr="00717830">
              <w:rPr>
                <w:rFonts w:ascii="宋体" w:hAnsi="Times New Roman"/>
                <w:kern w:val="0"/>
                <w:sz w:val="18"/>
                <w:szCs w:val="18"/>
              </w:rPr>
              <w:t>：</w:t>
            </w:r>
            <w:r w:rsidRPr="00717830">
              <w:rPr>
                <w:rFonts w:ascii="宋体" w:hAnsi="Times New Roman" w:hint="eastAsia"/>
                <w:kern w:val="0"/>
                <w:sz w:val="18"/>
                <w:szCs w:val="18"/>
              </w:rPr>
              <w:t>01</w:t>
            </w:r>
            <w:r w:rsidRPr="00717830">
              <w:rPr>
                <w:rFonts w:ascii="宋体" w:hAnsi="Times New Roman"/>
                <w:kern w:val="0"/>
                <w:sz w:val="18"/>
                <w:szCs w:val="18"/>
              </w:rPr>
              <w:t>）</w:t>
            </w:r>
          </w:p>
        </w:tc>
      </w:tr>
    </w:tbl>
    <w:p w:rsidR="003746E7" w:rsidRDefault="00F71514">
      <w:pPr>
        <w:pStyle w:val="a6"/>
        <w:spacing w:before="156" w:after="156"/>
      </w:pPr>
      <w:bookmarkStart w:id="115" w:name="_Toc135296200"/>
      <w:bookmarkStart w:id="116" w:name="_Toc135293473"/>
      <w:r>
        <w:t>出入园闸机编码规范</w:t>
      </w:r>
      <w:bookmarkEnd w:id="115"/>
      <w:bookmarkEnd w:id="116"/>
    </w:p>
    <w:p w:rsidR="003746E7" w:rsidRDefault="00F71514">
      <w:pPr>
        <w:pStyle w:val="a4"/>
        <w:spacing w:before="156" w:after="156"/>
      </w:pPr>
      <w:r>
        <w:t>出入园闸机编码规范</w:t>
      </w:r>
    </w:p>
    <w:tbl>
      <w:tblPr>
        <w:tblW w:w="5018" w:type="pct"/>
        <w:jc w:val="center"/>
        <w:tblBorders>
          <w:top w:val="single" w:sz="8" w:space="0" w:color="000000"/>
          <w:left w:val="single" w:sz="8" w:space="0" w:color="000000"/>
          <w:bottom w:val="single" w:sz="8" w:space="0" w:color="000000"/>
          <w:right w:val="single" w:sz="8"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930"/>
        <w:gridCol w:w="1023"/>
        <w:gridCol w:w="884"/>
        <w:gridCol w:w="5571"/>
      </w:tblGrid>
      <w:tr w:rsidR="003746E7" w:rsidRPr="00717830">
        <w:trPr>
          <w:jc w:val="center"/>
        </w:trPr>
        <w:tc>
          <w:tcPr>
            <w:tcW w:w="1025" w:type="pct"/>
            <w:tcBorders>
              <w:top w:val="single" w:sz="8" w:space="0" w:color="000000"/>
              <w:left w:val="single" w:sz="8" w:space="0" w:color="000000"/>
              <w:bottom w:val="single" w:sz="4" w:space="0" w:color="000000"/>
              <w:right w:val="single" w:sz="4" w:space="0" w:color="000000"/>
            </w:tcBorders>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数据项</w:t>
            </w:r>
          </w:p>
        </w:tc>
        <w:tc>
          <w:tcPr>
            <w:tcW w:w="543" w:type="pct"/>
            <w:tcBorders>
              <w:top w:val="single" w:sz="8"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类型</w:t>
            </w:r>
          </w:p>
        </w:tc>
        <w:tc>
          <w:tcPr>
            <w:tcW w:w="470" w:type="pct"/>
            <w:tcBorders>
              <w:top w:val="single" w:sz="8"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位数</w:t>
            </w:r>
          </w:p>
        </w:tc>
        <w:tc>
          <w:tcPr>
            <w:tcW w:w="2960" w:type="pct"/>
            <w:tcBorders>
              <w:top w:val="single" w:sz="8"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说明</w:t>
            </w:r>
          </w:p>
        </w:tc>
      </w:tr>
      <w:tr w:rsidR="003746E7" w:rsidRPr="00717830">
        <w:trPr>
          <w:jc w:val="center"/>
        </w:trPr>
        <w:tc>
          <w:tcPr>
            <w:tcW w:w="1025" w:type="pct"/>
            <w:tcBorders>
              <w:top w:val="single" w:sz="4" w:space="0" w:color="000000"/>
              <w:left w:val="single" w:sz="8" w:space="0" w:color="000000"/>
              <w:bottom w:val="single" w:sz="4" w:space="0" w:color="000000"/>
              <w:right w:val="single" w:sz="4" w:space="0" w:color="000000"/>
            </w:tcBorders>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单位统一编码</w:t>
            </w:r>
          </w:p>
        </w:tc>
        <w:tc>
          <w:tcPr>
            <w:tcW w:w="543"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7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11</w:t>
            </w:r>
          </w:p>
        </w:tc>
        <w:tc>
          <w:tcPr>
            <w:tcW w:w="2960"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3746E7">
            <w:pPr>
              <w:widowControl/>
              <w:autoSpaceDE w:val="0"/>
              <w:autoSpaceDN w:val="0"/>
              <w:adjustRightInd/>
              <w:spacing w:line="240" w:lineRule="auto"/>
              <w:rPr>
                <w:rFonts w:ascii="宋体" w:hAnsi="Times New Roman"/>
                <w:kern w:val="0"/>
                <w:sz w:val="18"/>
                <w:szCs w:val="18"/>
              </w:rPr>
            </w:pPr>
          </w:p>
        </w:tc>
      </w:tr>
      <w:tr w:rsidR="003746E7" w:rsidRPr="00717830">
        <w:trPr>
          <w:jc w:val="center"/>
        </w:trPr>
        <w:tc>
          <w:tcPr>
            <w:tcW w:w="1025" w:type="pct"/>
            <w:tcBorders>
              <w:top w:val="single" w:sz="4" w:space="0" w:color="000000"/>
              <w:left w:val="single" w:sz="8" w:space="0" w:color="000000"/>
              <w:bottom w:val="single" w:sz="4" w:space="0" w:color="000000"/>
              <w:right w:val="single" w:sz="4" w:space="0" w:color="000000"/>
            </w:tcBorders>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入园时间</w:t>
            </w:r>
          </w:p>
        </w:tc>
        <w:tc>
          <w:tcPr>
            <w:tcW w:w="543"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7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12</w:t>
            </w:r>
          </w:p>
        </w:tc>
        <w:tc>
          <w:tcPr>
            <w:tcW w:w="2960"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hint="eastAsia"/>
                <w:kern w:val="0"/>
                <w:sz w:val="18"/>
                <w:szCs w:val="18"/>
              </w:rPr>
              <w:t>2019年10月1日10时0分1秒</w:t>
            </w:r>
            <w:r w:rsidRPr="00717830">
              <w:rPr>
                <w:rFonts w:ascii="宋体" w:hAnsi="Times New Roman"/>
                <w:kern w:val="0"/>
                <w:sz w:val="18"/>
                <w:szCs w:val="18"/>
              </w:rPr>
              <w:t>（</w:t>
            </w:r>
            <w:r w:rsidRPr="00717830">
              <w:rPr>
                <w:rFonts w:ascii="宋体" w:hAnsi="Times New Roman" w:hint="eastAsia"/>
                <w:kern w:val="0"/>
                <w:sz w:val="18"/>
                <w:szCs w:val="18"/>
              </w:rPr>
              <w:t>示例</w:t>
            </w:r>
            <w:r w:rsidRPr="00717830">
              <w:rPr>
                <w:rFonts w:ascii="宋体" w:hAnsi="Times New Roman"/>
                <w:kern w:val="0"/>
                <w:sz w:val="18"/>
                <w:szCs w:val="18"/>
              </w:rPr>
              <w:t>：</w:t>
            </w:r>
            <w:r w:rsidRPr="00717830">
              <w:rPr>
                <w:rFonts w:ascii="宋体" w:hAnsi="Times New Roman" w:hint="eastAsia"/>
                <w:kern w:val="0"/>
                <w:sz w:val="18"/>
                <w:szCs w:val="18"/>
              </w:rPr>
              <w:t>20191001100001</w:t>
            </w:r>
            <w:r w:rsidRPr="00717830">
              <w:rPr>
                <w:rFonts w:ascii="宋体" w:hAnsi="Times New Roman"/>
                <w:kern w:val="0"/>
                <w:sz w:val="18"/>
                <w:szCs w:val="18"/>
              </w:rPr>
              <w:t>）</w:t>
            </w:r>
          </w:p>
        </w:tc>
      </w:tr>
      <w:tr w:rsidR="003746E7" w:rsidRPr="00717830">
        <w:trPr>
          <w:jc w:val="center"/>
        </w:trPr>
        <w:tc>
          <w:tcPr>
            <w:tcW w:w="1025" w:type="pct"/>
            <w:tcBorders>
              <w:top w:val="single" w:sz="4" w:space="0" w:color="000000"/>
              <w:left w:val="single" w:sz="8" w:space="0" w:color="000000"/>
              <w:bottom w:val="single" w:sz="8" w:space="0" w:color="000000"/>
              <w:right w:val="single" w:sz="4" w:space="0" w:color="000000"/>
            </w:tcBorders>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入园人数</w:t>
            </w:r>
          </w:p>
        </w:tc>
        <w:tc>
          <w:tcPr>
            <w:tcW w:w="543" w:type="pct"/>
            <w:tcBorders>
              <w:top w:val="single" w:sz="4" w:space="0" w:color="000000"/>
              <w:left w:val="single" w:sz="4" w:space="0" w:color="000000"/>
              <w:bottom w:val="single" w:sz="8"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70" w:type="pct"/>
            <w:tcBorders>
              <w:top w:val="single" w:sz="4" w:space="0" w:color="000000"/>
              <w:left w:val="single" w:sz="4" w:space="0" w:color="000000"/>
              <w:bottom w:val="single" w:sz="8"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4</w:t>
            </w:r>
          </w:p>
        </w:tc>
        <w:tc>
          <w:tcPr>
            <w:tcW w:w="2960" w:type="pct"/>
            <w:tcBorders>
              <w:top w:val="single" w:sz="4" w:space="0" w:color="000000"/>
              <w:left w:val="single" w:sz="4" w:space="0" w:color="000000"/>
              <w:bottom w:val="single" w:sz="8"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hint="eastAsia"/>
                <w:kern w:val="0"/>
                <w:sz w:val="18"/>
                <w:szCs w:val="18"/>
              </w:rPr>
              <w:t>2人次入园</w:t>
            </w:r>
            <w:r w:rsidRPr="00717830">
              <w:rPr>
                <w:rFonts w:ascii="宋体" w:hAnsi="Times New Roman"/>
                <w:kern w:val="0"/>
                <w:sz w:val="18"/>
                <w:szCs w:val="18"/>
              </w:rPr>
              <w:t>（</w:t>
            </w:r>
            <w:r w:rsidRPr="00717830">
              <w:rPr>
                <w:rFonts w:ascii="宋体" w:hAnsi="Times New Roman" w:hint="eastAsia"/>
                <w:kern w:val="0"/>
                <w:sz w:val="18"/>
                <w:szCs w:val="18"/>
              </w:rPr>
              <w:t>示例</w:t>
            </w:r>
            <w:r w:rsidRPr="00717830">
              <w:rPr>
                <w:rFonts w:ascii="宋体" w:hAnsi="Times New Roman"/>
                <w:kern w:val="0"/>
                <w:sz w:val="18"/>
                <w:szCs w:val="18"/>
              </w:rPr>
              <w:t>：</w:t>
            </w:r>
            <w:r w:rsidRPr="00717830">
              <w:rPr>
                <w:rFonts w:ascii="宋体" w:hAnsi="Times New Roman" w:hint="eastAsia"/>
                <w:kern w:val="0"/>
                <w:sz w:val="18"/>
                <w:szCs w:val="18"/>
              </w:rPr>
              <w:t>0002</w:t>
            </w:r>
            <w:r w:rsidRPr="00717830">
              <w:rPr>
                <w:rFonts w:ascii="宋体" w:hAnsi="Times New Roman"/>
                <w:kern w:val="0"/>
                <w:sz w:val="18"/>
                <w:szCs w:val="18"/>
              </w:rPr>
              <w:t>）</w:t>
            </w:r>
          </w:p>
        </w:tc>
      </w:tr>
    </w:tbl>
    <w:p w:rsidR="00AD6844" w:rsidRDefault="00AD6844">
      <w:pPr>
        <w:pStyle w:val="af8"/>
        <w:ind w:firstLine="420"/>
        <w:rPr>
          <w:rFonts w:hint="eastAsia"/>
        </w:rPr>
      </w:pPr>
    </w:p>
    <w:p w:rsidR="00AD6844" w:rsidRDefault="00AD6844">
      <w:pPr>
        <w:pStyle w:val="af8"/>
        <w:ind w:firstLine="420"/>
        <w:rPr>
          <w:rFonts w:hint="eastAsia"/>
        </w:rPr>
      </w:pPr>
    </w:p>
    <w:p w:rsidR="00AD6844" w:rsidRDefault="00AD6844">
      <w:pPr>
        <w:pStyle w:val="af8"/>
        <w:ind w:firstLine="420"/>
        <w:rPr>
          <w:rFonts w:hint="eastAsia"/>
        </w:rPr>
      </w:pPr>
    </w:p>
    <w:p w:rsidR="003746E7" w:rsidRDefault="00F71514">
      <w:pPr>
        <w:pStyle w:val="af8"/>
        <w:ind w:firstLine="420"/>
      </w:pPr>
      <w:r>
        <w:lastRenderedPageBreak/>
        <w:t>单位出园数据实时记录规范如下：</w:t>
      </w:r>
    </w:p>
    <w:tbl>
      <w:tblPr>
        <w:tblW w:w="5017" w:type="pct"/>
        <w:jc w:val="center"/>
        <w:tblBorders>
          <w:top w:val="single" w:sz="8" w:space="0" w:color="000000"/>
          <w:left w:val="single" w:sz="8" w:space="0" w:color="000000"/>
          <w:bottom w:val="single" w:sz="8" w:space="0" w:color="000000"/>
          <w:right w:val="single" w:sz="8"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910"/>
        <w:gridCol w:w="979"/>
        <w:gridCol w:w="926"/>
        <w:gridCol w:w="5591"/>
      </w:tblGrid>
      <w:tr w:rsidR="003746E7" w:rsidRPr="00717830">
        <w:trPr>
          <w:jc w:val="center"/>
        </w:trPr>
        <w:tc>
          <w:tcPr>
            <w:tcW w:w="1015" w:type="pct"/>
            <w:tcBorders>
              <w:top w:val="single" w:sz="8"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数据项</w:t>
            </w:r>
          </w:p>
        </w:tc>
        <w:tc>
          <w:tcPr>
            <w:tcW w:w="520" w:type="pct"/>
            <w:tcBorders>
              <w:top w:val="single" w:sz="8"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类型</w:t>
            </w:r>
          </w:p>
        </w:tc>
        <w:tc>
          <w:tcPr>
            <w:tcW w:w="492" w:type="pct"/>
            <w:tcBorders>
              <w:top w:val="single" w:sz="8"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位数</w:t>
            </w:r>
          </w:p>
        </w:tc>
        <w:tc>
          <w:tcPr>
            <w:tcW w:w="2971" w:type="pct"/>
            <w:tcBorders>
              <w:top w:val="single" w:sz="8"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说明</w:t>
            </w:r>
          </w:p>
        </w:tc>
      </w:tr>
      <w:tr w:rsidR="003746E7" w:rsidRPr="00717830">
        <w:trPr>
          <w:jc w:val="center"/>
        </w:trPr>
        <w:tc>
          <w:tcPr>
            <w:tcW w:w="1015"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单位统一编码</w:t>
            </w:r>
          </w:p>
        </w:tc>
        <w:tc>
          <w:tcPr>
            <w:tcW w:w="52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92"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12</w:t>
            </w:r>
          </w:p>
        </w:tc>
        <w:tc>
          <w:tcPr>
            <w:tcW w:w="2971"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3746E7">
            <w:pPr>
              <w:widowControl/>
              <w:autoSpaceDE w:val="0"/>
              <w:autoSpaceDN w:val="0"/>
              <w:adjustRightInd/>
              <w:spacing w:line="240" w:lineRule="auto"/>
              <w:rPr>
                <w:rFonts w:ascii="宋体" w:hAnsi="Times New Roman"/>
                <w:kern w:val="0"/>
                <w:sz w:val="18"/>
                <w:szCs w:val="18"/>
              </w:rPr>
            </w:pPr>
          </w:p>
        </w:tc>
      </w:tr>
      <w:tr w:rsidR="003746E7" w:rsidRPr="00717830">
        <w:trPr>
          <w:jc w:val="center"/>
        </w:trPr>
        <w:tc>
          <w:tcPr>
            <w:tcW w:w="1015"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出园时间</w:t>
            </w:r>
          </w:p>
        </w:tc>
        <w:tc>
          <w:tcPr>
            <w:tcW w:w="52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92"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12</w:t>
            </w:r>
          </w:p>
        </w:tc>
        <w:tc>
          <w:tcPr>
            <w:tcW w:w="2971"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hint="eastAsia"/>
                <w:kern w:val="0"/>
                <w:sz w:val="18"/>
                <w:szCs w:val="18"/>
              </w:rPr>
              <w:t>2019年10月1日16时0分1秒</w:t>
            </w:r>
            <w:r w:rsidRPr="00717830">
              <w:rPr>
                <w:rFonts w:ascii="宋体" w:hAnsi="Times New Roman"/>
                <w:kern w:val="0"/>
                <w:sz w:val="18"/>
                <w:szCs w:val="18"/>
              </w:rPr>
              <w:t>（</w:t>
            </w:r>
            <w:r w:rsidRPr="00717830">
              <w:rPr>
                <w:rFonts w:ascii="宋体" w:hAnsi="Times New Roman" w:hint="eastAsia"/>
                <w:kern w:val="0"/>
                <w:sz w:val="18"/>
                <w:szCs w:val="18"/>
              </w:rPr>
              <w:t>示例</w:t>
            </w:r>
            <w:r w:rsidRPr="00717830">
              <w:rPr>
                <w:rFonts w:ascii="宋体" w:hAnsi="Times New Roman"/>
                <w:kern w:val="0"/>
                <w:sz w:val="18"/>
                <w:szCs w:val="18"/>
              </w:rPr>
              <w:t>：</w:t>
            </w:r>
            <w:r w:rsidRPr="00717830">
              <w:rPr>
                <w:rFonts w:ascii="宋体" w:hAnsi="Times New Roman" w:hint="eastAsia"/>
                <w:kern w:val="0"/>
                <w:sz w:val="18"/>
                <w:szCs w:val="18"/>
              </w:rPr>
              <w:t>20191001160001</w:t>
            </w:r>
            <w:r w:rsidRPr="00717830">
              <w:rPr>
                <w:rFonts w:ascii="宋体" w:hAnsi="Times New Roman"/>
                <w:kern w:val="0"/>
                <w:sz w:val="18"/>
                <w:szCs w:val="18"/>
              </w:rPr>
              <w:t>）</w:t>
            </w:r>
          </w:p>
        </w:tc>
      </w:tr>
      <w:tr w:rsidR="003746E7" w:rsidRPr="00717830">
        <w:trPr>
          <w:jc w:val="center"/>
        </w:trPr>
        <w:tc>
          <w:tcPr>
            <w:tcW w:w="1015" w:type="pct"/>
            <w:tcBorders>
              <w:top w:val="single" w:sz="4" w:space="0" w:color="000000"/>
              <w:left w:val="single" w:sz="8" w:space="0" w:color="000000"/>
              <w:bottom w:val="single" w:sz="8"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出园人数</w:t>
            </w:r>
          </w:p>
        </w:tc>
        <w:tc>
          <w:tcPr>
            <w:tcW w:w="520" w:type="pct"/>
            <w:tcBorders>
              <w:top w:val="single" w:sz="4" w:space="0" w:color="000000"/>
              <w:left w:val="single" w:sz="4" w:space="0" w:color="000000"/>
              <w:bottom w:val="single" w:sz="8"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92" w:type="pct"/>
            <w:tcBorders>
              <w:top w:val="single" w:sz="4" w:space="0" w:color="000000"/>
              <w:left w:val="single" w:sz="4" w:space="0" w:color="000000"/>
              <w:bottom w:val="single" w:sz="8"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4</w:t>
            </w:r>
          </w:p>
        </w:tc>
        <w:tc>
          <w:tcPr>
            <w:tcW w:w="2971" w:type="pct"/>
            <w:tcBorders>
              <w:top w:val="single" w:sz="4" w:space="0" w:color="000000"/>
              <w:left w:val="single" w:sz="4" w:space="0" w:color="000000"/>
              <w:bottom w:val="single" w:sz="8"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hint="eastAsia"/>
                <w:kern w:val="0"/>
                <w:sz w:val="18"/>
                <w:szCs w:val="18"/>
              </w:rPr>
              <w:t>1人次出园</w:t>
            </w:r>
            <w:r w:rsidRPr="00717830">
              <w:rPr>
                <w:rFonts w:ascii="宋体" w:hAnsi="Times New Roman"/>
                <w:kern w:val="0"/>
                <w:sz w:val="18"/>
                <w:szCs w:val="18"/>
              </w:rPr>
              <w:t>（</w:t>
            </w:r>
            <w:r w:rsidRPr="00717830">
              <w:rPr>
                <w:rFonts w:ascii="宋体" w:hAnsi="Times New Roman" w:hint="eastAsia"/>
                <w:kern w:val="0"/>
                <w:sz w:val="18"/>
                <w:szCs w:val="18"/>
              </w:rPr>
              <w:t>示例</w:t>
            </w:r>
            <w:r w:rsidRPr="00717830">
              <w:rPr>
                <w:rFonts w:ascii="宋体" w:hAnsi="Times New Roman"/>
                <w:kern w:val="0"/>
                <w:sz w:val="18"/>
                <w:szCs w:val="18"/>
              </w:rPr>
              <w:t>：</w:t>
            </w:r>
            <w:r w:rsidRPr="00717830">
              <w:rPr>
                <w:rFonts w:ascii="宋体" w:hAnsi="Times New Roman" w:hint="eastAsia"/>
                <w:kern w:val="0"/>
                <w:sz w:val="18"/>
                <w:szCs w:val="18"/>
              </w:rPr>
              <w:t>0001</w:t>
            </w:r>
            <w:r w:rsidRPr="00717830">
              <w:rPr>
                <w:rFonts w:ascii="宋体" w:hAnsi="Times New Roman"/>
                <w:kern w:val="0"/>
                <w:sz w:val="18"/>
                <w:szCs w:val="18"/>
              </w:rPr>
              <w:t>）</w:t>
            </w:r>
          </w:p>
        </w:tc>
      </w:tr>
    </w:tbl>
    <w:p w:rsidR="003746E7" w:rsidRDefault="00F71514">
      <w:pPr>
        <w:pStyle w:val="a6"/>
        <w:spacing w:before="156" w:after="156"/>
      </w:pPr>
      <w:bookmarkStart w:id="117" w:name="_Toc135293474"/>
      <w:bookmarkStart w:id="118" w:name="_Toc135296201"/>
      <w:r>
        <w:t>出入园验票与计数</w:t>
      </w:r>
      <w:bookmarkEnd w:id="117"/>
      <w:bookmarkEnd w:id="118"/>
    </w:p>
    <w:p w:rsidR="003746E7" w:rsidRDefault="00F71514">
      <w:pPr>
        <w:pStyle w:val="af8"/>
        <w:ind w:firstLine="420"/>
      </w:pPr>
      <w:r>
        <w:t>游客（访客、读者）</w:t>
      </w:r>
      <w:r>
        <w:rPr>
          <w:rFonts w:hint="eastAsia"/>
        </w:rPr>
        <w:t>持含有</w:t>
      </w:r>
      <w:r>
        <w:t>入园（馆）</w:t>
      </w:r>
      <w:r>
        <w:rPr>
          <w:rFonts w:hint="eastAsia"/>
        </w:rPr>
        <w:t>凭证信息的门票（FRID介质、纸质门票、二维码</w:t>
      </w:r>
      <w:r>
        <w:t>、</w:t>
      </w:r>
      <w:r>
        <w:rPr>
          <w:rFonts w:hint="eastAsia"/>
        </w:rPr>
        <w:t>人脸识别）通过闸机或其他验票设备出</w:t>
      </w:r>
      <w:r>
        <w:t>入园（馆）</w:t>
      </w:r>
      <w:r>
        <w:rPr>
          <w:rFonts w:hint="eastAsia"/>
        </w:rPr>
        <w:t>，按单次出</w:t>
      </w:r>
      <w:r>
        <w:t>入园（馆）</w:t>
      </w:r>
      <w:r>
        <w:rPr>
          <w:rFonts w:hint="eastAsia"/>
        </w:rPr>
        <w:t>人数进行计数，无出园闸机的，应通过相关辅助识别的方式实现人流量的统计。</w:t>
      </w:r>
    </w:p>
    <w:p w:rsidR="003746E7" w:rsidRDefault="00F71514">
      <w:pPr>
        <w:pStyle w:val="a0"/>
        <w:numPr>
          <w:ilvl w:val="0"/>
          <w:numId w:val="17"/>
        </w:numPr>
      </w:pPr>
      <w:proofErr w:type="gramStart"/>
      <w:r>
        <w:rPr>
          <w:rFonts w:hint="eastAsia"/>
        </w:rPr>
        <w:t>单文化</w:t>
      </w:r>
      <w:proofErr w:type="gramEnd"/>
      <w:r>
        <w:rPr>
          <w:rFonts w:hint="eastAsia"/>
        </w:rPr>
        <w:t>场馆或旅游景区出</w:t>
      </w:r>
      <w:r>
        <w:t>入园（馆）</w:t>
      </w:r>
      <w:r>
        <w:rPr>
          <w:rFonts w:hint="eastAsia"/>
        </w:rPr>
        <w:t>；</w:t>
      </w:r>
    </w:p>
    <w:p w:rsidR="003746E7" w:rsidRDefault="00F71514">
      <w:pPr>
        <w:pStyle w:val="a0"/>
        <w:numPr>
          <w:ilvl w:val="0"/>
          <w:numId w:val="12"/>
        </w:numPr>
      </w:pPr>
      <w:r>
        <w:rPr>
          <w:rFonts w:hint="eastAsia"/>
        </w:rPr>
        <w:t>出</w:t>
      </w:r>
      <w:r>
        <w:t>入园（馆）</w:t>
      </w:r>
      <w:r>
        <w:rPr>
          <w:rFonts w:hint="eastAsia"/>
        </w:rPr>
        <w:t>包括单次出</w:t>
      </w:r>
      <w:r>
        <w:t>入园（馆）</w:t>
      </w:r>
      <w:r>
        <w:rPr>
          <w:rFonts w:hint="eastAsia"/>
        </w:rPr>
        <w:t>及多次出</w:t>
      </w:r>
      <w:r>
        <w:t>入园（馆）</w:t>
      </w:r>
      <w:r>
        <w:rPr>
          <w:rFonts w:hint="eastAsia"/>
        </w:rPr>
        <w:t>的情况，系统应能分别记录出</w:t>
      </w:r>
      <w:r>
        <w:t>入园（馆）</w:t>
      </w:r>
      <w:r>
        <w:rPr>
          <w:rFonts w:hint="eastAsia"/>
        </w:rPr>
        <w:t>的次数和出</w:t>
      </w:r>
      <w:r>
        <w:t>入园（馆）</w:t>
      </w:r>
      <w:r>
        <w:rPr>
          <w:rFonts w:hint="eastAsia"/>
        </w:rPr>
        <w:t>的人数；</w:t>
      </w:r>
    </w:p>
    <w:p w:rsidR="003746E7" w:rsidRDefault="00F71514">
      <w:pPr>
        <w:pStyle w:val="a0"/>
        <w:numPr>
          <w:ilvl w:val="0"/>
          <w:numId w:val="12"/>
        </w:numPr>
      </w:pPr>
      <w:proofErr w:type="gramStart"/>
      <w:r>
        <w:rPr>
          <w:rFonts w:hint="eastAsia"/>
        </w:rPr>
        <w:t>单文化</w:t>
      </w:r>
      <w:proofErr w:type="gramEnd"/>
      <w:r>
        <w:rPr>
          <w:rFonts w:hint="eastAsia"/>
        </w:rPr>
        <w:t>场馆或旅游景区内多景点开放式出</w:t>
      </w:r>
      <w:r>
        <w:t>入园（馆）</w:t>
      </w:r>
      <w:r>
        <w:rPr>
          <w:rFonts w:hint="eastAsia"/>
        </w:rPr>
        <w:t>；</w:t>
      </w:r>
    </w:p>
    <w:p w:rsidR="003746E7" w:rsidRDefault="00F71514">
      <w:pPr>
        <w:pStyle w:val="a0"/>
        <w:numPr>
          <w:ilvl w:val="0"/>
          <w:numId w:val="12"/>
        </w:numPr>
      </w:pPr>
      <w:r>
        <w:rPr>
          <w:rFonts w:hint="eastAsia"/>
        </w:rPr>
        <w:t>系统应能记录并上报文化场馆或旅游景区人数和景点人数；</w:t>
      </w:r>
    </w:p>
    <w:p w:rsidR="003746E7" w:rsidRDefault="00F71514">
      <w:pPr>
        <w:pStyle w:val="a0"/>
        <w:numPr>
          <w:ilvl w:val="0"/>
          <w:numId w:val="12"/>
        </w:numPr>
      </w:pPr>
      <w:proofErr w:type="gramStart"/>
      <w:r>
        <w:rPr>
          <w:rFonts w:hint="eastAsia"/>
        </w:rPr>
        <w:t>单文化</w:t>
      </w:r>
      <w:proofErr w:type="gramEnd"/>
      <w:r>
        <w:rPr>
          <w:rFonts w:hint="eastAsia"/>
        </w:rPr>
        <w:t>场馆或旅游景区多景点园中</w:t>
      </w:r>
      <w:proofErr w:type="gramStart"/>
      <w:r>
        <w:rPr>
          <w:rFonts w:hint="eastAsia"/>
        </w:rPr>
        <w:t>园式出</w:t>
      </w:r>
      <w:r>
        <w:t>入园</w:t>
      </w:r>
      <w:proofErr w:type="gramEnd"/>
      <w:r>
        <w:t>（馆）</w:t>
      </w:r>
      <w:r>
        <w:rPr>
          <w:rFonts w:hint="eastAsia"/>
        </w:rPr>
        <w:t>；</w:t>
      </w:r>
    </w:p>
    <w:p w:rsidR="003746E7" w:rsidRDefault="00F71514">
      <w:pPr>
        <w:pStyle w:val="a0"/>
        <w:numPr>
          <w:ilvl w:val="0"/>
          <w:numId w:val="12"/>
        </w:numPr>
      </w:pPr>
      <w:r>
        <w:rPr>
          <w:rFonts w:hint="eastAsia"/>
        </w:rPr>
        <w:t>系统应能记录文化场馆或旅游景区人数和景点人数；针对文化场馆或旅游景区多景点园中园式</w:t>
      </w:r>
      <w:r>
        <w:t>入园（馆）游客（访客、读者）</w:t>
      </w:r>
      <w:r>
        <w:rPr>
          <w:rFonts w:hint="eastAsia"/>
        </w:rPr>
        <w:t>有二次出入单位的情况，系统应能分别记录出</w:t>
      </w:r>
      <w:r>
        <w:t>入园（馆）</w:t>
      </w:r>
      <w:r>
        <w:rPr>
          <w:rFonts w:hint="eastAsia"/>
        </w:rPr>
        <w:t>的次数和出</w:t>
      </w:r>
      <w:r>
        <w:t>入园（馆）</w:t>
      </w:r>
      <w:r>
        <w:rPr>
          <w:rFonts w:hint="eastAsia"/>
        </w:rPr>
        <w:t>的人数；</w:t>
      </w:r>
    </w:p>
    <w:p w:rsidR="003746E7" w:rsidRDefault="00F71514">
      <w:pPr>
        <w:pStyle w:val="a0"/>
        <w:numPr>
          <w:ilvl w:val="0"/>
          <w:numId w:val="12"/>
        </w:numPr>
      </w:pPr>
      <w:r>
        <w:rPr>
          <w:rFonts w:hint="eastAsia"/>
        </w:rPr>
        <w:t>多文化场馆或旅游景区联合售票出</w:t>
      </w:r>
      <w:r>
        <w:t>入园（馆）</w:t>
      </w:r>
      <w:r>
        <w:rPr>
          <w:rFonts w:hint="eastAsia"/>
        </w:rPr>
        <w:t>；</w:t>
      </w:r>
    </w:p>
    <w:p w:rsidR="003746E7" w:rsidRDefault="00F71514">
      <w:pPr>
        <w:pStyle w:val="a0"/>
        <w:numPr>
          <w:ilvl w:val="0"/>
          <w:numId w:val="12"/>
        </w:numPr>
      </w:pPr>
      <w:r>
        <w:rPr>
          <w:rFonts w:hint="eastAsia"/>
        </w:rPr>
        <w:t>针对多文化场馆或旅游景区联合售票出</w:t>
      </w:r>
      <w:r>
        <w:t>入园（馆）</w:t>
      </w:r>
      <w:r>
        <w:rPr>
          <w:rFonts w:hint="eastAsia"/>
        </w:rPr>
        <w:t>的情况，系统应能记录并上报文化场馆或旅游景区人数和景点人数；针对多文化场馆或旅游景区联合售票出</w:t>
      </w:r>
      <w:r>
        <w:t>入园（馆）游客（访客、读者）</w:t>
      </w:r>
      <w:r>
        <w:rPr>
          <w:rFonts w:hint="eastAsia"/>
        </w:rPr>
        <w:t>有二次出入的情况，</w:t>
      </w:r>
      <w:proofErr w:type="gramStart"/>
      <w:r>
        <w:rPr>
          <w:rFonts w:hint="eastAsia"/>
        </w:rPr>
        <w:t>单文化</w:t>
      </w:r>
      <w:proofErr w:type="gramEnd"/>
      <w:r>
        <w:rPr>
          <w:rFonts w:hint="eastAsia"/>
        </w:rPr>
        <w:t>场馆或旅游景区系统应能分别记录出</w:t>
      </w:r>
      <w:r>
        <w:t>入园（馆）</w:t>
      </w:r>
      <w:r>
        <w:rPr>
          <w:rFonts w:hint="eastAsia"/>
        </w:rPr>
        <w:t>的次数和出</w:t>
      </w:r>
      <w:r>
        <w:t>入园（馆）</w:t>
      </w:r>
      <w:r>
        <w:rPr>
          <w:rFonts w:hint="eastAsia"/>
        </w:rPr>
        <w:t>的人数。</w:t>
      </w:r>
    </w:p>
    <w:p w:rsidR="003746E7" w:rsidRDefault="00F71514">
      <w:pPr>
        <w:pStyle w:val="a6"/>
        <w:spacing w:before="156" w:after="156"/>
      </w:pPr>
      <w:bookmarkStart w:id="119" w:name="_Toc135293475"/>
      <w:bookmarkStart w:id="120" w:name="_Toc135296202"/>
      <w:r>
        <w:t>实时流量计算规则</w:t>
      </w:r>
      <w:bookmarkEnd w:id="119"/>
      <w:bookmarkEnd w:id="120"/>
    </w:p>
    <w:p w:rsidR="003746E7" w:rsidRDefault="00F71514">
      <w:pPr>
        <w:pStyle w:val="af8"/>
        <w:ind w:firstLine="420"/>
      </w:pPr>
      <w:r>
        <w:rPr>
          <w:rFonts w:hint="eastAsia"/>
        </w:rPr>
        <w:t>文化场馆或旅游景区实时流量计算规则为系统中记录的实时入园人数总和减去实时出园人数总和。</w:t>
      </w:r>
    </w:p>
    <w:p w:rsidR="003746E7" w:rsidRDefault="00F71514">
      <w:pPr>
        <w:pStyle w:val="a6"/>
        <w:spacing w:before="156" w:after="156"/>
      </w:pPr>
      <w:bookmarkStart w:id="121" w:name="_Toc135296203"/>
      <w:bookmarkStart w:id="122" w:name="_Toc135293476"/>
      <w:r>
        <w:t>统计流量计算规则</w:t>
      </w:r>
      <w:bookmarkEnd w:id="121"/>
      <w:bookmarkEnd w:id="122"/>
    </w:p>
    <w:p w:rsidR="003746E7" w:rsidRDefault="00F71514">
      <w:pPr>
        <w:pStyle w:val="af8"/>
        <w:ind w:firstLine="420"/>
      </w:pPr>
      <w:r>
        <w:rPr>
          <w:rFonts w:hint="eastAsia"/>
        </w:rPr>
        <w:t>文化场馆或旅游景区统计流量计算口径为单位接待人次，即系统中记录的入园游客总人次（1人2次入园按2人次计）。</w:t>
      </w:r>
    </w:p>
    <w:p w:rsidR="003746E7" w:rsidRDefault="003746E7">
      <w:pPr>
        <w:pStyle w:val="af8"/>
        <w:ind w:firstLine="420"/>
        <w:sectPr w:rsidR="003746E7">
          <w:pgSz w:w="11906" w:h="16838"/>
          <w:pgMar w:top="1928" w:right="1134" w:bottom="1134" w:left="1134" w:header="1418" w:footer="1134" w:gutter="284"/>
          <w:cols w:space="425"/>
          <w:docGrid w:type="lines" w:linePitch="312"/>
        </w:sectPr>
      </w:pPr>
    </w:p>
    <w:p w:rsidR="003746E7" w:rsidRDefault="00F71514">
      <w:pPr>
        <w:pStyle w:val="a1"/>
        <w:numPr>
          <w:ilvl w:val="255"/>
          <w:numId w:val="0"/>
        </w:numPr>
        <w:autoSpaceDE/>
        <w:autoSpaceDN/>
        <w:spacing w:line="240" w:lineRule="auto"/>
        <w:jc w:val="both"/>
        <w:rPr>
          <w:vanish w:val="0"/>
        </w:rPr>
      </w:pPr>
      <w:r>
        <w:rPr>
          <w:rFonts w:hint="eastAsia"/>
          <w:vanish w:val="0"/>
        </w:rPr>
        <w:lastRenderedPageBreak/>
        <w:t>00</w:t>
      </w:r>
    </w:p>
    <w:p w:rsidR="003746E7" w:rsidRDefault="003746E7">
      <w:pPr>
        <w:pStyle w:val="a5"/>
        <w:spacing w:before="0" w:after="156"/>
        <w:rPr>
          <w:rFonts w:hAnsi="黑体" w:cs="黑体"/>
        </w:rPr>
      </w:pPr>
      <w:bookmarkStart w:id="123" w:name="_Toc135296205"/>
      <w:bookmarkStart w:id="124" w:name="_Toc135293478"/>
    </w:p>
    <w:p w:rsidR="003746E7" w:rsidRDefault="00F71514">
      <w:pPr>
        <w:pStyle w:val="af8"/>
        <w:ind w:firstLineChars="0" w:firstLine="0"/>
        <w:jc w:val="center"/>
        <w:rPr>
          <w:rFonts w:ascii="黑体" w:eastAsia="黑体" w:hAnsi="黑体" w:cs="黑体"/>
        </w:rPr>
      </w:pPr>
      <w:r>
        <w:rPr>
          <w:rFonts w:ascii="黑体" w:eastAsia="黑体" w:hAnsi="黑体" w:cs="黑体" w:hint="eastAsia"/>
        </w:rPr>
        <w:t>（规范性）</w:t>
      </w:r>
    </w:p>
    <w:p w:rsidR="003746E7" w:rsidRDefault="00F71514">
      <w:pPr>
        <w:pStyle w:val="a5"/>
        <w:numPr>
          <w:ilvl w:val="255"/>
          <w:numId w:val="0"/>
        </w:numPr>
        <w:spacing w:before="0" w:after="156"/>
        <w:outlineLvl w:val="9"/>
      </w:pPr>
      <w:r>
        <w:rPr>
          <w:rFonts w:hint="eastAsia"/>
        </w:rPr>
        <w:t>文化场馆和旅游景区电子票务系统数据接口规范</w:t>
      </w:r>
    </w:p>
    <w:p w:rsidR="003746E7" w:rsidRDefault="00F71514">
      <w:pPr>
        <w:pStyle w:val="a6"/>
        <w:spacing w:before="156" w:after="156"/>
      </w:pPr>
      <w:r>
        <w:t>数据总线</w:t>
      </w:r>
      <w:bookmarkEnd w:id="123"/>
      <w:bookmarkEnd w:id="124"/>
    </w:p>
    <w:p w:rsidR="003746E7" w:rsidRDefault="00F71514">
      <w:pPr>
        <w:pStyle w:val="a7"/>
        <w:numPr>
          <w:ilvl w:val="2"/>
          <w:numId w:val="7"/>
        </w:numPr>
        <w:spacing w:before="156" w:after="156"/>
        <w:outlineLvl w:val="3"/>
      </w:pPr>
      <w:bookmarkStart w:id="125" w:name="_Toc135293479"/>
      <w:r>
        <w:t>数据总线对接电子票务系统业务流程</w:t>
      </w:r>
      <w:bookmarkEnd w:id="125"/>
    </w:p>
    <w:p w:rsidR="003746E7" w:rsidRDefault="00F71514">
      <w:pPr>
        <w:pStyle w:val="a7"/>
        <w:spacing w:before="156" w:after="156"/>
      </w:pPr>
      <w:r>
        <w:t>互联网预约订单同步推送到现场电子票务系统流程</w:t>
      </w:r>
    </w:p>
    <w:p w:rsidR="003746E7" w:rsidRDefault="00F71514">
      <w:pPr>
        <w:pStyle w:val="af8"/>
        <w:ind w:firstLine="420"/>
      </w:pPr>
      <w:r>
        <w:rPr>
          <w:rFonts w:hint="eastAsia"/>
        </w:rPr>
        <w:t>互联网预约订单通过网络预约平台推送至数据总线，数据总线查找到对应的门票服务接口，将订单信息数据路由推送到现场电子票务系统中，从而实现游客通过网络渠道购票，实现闸机检票入园。</w:t>
      </w:r>
    </w:p>
    <w:p w:rsidR="003746E7" w:rsidRDefault="00F71514">
      <w:pPr>
        <w:pStyle w:val="a7"/>
        <w:spacing w:before="156" w:after="156"/>
      </w:pPr>
      <w:r>
        <w:t>互联网预约平台信息上报</w:t>
      </w:r>
      <w:proofErr w:type="gramStart"/>
      <w:r>
        <w:t>至数据</w:t>
      </w:r>
      <w:proofErr w:type="gramEnd"/>
      <w:r>
        <w:t>上报服务平台流程</w:t>
      </w:r>
    </w:p>
    <w:p w:rsidR="003746E7" w:rsidRDefault="00F71514">
      <w:pPr>
        <w:pStyle w:val="af8"/>
        <w:ind w:firstLine="420"/>
      </w:pPr>
      <w:r>
        <w:rPr>
          <w:rFonts w:hint="eastAsia"/>
        </w:rPr>
        <w:t>工作人员通过登录互联网预约平台，设置不同时段入园游客人数，设置完成以后，网络预约平台把数据实时通知到旅游企业服务总线系统，系统通过电</w:t>
      </w:r>
      <w:proofErr w:type="gramStart"/>
      <w:r>
        <w:rPr>
          <w:rFonts w:hint="eastAsia"/>
        </w:rPr>
        <w:t>商服务</w:t>
      </w:r>
      <w:proofErr w:type="gramEnd"/>
      <w:r>
        <w:rPr>
          <w:rFonts w:hint="eastAsia"/>
        </w:rPr>
        <w:t>模块把入园游客人数等原始数据实时推送到数据中心的数据仓库中。</w:t>
      </w:r>
    </w:p>
    <w:p w:rsidR="003746E7" w:rsidRDefault="00F71514">
      <w:pPr>
        <w:pStyle w:val="af8"/>
        <w:ind w:firstLine="420"/>
      </w:pPr>
      <w:r>
        <w:rPr>
          <w:rFonts w:hint="eastAsia"/>
        </w:rPr>
        <w:t>经过数据仓库汇总统计后的电商预约信息，通过旅游企业总线系统的对外数据开放接口推送上报到数据上报服务平台，或者数据上报服务平台通过旅游企业服务总线系统对外数据开放接口，主动查询预约相关信息。</w:t>
      </w:r>
    </w:p>
    <w:p w:rsidR="003746E7" w:rsidRDefault="00F71514">
      <w:pPr>
        <w:pStyle w:val="a7"/>
        <w:spacing w:before="156" w:after="156"/>
      </w:pPr>
      <w:r>
        <w:t>门票管理系统信息上报</w:t>
      </w:r>
      <w:proofErr w:type="gramStart"/>
      <w:r>
        <w:t>至数据</w:t>
      </w:r>
      <w:proofErr w:type="gramEnd"/>
      <w:r>
        <w:t>上报服务平台流程</w:t>
      </w:r>
    </w:p>
    <w:p w:rsidR="003746E7" w:rsidRDefault="00F71514">
      <w:pPr>
        <w:pStyle w:val="af8"/>
        <w:ind w:firstLine="420"/>
      </w:pPr>
      <w:r>
        <w:rPr>
          <w:rFonts w:hint="eastAsia"/>
        </w:rPr>
        <w:t>门票管理系统提供的标准的对外数据接口，旅游企业总线系统通过管理平台配置的数据对接策略，把门票管理系统的原始数据通过旅游企业总线票务接口推送到数据中心仓库中。</w:t>
      </w:r>
    </w:p>
    <w:p w:rsidR="003746E7" w:rsidRDefault="00F71514">
      <w:pPr>
        <w:pStyle w:val="af8"/>
        <w:ind w:firstLine="420"/>
      </w:pPr>
      <w:r>
        <w:rPr>
          <w:rFonts w:hint="eastAsia"/>
        </w:rPr>
        <w:t>经过数据仓库汇总统计后的票务系统数据通过旅游企业总线系统的对外数据开放接口推送上报</w:t>
      </w:r>
      <w:proofErr w:type="gramStart"/>
      <w:r>
        <w:rPr>
          <w:rFonts w:hint="eastAsia"/>
        </w:rPr>
        <w:t>至数据</w:t>
      </w:r>
      <w:proofErr w:type="gramEnd"/>
      <w:r>
        <w:rPr>
          <w:rFonts w:hint="eastAsia"/>
        </w:rPr>
        <w:t>上报服务平台，或者数据上报服务平台通过旅游企业总线系统对外数据开放接口，主动查询门票系统相关信息。</w:t>
      </w:r>
    </w:p>
    <w:p w:rsidR="003746E7" w:rsidRDefault="00F71514">
      <w:pPr>
        <w:pStyle w:val="a7"/>
        <w:numPr>
          <w:ilvl w:val="2"/>
          <w:numId w:val="7"/>
        </w:numPr>
        <w:spacing w:before="156" w:after="156"/>
        <w:outlineLvl w:val="3"/>
      </w:pPr>
      <w:bookmarkStart w:id="126" w:name="_Toc135293480"/>
      <w:r>
        <w:t>旅游企业服务总线系统对接门票管理系统标准数据接口</w:t>
      </w:r>
      <w:bookmarkEnd w:id="126"/>
    </w:p>
    <w:p w:rsidR="003746E7" w:rsidRDefault="00F71514">
      <w:pPr>
        <w:pStyle w:val="a7"/>
        <w:spacing w:before="156" w:after="156"/>
      </w:pPr>
      <w:r>
        <w:t>对接门票管理系统订单数据标准接口</w:t>
      </w:r>
    </w:p>
    <w:p w:rsidR="003746E7" w:rsidRDefault="00F71514">
      <w:pPr>
        <w:pStyle w:val="af8"/>
        <w:ind w:firstLine="420"/>
      </w:pPr>
      <w:r>
        <w:rPr>
          <w:rFonts w:hint="eastAsia"/>
        </w:rPr>
        <w:t>对接门票管理系统订单数据标准接口包含：对接在线监测接口、订单(非实名制)下单推送接口、订单(实名制)下单推送接口、订单(分时预约)下单推送接口、订单预下单推送接口、订单信息修改接口、订单退单接口、订单</w:t>
      </w:r>
      <w:proofErr w:type="gramStart"/>
      <w:r>
        <w:rPr>
          <w:rFonts w:hint="eastAsia"/>
        </w:rPr>
        <w:t>退单回滚接口</w:t>
      </w:r>
      <w:proofErr w:type="gramEnd"/>
      <w:r>
        <w:rPr>
          <w:rFonts w:hint="eastAsia"/>
        </w:rPr>
        <w:t>、订单详情查询接口、获取订单凭证接口、订单凭证重发接口、订单下单通知接口、订单线上检票接口、订单核销通知接口</w:t>
      </w:r>
    </w:p>
    <w:p w:rsidR="003746E7" w:rsidRDefault="00F71514">
      <w:pPr>
        <w:pStyle w:val="a7"/>
        <w:spacing w:before="156" w:after="156"/>
      </w:pPr>
      <w:r>
        <w:t>对接电</w:t>
      </w:r>
      <w:proofErr w:type="gramStart"/>
      <w:r>
        <w:t>商服务</w:t>
      </w:r>
      <w:proofErr w:type="gramEnd"/>
      <w:r>
        <w:t>平台标准数据接口</w:t>
      </w:r>
    </w:p>
    <w:p w:rsidR="003746E7" w:rsidRDefault="00F71514">
      <w:pPr>
        <w:pStyle w:val="af8"/>
        <w:ind w:firstLine="420"/>
      </w:pPr>
      <w:r>
        <w:rPr>
          <w:rFonts w:hint="eastAsia"/>
        </w:rPr>
        <w:t>对接电</w:t>
      </w:r>
      <w:proofErr w:type="gramStart"/>
      <w:r>
        <w:rPr>
          <w:rFonts w:hint="eastAsia"/>
        </w:rPr>
        <w:t>商服务</w:t>
      </w:r>
      <w:proofErr w:type="gramEnd"/>
      <w:r>
        <w:rPr>
          <w:rFonts w:hint="eastAsia"/>
        </w:rPr>
        <w:t>平台标准数据接口包含：单位基本信息接口、票型信息接口、订单基本信息查口、订单明细信息查口、订单实名制信息接口、订单检票信息接口、订单退票基本信息接口、订单退票明细信息接口。</w:t>
      </w:r>
    </w:p>
    <w:p w:rsidR="003746E7" w:rsidRDefault="00F71514">
      <w:pPr>
        <w:pStyle w:val="a7"/>
        <w:spacing w:before="156" w:after="156"/>
      </w:pPr>
      <w:r>
        <w:t>对接分时预约平台标准数据接口</w:t>
      </w:r>
    </w:p>
    <w:p w:rsidR="003746E7" w:rsidRDefault="00F71514">
      <w:pPr>
        <w:pStyle w:val="af8"/>
        <w:ind w:firstLine="420"/>
      </w:pPr>
      <w:r>
        <w:rPr>
          <w:rFonts w:hint="eastAsia"/>
        </w:rPr>
        <w:t>分时预约库存信息推送接口</w:t>
      </w:r>
    </w:p>
    <w:p w:rsidR="003746E7" w:rsidRDefault="00F71514">
      <w:pPr>
        <w:pStyle w:val="a7"/>
        <w:spacing w:before="156" w:after="156"/>
      </w:pPr>
      <w:r>
        <w:t>对接门票管理系统基础数据标准接口</w:t>
      </w:r>
    </w:p>
    <w:p w:rsidR="003746E7" w:rsidRDefault="00F71514">
      <w:pPr>
        <w:pStyle w:val="af8"/>
        <w:ind w:firstLine="420"/>
      </w:pPr>
      <w:r>
        <w:rPr>
          <w:rFonts w:hint="eastAsia"/>
        </w:rPr>
        <w:lastRenderedPageBreak/>
        <w:t>对接门票管理系统基础数据标准接口包含：客户（旅行社）基本信息接口、单位基本信息接口、票型信息接口、线上交易明细接口、线下交易明细接口、线下支付方式交易流水接口、线上实名制信息接口、线下实名制信息接口、线上检票明细接口、线下检票明细接口、线上退单明细接口、线下退单明细接口、线上退单流水接口、离</w:t>
      </w:r>
      <w:proofErr w:type="gramStart"/>
      <w:r>
        <w:rPr>
          <w:rFonts w:hint="eastAsia"/>
        </w:rPr>
        <w:t>园信息</w:t>
      </w:r>
      <w:proofErr w:type="gramEnd"/>
      <w:r>
        <w:rPr>
          <w:rFonts w:hint="eastAsia"/>
        </w:rPr>
        <w:t>接口、IC卡交易信息(开卡，补卡)接口、IC卡入园刷卡信息接口、订单详情快照信息接口、订单核销接口</w:t>
      </w:r>
    </w:p>
    <w:p w:rsidR="003746E7" w:rsidRDefault="00F71514">
      <w:pPr>
        <w:pStyle w:val="a7"/>
        <w:spacing w:before="156" w:after="156"/>
      </w:pPr>
      <w:r>
        <w:t>对接数据上报服务平台标准数据接口</w:t>
      </w:r>
    </w:p>
    <w:p w:rsidR="003746E7" w:rsidRDefault="00F71514">
      <w:pPr>
        <w:pStyle w:val="af8"/>
        <w:ind w:firstLine="420"/>
      </w:pPr>
      <w:r>
        <w:rPr>
          <w:rFonts w:hint="eastAsia"/>
        </w:rPr>
        <w:t>对接数据上报服务平台标准数据接口包含：客户（旅行社）基本信息接口、单位基本信息接口、票型信息接口、线上交易明细接口、线下交易明细接口、线下支付方式交易流水接口、线上实名制信息接口、线下实名制信息接口、线上检票明细接口、线下检票明细接口、线上退单明细接口、线下退单明细接口、线上退单流水接口、离</w:t>
      </w:r>
      <w:proofErr w:type="gramStart"/>
      <w:r>
        <w:rPr>
          <w:rFonts w:hint="eastAsia"/>
        </w:rPr>
        <w:t>园信息</w:t>
      </w:r>
      <w:proofErr w:type="gramEnd"/>
      <w:r>
        <w:rPr>
          <w:rFonts w:hint="eastAsia"/>
        </w:rPr>
        <w:t>接口、IC卡交易信息接口、IC卡入园刷卡信息接口。</w:t>
      </w:r>
    </w:p>
    <w:p w:rsidR="003746E7" w:rsidRDefault="00F71514">
      <w:pPr>
        <w:pStyle w:val="a7"/>
        <w:numPr>
          <w:ilvl w:val="2"/>
          <w:numId w:val="7"/>
        </w:numPr>
        <w:spacing w:before="156" w:after="156"/>
        <w:outlineLvl w:val="3"/>
      </w:pPr>
      <w:bookmarkStart w:id="127" w:name="_Toc135293481"/>
      <w:r>
        <w:t>旅游企业服务总线系统接口说明</w:t>
      </w:r>
      <w:bookmarkEnd w:id="127"/>
    </w:p>
    <w:p w:rsidR="003746E7" w:rsidRDefault="00F71514">
      <w:pPr>
        <w:pStyle w:val="a7"/>
        <w:spacing w:before="156" w:after="156"/>
      </w:pPr>
      <w:r>
        <w:t>接口通讯方式</w:t>
      </w:r>
    </w:p>
    <w:p w:rsidR="003746E7" w:rsidRDefault="00F71514">
      <w:pPr>
        <w:pStyle w:val="af8"/>
        <w:ind w:firstLine="420"/>
      </w:pPr>
      <w:r>
        <w:rPr>
          <w:rFonts w:hint="eastAsia"/>
        </w:rPr>
        <w:t>旅游企业服务总线系统与门票管理系统或者数据上报服务平台通过HTTPS的POST方式请求，JSON格式报文进行数据交互。</w:t>
      </w:r>
    </w:p>
    <w:p w:rsidR="003746E7" w:rsidRDefault="00F71514">
      <w:pPr>
        <w:pStyle w:val="a7"/>
        <w:spacing w:before="156" w:after="156"/>
      </w:pPr>
      <w:r>
        <w:t>消息报文格式</w:t>
      </w:r>
    </w:p>
    <w:p w:rsidR="003746E7" w:rsidRDefault="00F71514">
      <w:pPr>
        <w:pStyle w:val="af8"/>
        <w:ind w:firstLine="420"/>
      </w:pPr>
      <w:r>
        <w:rPr>
          <w:rFonts w:hint="eastAsia"/>
        </w:rPr>
        <w:t>请求和响应消息报文具有统一的格式，采用JSON格式进行通讯</w:t>
      </w:r>
    </w:p>
    <w:p w:rsidR="003746E7" w:rsidRDefault="00F71514">
      <w:pPr>
        <w:pStyle w:val="a7"/>
        <w:spacing w:before="156" w:after="156"/>
      </w:pPr>
      <w:r>
        <w:t>参数兼容性</w:t>
      </w:r>
    </w:p>
    <w:p w:rsidR="003746E7" w:rsidRDefault="00F71514">
      <w:pPr>
        <w:pStyle w:val="af8"/>
        <w:ind w:firstLine="420"/>
      </w:pPr>
      <w:r>
        <w:rPr>
          <w:rFonts w:hint="eastAsia"/>
        </w:rPr>
        <w:t>请求是否成功，与请求参数的顺序无关</w:t>
      </w:r>
    </w:p>
    <w:p w:rsidR="003746E7" w:rsidRDefault="00F71514">
      <w:pPr>
        <w:pStyle w:val="af8"/>
        <w:ind w:firstLine="420"/>
      </w:pPr>
      <w:r>
        <w:rPr>
          <w:rFonts w:hint="eastAsia"/>
        </w:rPr>
        <w:t>请求是否成功，与请求JSON中的键值对出现的顺序无关</w:t>
      </w:r>
    </w:p>
    <w:p w:rsidR="003746E7" w:rsidRDefault="00F71514">
      <w:pPr>
        <w:pStyle w:val="af8"/>
        <w:ind w:firstLine="420"/>
      </w:pPr>
      <w:r>
        <w:rPr>
          <w:rFonts w:hint="eastAsia"/>
        </w:rPr>
        <w:t>处理应答时，不应假设应答JSON中的键值对出现的顺序</w:t>
      </w:r>
    </w:p>
    <w:p w:rsidR="003746E7" w:rsidRDefault="00F71514">
      <w:pPr>
        <w:pStyle w:val="af8"/>
        <w:ind w:firstLine="420"/>
      </w:pPr>
      <w:r>
        <w:rPr>
          <w:rFonts w:hint="eastAsia"/>
        </w:rPr>
        <w:t>新的API版本可能在请求或应答中加入新的参数或者JSON的键值对</w:t>
      </w:r>
    </w:p>
    <w:p w:rsidR="003746E7" w:rsidRDefault="00F71514">
      <w:pPr>
        <w:pStyle w:val="af8"/>
        <w:ind w:firstLine="420"/>
      </w:pPr>
      <w:r>
        <w:rPr>
          <w:rFonts w:hint="eastAsia"/>
        </w:rPr>
        <w:t>新的API版本不会去除请求和应答中已经存在的必填参数或者JSON的键值对</w:t>
      </w:r>
    </w:p>
    <w:p w:rsidR="003746E7" w:rsidRDefault="00F71514">
      <w:pPr>
        <w:pStyle w:val="af8"/>
        <w:ind w:firstLine="420"/>
      </w:pPr>
      <w:r>
        <w:rPr>
          <w:rFonts w:hint="eastAsia"/>
        </w:rPr>
        <w:t>当请求或应答中的JSON键值对的值为空（null）时，可以省略。</w:t>
      </w:r>
    </w:p>
    <w:p w:rsidR="003746E7" w:rsidRDefault="00F71514">
      <w:pPr>
        <w:pStyle w:val="a7"/>
        <w:spacing w:before="156" w:after="156"/>
      </w:pPr>
      <w:r>
        <w:t>请求头参数说明</w:t>
      </w:r>
    </w:p>
    <w:p w:rsidR="003746E7" w:rsidRDefault="00F71514">
      <w:pPr>
        <w:pStyle w:val="af8"/>
        <w:ind w:firstLine="420"/>
      </w:pPr>
      <w:r>
        <w:rPr>
          <w:rFonts w:hint="eastAsia"/>
        </w:rPr>
        <w:t>所有请求必须添加请求头,B.2及B.3中所有请求参数追加在请求头参数之后。</w:t>
      </w:r>
    </w:p>
    <w:p w:rsidR="003746E7" w:rsidRDefault="00F71514">
      <w:pPr>
        <w:pStyle w:val="af8"/>
        <w:ind w:firstLine="420"/>
      </w:pPr>
      <w:r>
        <w:rPr>
          <w:rFonts w:hint="eastAsia"/>
        </w:rPr>
        <w:t>请求头参数构成如下：</w:t>
      </w:r>
    </w:p>
    <w:p w:rsidR="003746E7" w:rsidRDefault="00F71514">
      <w:pPr>
        <w:pStyle w:val="a4"/>
        <w:spacing w:before="156" w:after="156"/>
      </w:pPr>
      <w:r>
        <w:t>请求头参数构成</w:t>
      </w:r>
    </w:p>
    <w:tbl>
      <w:tblPr>
        <w:tblW w:w="5015" w:type="pct"/>
        <w:jc w:val="center"/>
        <w:tblBorders>
          <w:top w:val="single" w:sz="8" w:space="0" w:color="000000"/>
          <w:left w:val="single" w:sz="8" w:space="0" w:color="000000"/>
          <w:bottom w:val="single" w:sz="8" w:space="0" w:color="000000"/>
          <w:right w:val="single" w:sz="8"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2084"/>
        <w:gridCol w:w="988"/>
        <w:gridCol w:w="936"/>
        <w:gridCol w:w="5679"/>
      </w:tblGrid>
      <w:tr w:rsidR="003746E7" w:rsidRPr="00717830">
        <w:trPr>
          <w:jc w:val="center"/>
        </w:trPr>
        <w:tc>
          <w:tcPr>
            <w:tcW w:w="1076" w:type="pct"/>
            <w:tcBorders>
              <w:top w:val="single" w:sz="8"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数据项</w:t>
            </w:r>
          </w:p>
        </w:tc>
        <w:tc>
          <w:tcPr>
            <w:tcW w:w="510" w:type="pct"/>
            <w:tcBorders>
              <w:top w:val="single" w:sz="8"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类型</w:t>
            </w:r>
          </w:p>
        </w:tc>
        <w:tc>
          <w:tcPr>
            <w:tcW w:w="483" w:type="pct"/>
            <w:tcBorders>
              <w:top w:val="single" w:sz="8"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位数</w:t>
            </w:r>
          </w:p>
        </w:tc>
        <w:tc>
          <w:tcPr>
            <w:tcW w:w="2930" w:type="pct"/>
            <w:tcBorders>
              <w:top w:val="single" w:sz="8"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说明</w:t>
            </w:r>
          </w:p>
        </w:tc>
      </w:tr>
      <w:tr w:rsidR="003746E7" w:rsidRPr="00717830">
        <w:trPr>
          <w:jc w:val="center"/>
        </w:trPr>
        <w:tc>
          <w:tcPr>
            <w:tcW w:w="1076"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appId</w:t>
            </w:r>
          </w:p>
        </w:tc>
        <w:tc>
          <w:tcPr>
            <w:tcW w:w="51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3"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32</w:t>
            </w:r>
          </w:p>
        </w:tc>
        <w:tc>
          <w:tcPr>
            <w:tcW w:w="2930"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jc w:val="left"/>
              <w:rPr>
                <w:rFonts w:ascii="宋体" w:hAnsi="Times New Roman"/>
                <w:kern w:val="0"/>
                <w:sz w:val="18"/>
                <w:szCs w:val="18"/>
              </w:rPr>
            </w:pPr>
            <w:r w:rsidRPr="00717830">
              <w:rPr>
                <w:rFonts w:ascii="宋体" w:hAnsi="Times New Roman" w:hint="eastAsia"/>
                <w:kern w:val="0"/>
                <w:sz w:val="18"/>
                <w:szCs w:val="18"/>
              </w:rPr>
              <w:t>应用ID，由平台分配</w:t>
            </w:r>
            <w:r w:rsidRPr="00717830">
              <w:rPr>
                <w:rFonts w:ascii="宋体" w:hAnsi="Times New Roman"/>
                <w:kern w:val="0"/>
                <w:sz w:val="18"/>
                <w:szCs w:val="18"/>
              </w:rPr>
              <w:t>（</w:t>
            </w:r>
            <w:r w:rsidRPr="00717830">
              <w:rPr>
                <w:rFonts w:ascii="宋体" w:hAnsi="Times New Roman" w:hint="eastAsia"/>
                <w:kern w:val="0"/>
                <w:sz w:val="18"/>
                <w:szCs w:val="18"/>
              </w:rPr>
              <w:t>示例</w:t>
            </w:r>
            <w:r w:rsidRPr="00717830">
              <w:rPr>
                <w:rFonts w:ascii="宋体" w:hAnsi="Times New Roman"/>
                <w:kern w:val="0"/>
                <w:sz w:val="18"/>
                <w:szCs w:val="18"/>
              </w:rPr>
              <w:t>：</w:t>
            </w:r>
            <w:r w:rsidRPr="00717830">
              <w:rPr>
                <w:rFonts w:ascii="宋体" w:hAnsi="Times New Roman" w:hint="eastAsia"/>
                <w:kern w:val="0"/>
                <w:sz w:val="18"/>
                <w:szCs w:val="18"/>
              </w:rPr>
              <w:t>S20229191</w:t>
            </w:r>
            <w:r w:rsidRPr="00717830">
              <w:rPr>
                <w:rFonts w:ascii="宋体" w:hAnsi="Times New Roman"/>
                <w:kern w:val="0"/>
                <w:sz w:val="18"/>
                <w:szCs w:val="18"/>
              </w:rPr>
              <w:t>）</w:t>
            </w:r>
          </w:p>
        </w:tc>
      </w:tr>
      <w:tr w:rsidR="003746E7" w:rsidRPr="00717830">
        <w:trPr>
          <w:jc w:val="center"/>
        </w:trPr>
        <w:tc>
          <w:tcPr>
            <w:tcW w:w="1076"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requestId</w:t>
            </w:r>
          </w:p>
        </w:tc>
        <w:tc>
          <w:tcPr>
            <w:tcW w:w="51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3"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32</w:t>
            </w:r>
          </w:p>
        </w:tc>
        <w:tc>
          <w:tcPr>
            <w:tcW w:w="2930"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jc w:val="left"/>
              <w:rPr>
                <w:rFonts w:ascii="宋体" w:hAnsi="Times New Roman"/>
                <w:kern w:val="0"/>
                <w:sz w:val="18"/>
                <w:szCs w:val="18"/>
              </w:rPr>
            </w:pPr>
            <w:r w:rsidRPr="00717830">
              <w:rPr>
                <w:rFonts w:ascii="宋体" w:hAnsi="Times New Roman" w:hint="eastAsia"/>
                <w:kern w:val="0"/>
                <w:sz w:val="18"/>
                <w:szCs w:val="18"/>
              </w:rPr>
              <w:t>请求编号,唯一标识本次请求</w:t>
            </w:r>
            <w:r w:rsidRPr="00717830">
              <w:rPr>
                <w:rFonts w:ascii="宋体" w:hAnsi="Times New Roman"/>
                <w:kern w:val="0"/>
                <w:sz w:val="18"/>
                <w:szCs w:val="18"/>
              </w:rPr>
              <w:t>（</w:t>
            </w:r>
            <w:r w:rsidRPr="00717830">
              <w:rPr>
                <w:rFonts w:ascii="宋体" w:hAnsi="Times New Roman" w:hint="eastAsia"/>
                <w:kern w:val="0"/>
                <w:sz w:val="18"/>
                <w:szCs w:val="18"/>
              </w:rPr>
              <w:t>示例值</w:t>
            </w:r>
            <w:r w:rsidRPr="00717830">
              <w:rPr>
                <w:rFonts w:ascii="宋体" w:hAnsi="Times New Roman"/>
                <w:kern w:val="0"/>
                <w:sz w:val="18"/>
                <w:szCs w:val="18"/>
              </w:rPr>
              <w:t>：</w:t>
            </w:r>
            <w:r w:rsidRPr="00717830">
              <w:rPr>
                <w:rFonts w:ascii="宋体" w:hAnsi="Times New Roman" w:hint="eastAsia"/>
                <w:kern w:val="0"/>
                <w:sz w:val="18"/>
                <w:szCs w:val="18"/>
              </w:rPr>
              <w:t>T202206141614236660001</w:t>
            </w:r>
            <w:r w:rsidRPr="00717830">
              <w:rPr>
                <w:rFonts w:ascii="宋体" w:hAnsi="Times New Roman"/>
                <w:kern w:val="0"/>
                <w:sz w:val="18"/>
                <w:szCs w:val="18"/>
              </w:rPr>
              <w:t>）</w:t>
            </w:r>
          </w:p>
        </w:tc>
      </w:tr>
      <w:tr w:rsidR="003746E7" w:rsidRPr="00717830">
        <w:trPr>
          <w:jc w:val="center"/>
        </w:trPr>
        <w:tc>
          <w:tcPr>
            <w:tcW w:w="1076"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timestamp</w:t>
            </w:r>
          </w:p>
        </w:tc>
        <w:tc>
          <w:tcPr>
            <w:tcW w:w="51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数字</w:t>
            </w:r>
          </w:p>
        </w:tc>
        <w:tc>
          <w:tcPr>
            <w:tcW w:w="483"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16</w:t>
            </w:r>
          </w:p>
        </w:tc>
        <w:tc>
          <w:tcPr>
            <w:tcW w:w="2930"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jc w:val="left"/>
              <w:rPr>
                <w:rFonts w:ascii="宋体" w:hAnsi="Times New Roman"/>
                <w:kern w:val="0"/>
                <w:sz w:val="18"/>
                <w:szCs w:val="18"/>
              </w:rPr>
            </w:pPr>
            <w:r w:rsidRPr="00717830">
              <w:rPr>
                <w:rFonts w:ascii="宋体" w:hAnsi="Times New Roman" w:hint="eastAsia"/>
                <w:kern w:val="0"/>
                <w:sz w:val="18"/>
                <w:szCs w:val="18"/>
              </w:rPr>
              <w:t>时间戳（毫秒）</w:t>
            </w:r>
            <w:r w:rsidRPr="00717830">
              <w:rPr>
                <w:rFonts w:ascii="宋体" w:hAnsi="Times New Roman"/>
                <w:kern w:val="0"/>
                <w:sz w:val="18"/>
                <w:szCs w:val="18"/>
              </w:rPr>
              <w:t>（</w:t>
            </w:r>
            <w:r w:rsidRPr="00717830">
              <w:rPr>
                <w:rFonts w:ascii="宋体" w:hAnsi="Times New Roman" w:hint="eastAsia"/>
                <w:kern w:val="0"/>
                <w:sz w:val="18"/>
                <w:szCs w:val="18"/>
              </w:rPr>
              <w:t>示例</w:t>
            </w:r>
            <w:r w:rsidRPr="00717830">
              <w:rPr>
                <w:rFonts w:ascii="宋体" w:hAnsi="Times New Roman"/>
                <w:kern w:val="0"/>
                <w:sz w:val="18"/>
                <w:szCs w:val="18"/>
              </w:rPr>
              <w:t>：</w:t>
            </w:r>
            <w:r w:rsidRPr="00717830">
              <w:rPr>
                <w:rFonts w:ascii="宋体" w:hAnsi="Times New Roman" w:hint="eastAsia"/>
                <w:kern w:val="0"/>
                <w:sz w:val="18"/>
                <w:szCs w:val="18"/>
              </w:rPr>
              <w:t>1655261377448</w:t>
            </w:r>
            <w:r w:rsidRPr="00717830">
              <w:rPr>
                <w:rFonts w:ascii="宋体" w:hAnsi="Times New Roman"/>
                <w:kern w:val="0"/>
                <w:sz w:val="18"/>
                <w:szCs w:val="18"/>
              </w:rPr>
              <w:t>）</w:t>
            </w:r>
          </w:p>
        </w:tc>
      </w:tr>
      <w:tr w:rsidR="003746E7" w:rsidRPr="00717830">
        <w:trPr>
          <w:jc w:val="center"/>
        </w:trPr>
        <w:tc>
          <w:tcPr>
            <w:tcW w:w="1076"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nonceStr</w:t>
            </w:r>
          </w:p>
        </w:tc>
        <w:tc>
          <w:tcPr>
            <w:tcW w:w="51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3"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32</w:t>
            </w:r>
          </w:p>
        </w:tc>
        <w:tc>
          <w:tcPr>
            <w:tcW w:w="2930"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jc w:val="left"/>
              <w:rPr>
                <w:rFonts w:ascii="宋体" w:hAnsi="Times New Roman"/>
                <w:kern w:val="0"/>
                <w:sz w:val="18"/>
                <w:szCs w:val="18"/>
              </w:rPr>
            </w:pPr>
            <w:r w:rsidRPr="00717830">
              <w:rPr>
                <w:rFonts w:ascii="宋体" w:hAnsi="Times New Roman" w:hint="eastAsia"/>
                <w:kern w:val="0"/>
                <w:sz w:val="18"/>
                <w:szCs w:val="18"/>
              </w:rPr>
              <w:t>随机字符</w:t>
            </w:r>
            <w:r w:rsidRPr="00717830">
              <w:rPr>
                <w:rFonts w:ascii="宋体" w:hAnsi="Times New Roman"/>
                <w:kern w:val="0"/>
                <w:sz w:val="18"/>
                <w:szCs w:val="18"/>
              </w:rPr>
              <w:t>（</w:t>
            </w:r>
            <w:r w:rsidRPr="00717830">
              <w:rPr>
                <w:rFonts w:ascii="宋体" w:hAnsi="Times New Roman" w:hint="eastAsia"/>
                <w:kern w:val="0"/>
                <w:sz w:val="18"/>
                <w:szCs w:val="18"/>
              </w:rPr>
              <w:t>示例值</w:t>
            </w:r>
            <w:r w:rsidRPr="00717830">
              <w:rPr>
                <w:rFonts w:ascii="宋体" w:hAnsi="Times New Roman"/>
                <w:kern w:val="0"/>
                <w:sz w:val="18"/>
                <w:szCs w:val="18"/>
              </w:rPr>
              <w:t>：</w:t>
            </w:r>
            <w:r w:rsidRPr="00717830">
              <w:rPr>
                <w:rFonts w:ascii="宋体" w:hAnsi="Times New Roman" w:hint="eastAsia"/>
                <w:kern w:val="0"/>
                <w:sz w:val="18"/>
                <w:szCs w:val="18"/>
              </w:rPr>
              <w:t>593BEC0C930BF1AFEB40B4A08C8FB242</w:t>
            </w:r>
            <w:r w:rsidRPr="00717830">
              <w:rPr>
                <w:rFonts w:ascii="宋体" w:hAnsi="Times New Roman"/>
                <w:kern w:val="0"/>
                <w:sz w:val="18"/>
                <w:szCs w:val="18"/>
              </w:rPr>
              <w:t>）</w:t>
            </w:r>
          </w:p>
        </w:tc>
      </w:tr>
      <w:tr w:rsidR="003746E7" w:rsidRPr="00717830">
        <w:trPr>
          <w:jc w:val="center"/>
        </w:trPr>
        <w:tc>
          <w:tcPr>
            <w:tcW w:w="1076"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version</w:t>
            </w:r>
          </w:p>
        </w:tc>
        <w:tc>
          <w:tcPr>
            <w:tcW w:w="51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3"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16</w:t>
            </w:r>
          </w:p>
        </w:tc>
        <w:tc>
          <w:tcPr>
            <w:tcW w:w="2930"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jc w:val="left"/>
              <w:rPr>
                <w:rFonts w:ascii="宋体" w:hAnsi="Times New Roman"/>
                <w:kern w:val="0"/>
                <w:sz w:val="18"/>
                <w:szCs w:val="18"/>
              </w:rPr>
            </w:pPr>
            <w:r w:rsidRPr="00717830">
              <w:rPr>
                <w:rFonts w:ascii="宋体" w:hAnsi="Times New Roman" w:hint="eastAsia"/>
                <w:kern w:val="0"/>
                <w:sz w:val="18"/>
                <w:szCs w:val="18"/>
              </w:rPr>
              <w:t>协议版本</w:t>
            </w:r>
            <w:r w:rsidRPr="00717830">
              <w:rPr>
                <w:rFonts w:ascii="宋体" w:hAnsi="Times New Roman"/>
                <w:kern w:val="0"/>
                <w:sz w:val="18"/>
                <w:szCs w:val="18"/>
              </w:rPr>
              <w:t>（</w:t>
            </w:r>
            <w:r w:rsidRPr="00717830">
              <w:rPr>
                <w:rFonts w:ascii="宋体" w:hAnsi="Times New Roman" w:hint="eastAsia"/>
                <w:kern w:val="0"/>
                <w:sz w:val="18"/>
                <w:szCs w:val="18"/>
              </w:rPr>
              <w:t>示例</w:t>
            </w:r>
            <w:r w:rsidRPr="00717830">
              <w:rPr>
                <w:rFonts w:ascii="宋体" w:hAnsi="Times New Roman"/>
                <w:kern w:val="0"/>
                <w:sz w:val="18"/>
                <w:szCs w:val="18"/>
              </w:rPr>
              <w:t>：</w:t>
            </w:r>
            <w:r w:rsidRPr="00717830">
              <w:rPr>
                <w:rFonts w:ascii="宋体" w:hAnsi="Times New Roman" w:hint="eastAsia"/>
                <w:kern w:val="0"/>
                <w:sz w:val="18"/>
                <w:szCs w:val="18"/>
              </w:rPr>
              <w:t>V1</w:t>
            </w:r>
            <w:r w:rsidRPr="00717830">
              <w:rPr>
                <w:rFonts w:ascii="宋体" w:hAnsi="Times New Roman"/>
                <w:kern w:val="0"/>
                <w:sz w:val="18"/>
                <w:szCs w:val="18"/>
              </w:rPr>
              <w:t>）</w:t>
            </w:r>
          </w:p>
        </w:tc>
      </w:tr>
      <w:tr w:rsidR="003746E7" w:rsidRPr="00717830">
        <w:trPr>
          <w:jc w:val="center"/>
        </w:trPr>
        <w:tc>
          <w:tcPr>
            <w:tcW w:w="1076"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sign</w:t>
            </w:r>
          </w:p>
        </w:tc>
        <w:tc>
          <w:tcPr>
            <w:tcW w:w="51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3"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32</w:t>
            </w:r>
          </w:p>
        </w:tc>
        <w:tc>
          <w:tcPr>
            <w:tcW w:w="2930"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jc w:val="left"/>
              <w:rPr>
                <w:rFonts w:ascii="宋体" w:hAnsi="Times New Roman"/>
                <w:kern w:val="0"/>
                <w:sz w:val="18"/>
                <w:szCs w:val="18"/>
              </w:rPr>
            </w:pPr>
            <w:r w:rsidRPr="00717830">
              <w:rPr>
                <w:rFonts w:ascii="宋体" w:hAnsi="Times New Roman" w:hint="eastAsia"/>
                <w:kern w:val="0"/>
                <w:sz w:val="18"/>
                <w:szCs w:val="18"/>
              </w:rPr>
              <w:t>签名</w:t>
            </w:r>
            <w:r w:rsidRPr="00717830">
              <w:rPr>
                <w:rFonts w:ascii="宋体" w:hAnsi="Times New Roman"/>
                <w:kern w:val="0"/>
                <w:sz w:val="18"/>
                <w:szCs w:val="18"/>
              </w:rPr>
              <w:t>（</w:t>
            </w:r>
            <w:r w:rsidRPr="00717830">
              <w:rPr>
                <w:rFonts w:ascii="宋体" w:hAnsi="Times New Roman" w:hint="eastAsia"/>
                <w:kern w:val="0"/>
                <w:sz w:val="18"/>
                <w:szCs w:val="18"/>
              </w:rPr>
              <w:t>示例值</w:t>
            </w:r>
            <w:r w:rsidRPr="00717830">
              <w:rPr>
                <w:rFonts w:ascii="宋体" w:hAnsi="Times New Roman"/>
                <w:kern w:val="0"/>
                <w:sz w:val="18"/>
                <w:szCs w:val="18"/>
              </w:rPr>
              <w:t>：</w:t>
            </w:r>
            <w:r w:rsidRPr="00717830">
              <w:rPr>
                <w:rFonts w:ascii="宋体" w:hAnsi="Times New Roman" w:hint="eastAsia"/>
                <w:kern w:val="0"/>
                <w:sz w:val="18"/>
                <w:szCs w:val="18"/>
              </w:rPr>
              <w:t>863AHF0C930BF1AHKU40B4A25C6FK298</w:t>
            </w:r>
            <w:r w:rsidRPr="00717830">
              <w:rPr>
                <w:rFonts w:ascii="宋体" w:hAnsi="Times New Roman"/>
                <w:kern w:val="0"/>
                <w:sz w:val="18"/>
                <w:szCs w:val="18"/>
              </w:rPr>
              <w:t>）</w:t>
            </w:r>
          </w:p>
        </w:tc>
      </w:tr>
    </w:tbl>
    <w:p w:rsidR="003746E7" w:rsidRDefault="003746E7">
      <w:pPr>
        <w:pStyle w:val="af8"/>
        <w:ind w:firstLine="420"/>
      </w:pPr>
    </w:p>
    <w:p w:rsidR="003746E7" w:rsidRDefault="003746E7">
      <w:pPr>
        <w:pStyle w:val="af8"/>
        <w:ind w:firstLine="420"/>
        <w:rPr>
          <w:rFonts w:hint="eastAsia"/>
        </w:rPr>
      </w:pPr>
    </w:p>
    <w:p w:rsidR="00AD6844" w:rsidRDefault="00AD6844">
      <w:pPr>
        <w:pStyle w:val="af8"/>
        <w:ind w:firstLine="420"/>
      </w:pPr>
    </w:p>
    <w:p w:rsidR="003746E7" w:rsidRDefault="00F71514">
      <w:pPr>
        <w:pStyle w:val="a7"/>
        <w:spacing w:before="156" w:after="156"/>
      </w:pPr>
      <w:r>
        <w:lastRenderedPageBreak/>
        <w:t>响应参数说明</w:t>
      </w:r>
    </w:p>
    <w:p w:rsidR="003746E7" w:rsidRDefault="00F71514">
      <w:pPr>
        <w:pStyle w:val="af8"/>
        <w:ind w:firstLine="420"/>
      </w:pPr>
      <w:r>
        <w:rPr>
          <w:rFonts w:hint="eastAsia"/>
        </w:rPr>
        <w:t>响应参数为json格式：</w:t>
      </w:r>
    </w:p>
    <w:p w:rsidR="003746E7" w:rsidRDefault="00F71514">
      <w:pPr>
        <w:pStyle w:val="a4"/>
        <w:spacing w:before="156" w:after="156"/>
      </w:pPr>
      <w:r>
        <w:t>响应参数说明</w:t>
      </w:r>
    </w:p>
    <w:tbl>
      <w:tblPr>
        <w:tblW w:w="5005" w:type="pct"/>
        <w:jc w:val="center"/>
        <w:tblBorders>
          <w:top w:val="single" w:sz="8" w:space="0" w:color="000000"/>
          <w:left w:val="single" w:sz="8" w:space="0" w:color="000000"/>
          <w:bottom w:val="single" w:sz="8" w:space="0" w:color="000000"/>
          <w:right w:val="single" w:sz="8"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2082"/>
        <w:gridCol w:w="987"/>
        <w:gridCol w:w="934"/>
        <w:gridCol w:w="5665"/>
      </w:tblGrid>
      <w:tr w:rsidR="003746E7" w:rsidRPr="00717830">
        <w:trPr>
          <w:jc w:val="center"/>
        </w:trPr>
        <w:tc>
          <w:tcPr>
            <w:tcW w:w="1076" w:type="pct"/>
            <w:tcBorders>
              <w:top w:val="single" w:sz="8"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数据项</w:t>
            </w:r>
          </w:p>
        </w:tc>
        <w:tc>
          <w:tcPr>
            <w:tcW w:w="510" w:type="pct"/>
            <w:tcBorders>
              <w:top w:val="single" w:sz="8"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类型</w:t>
            </w:r>
          </w:p>
        </w:tc>
        <w:tc>
          <w:tcPr>
            <w:tcW w:w="483" w:type="pct"/>
            <w:tcBorders>
              <w:top w:val="single" w:sz="8"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位数</w:t>
            </w:r>
          </w:p>
        </w:tc>
        <w:tc>
          <w:tcPr>
            <w:tcW w:w="2929" w:type="pct"/>
            <w:tcBorders>
              <w:top w:val="single" w:sz="8"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说明</w:t>
            </w:r>
          </w:p>
        </w:tc>
      </w:tr>
      <w:tr w:rsidR="003746E7" w:rsidRPr="00717830">
        <w:trPr>
          <w:jc w:val="center"/>
        </w:trPr>
        <w:tc>
          <w:tcPr>
            <w:tcW w:w="1076"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code</w:t>
            </w:r>
          </w:p>
        </w:tc>
        <w:tc>
          <w:tcPr>
            <w:tcW w:w="51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数字</w:t>
            </w:r>
          </w:p>
        </w:tc>
        <w:tc>
          <w:tcPr>
            <w:tcW w:w="483"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10</w:t>
            </w:r>
          </w:p>
        </w:tc>
        <w:tc>
          <w:tcPr>
            <w:tcW w:w="2929"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hint="eastAsia"/>
                <w:kern w:val="0"/>
                <w:sz w:val="18"/>
                <w:szCs w:val="18"/>
              </w:rPr>
              <w:t>状态码 0表示成功，1 表示失败</w:t>
            </w:r>
            <w:r w:rsidRPr="00717830">
              <w:rPr>
                <w:rFonts w:ascii="宋体" w:hAnsi="Times New Roman"/>
                <w:kern w:val="0"/>
                <w:sz w:val="18"/>
                <w:szCs w:val="18"/>
              </w:rPr>
              <w:t>（</w:t>
            </w:r>
            <w:r w:rsidRPr="00717830">
              <w:rPr>
                <w:rFonts w:ascii="宋体" w:hAnsi="Times New Roman" w:hint="eastAsia"/>
                <w:kern w:val="0"/>
                <w:sz w:val="18"/>
                <w:szCs w:val="18"/>
              </w:rPr>
              <w:t>示例</w:t>
            </w:r>
            <w:r w:rsidRPr="00717830">
              <w:rPr>
                <w:rFonts w:ascii="宋体" w:hAnsi="Times New Roman"/>
                <w:kern w:val="0"/>
                <w:sz w:val="18"/>
                <w:szCs w:val="18"/>
              </w:rPr>
              <w:t>：0）</w:t>
            </w:r>
          </w:p>
        </w:tc>
      </w:tr>
      <w:tr w:rsidR="003746E7" w:rsidRPr="00717830">
        <w:trPr>
          <w:jc w:val="center"/>
        </w:trPr>
        <w:tc>
          <w:tcPr>
            <w:tcW w:w="1076"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msg</w:t>
            </w:r>
          </w:p>
        </w:tc>
        <w:tc>
          <w:tcPr>
            <w:tcW w:w="51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3"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128</w:t>
            </w:r>
          </w:p>
        </w:tc>
        <w:tc>
          <w:tcPr>
            <w:tcW w:w="2929"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hint="eastAsia"/>
                <w:kern w:val="0"/>
                <w:sz w:val="18"/>
                <w:szCs w:val="18"/>
              </w:rPr>
              <w:t>状态描述</w:t>
            </w:r>
            <w:r w:rsidRPr="00717830">
              <w:rPr>
                <w:rFonts w:ascii="宋体" w:hAnsi="Times New Roman"/>
                <w:kern w:val="0"/>
                <w:sz w:val="18"/>
                <w:szCs w:val="18"/>
              </w:rPr>
              <w:t>（</w:t>
            </w:r>
            <w:r w:rsidRPr="00717830">
              <w:rPr>
                <w:rFonts w:ascii="宋体" w:hAnsi="Times New Roman" w:hint="eastAsia"/>
                <w:kern w:val="0"/>
                <w:sz w:val="18"/>
                <w:szCs w:val="18"/>
              </w:rPr>
              <w:t>示例</w:t>
            </w:r>
            <w:r w:rsidRPr="00717830">
              <w:rPr>
                <w:rFonts w:ascii="宋体" w:hAnsi="Times New Roman"/>
                <w:kern w:val="0"/>
                <w:sz w:val="18"/>
                <w:szCs w:val="18"/>
              </w:rPr>
              <w:t>：</w:t>
            </w:r>
            <w:r w:rsidRPr="00717830">
              <w:rPr>
                <w:rFonts w:ascii="宋体" w:hAnsi="Times New Roman" w:hint="eastAsia"/>
                <w:kern w:val="0"/>
                <w:sz w:val="18"/>
                <w:szCs w:val="18"/>
              </w:rPr>
              <w:t>成功</w:t>
            </w:r>
            <w:r w:rsidRPr="00717830">
              <w:rPr>
                <w:rFonts w:ascii="宋体" w:hAnsi="Times New Roman"/>
                <w:kern w:val="0"/>
                <w:sz w:val="18"/>
                <w:szCs w:val="18"/>
              </w:rPr>
              <w:t>）</w:t>
            </w:r>
          </w:p>
        </w:tc>
      </w:tr>
      <w:tr w:rsidR="003746E7" w:rsidRPr="00717830">
        <w:trPr>
          <w:jc w:val="center"/>
        </w:trPr>
        <w:tc>
          <w:tcPr>
            <w:tcW w:w="1076"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data</w:t>
            </w:r>
          </w:p>
        </w:tc>
        <w:tc>
          <w:tcPr>
            <w:tcW w:w="51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3"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10000</w:t>
            </w:r>
          </w:p>
        </w:tc>
        <w:tc>
          <w:tcPr>
            <w:tcW w:w="2929"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hint="eastAsia"/>
                <w:kern w:val="0"/>
                <w:sz w:val="18"/>
                <w:szCs w:val="18"/>
              </w:rPr>
              <w:t>响应数据，B</w:t>
            </w:r>
            <w:r w:rsidRPr="00717830">
              <w:rPr>
                <w:rFonts w:ascii="宋体" w:hAnsi="Times New Roman"/>
                <w:kern w:val="0"/>
                <w:sz w:val="18"/>
                <w:szCs w:val="18"/>
              </w:rPr>
              <w:t>.2</w:t>
            </w:r>
            <w:r w:rsidRPr="00717830">
              <w:rPr>
                <w:rFonts w:ascii="宋体" w:hAnsi="Times New Roman" w:hint="eastAsia"/>
                <w:kern w:val="0"/>
                <w:sz w:val="18"/>
                <w:szCs w:val="18"/>
              </w:rPr>
              <w:t>及</w:t>
            </w:r>
            <w:r w:rsidRPr="00717830">
              <w:rPr>
                <w:rFonts w:ascii="宋体" w:hAnsi="Times New Roman"/>
                <w:kern w:val="0"/>
                <w:sz w:val="18"/>
                <w:szCs w:val="18"/>
              </w:rPr>
              <w:t>B.3</w:t>
            </w:r>
            <w:r w:rsidRPr="00717830">
              <w:rPr>
                <w:rFonts w:ascii="宋体" w:hAnsi="Times New Roman" w:hint="eastAsia"/>
                <w:kern w:val="0"/>
                <w:sz w:val="18"/>
                <w:szCs w:val="18"/>
              </w:rPr>
              <w:t>中各接口响应参数皆</w:t>
            </w:r>
            <w:proofErr w:type="gramStart"/>
            <w:r w:rsidRPr="00717830">
              <w:rPr>
                <w:rFonts w:ascii="宋体" w:hAnsi="Times New Roman" w:hint="eastAsia"/>
                <w:kern w:val="0"/>
                <w:sz w:val="18"/>
                <w:szCs w:val="18"/>
              </w:rPr>
              <w:t>做为</w:t>
            </w:r>
            <w:proofErr w:type="gramEnd"/>
            <w:r w:rsidRPr="00717830">
              <w:rPr>
                <w:rFonts w:ascii="宋体" w:hAnsi="Times New Roman" w:hint="eastAsia"/>
                <w:kern w:val="0"/>
                <w:sz w:val="18"/>
                <w:szCs w:val="18"/>
              </w:rPr>
              <w:t>data子节点</w:t>
            </w:r>
          </w:p>
        </w:tc>
      </w:tr>
    </w:tbl>
    <w:p w:rsidR="003746E7" w:rsidRDefault="00F71514">
      <w:pPr>
        <w:pStyle w:val="a7"/>
        <w:spacing w:before="156" w:after="156"/>
      </w:pPr>
      <w:r>
        <w:t>消息签名</w:t>
      </w:r>
      <w:r>
        <w:rPr>
          <w:rFonts w:hint="eastAsia"/>
        </w:rPr>
        <w:t>sign规则</w:t>
      </w:r>
    </w:p>
    <w:p w:rsidR="003746E7" w:rsidRDefault="00F71514">
      <w:pPr>
        <w:pStyle w:val="af8"/>
        <w:ind w:firstLine="422"/>
        <w:rPr>
          <w:b/>
          <w:bCs/>
        </w:rPr>
      </w:pPr>
      <w:r>
        <w:rPr>
          <w:rFonts w:hint="eastAsia"/>
          <w:b/>
          <w:bCs/>
        </w:rPr>
        <w:t>假设请求头如下：</w:t>
      </w:r>
    </w:p>
    <w:p w:rsidR="003746E7" w:rsidRDefault="00F71514">
      <w:pPr>
        <w:pStyle w:val="af8"/>
        <w:ind w:firstLine="420"/>
      </w:pPr>
      <w:proofErr w:type="gramStart"/>
      <w:r>
        <w:rPr>
          <w:rFonts w:hint="eastAsia"/>
        </w:rPr>
        <w:t>appId</w:t>
      </w:r>
      <w:proofErr w:type="gramEnd"/>
      <w:r>
        <w:rPr>
          <w:rFonts w:hint="eastAsia"/>
        </w:rPr>
        <w:t>: S20229191</w:t>
      </w:r>
    </w:p>
    <w:p w:rsidR="003746E7" w:rsidRDefault="00F71514">
      <w:pPr>
        <w:pStyle w:val="af8"/>
        <w:ind w:firstLine="420"/>
      </w:pPr>
      <w:proofErr w:type="gramStart"/>
      <w:r>
        <w:rPr>
          <w:rFonts w:hint="eastAsia"/>
        </w:rPr>
        <w:t>requestId</w:t>
      </w:r>
      <w:proofErr w:type="gramEnd"/>
      <w:r>
        <w:rPr>
          <w:rFonts w:hint="eastAsia"/>
        </w:rPr>
        <w:t>: T202206141614236660001</w:t>
      </w:r>
    </w:p>
    <w:p w:rsidR="003746E7" w:rsidRDefault="00F71514">
      <w:pPr>
        <w:pStyle w:val="af8"/>
        <w:ind w:firstLine="420"/>
      </w:pPr>
      <w:proofErr w:type="gramStart"/>
      <w:r>
        <w:rPr>
          <w:rFonts w:hint="eastAsia"/>
        </w:rPr>
        <w:t>timestamp</w:t>
      </w:r>
      <w:proofErr w:type="gramEnd"/>
      <w:r>
        <w:rPr>
          <w:rFonts w:hint="eastAsia"/>
        </w:rPr>
        <w:t>: 1655261377448</w:t>
      </w:r>
    </w:p>
    <w:p w:rsidR="003746E7" w:rsidRDefault="00F71514">
      <w:pPr>
        <w:pStyle w:val="af8"/>
        <w:ind w:firstLine="420"/>
      </w:pPr>
      <w:proofErr w:type="gramStart"/>
      <w:r>
        <w:rPr>
          <w:rFonts w:hint="eastAsia"/>
        </w:rPr>
        <w:t>nonceStr</w:t>
      </w:r>
      <w:proofErr w:type="gramEnd"/>
      <w:r>
        <w:rPr>
          <w:rFonts w:hint="eastAsia"/>
        </w:rPr>
        <w:t>: 593BEC0C930BF1AFEB40B4A08C8FB242</w:t>
      </w:r>
    </w:p>
    <w:p w:rsidR="003746E7" w:rsidRDefault="00F71514">
      <w:pPr>
        <w:pStyle w:val="af8"/>
        <w:ind w:firstLine="420"/>
      </w:pPr>
      <w:r>
        <w:rPr>
          <w:rFonts w:hint="eastAsia"/>
        </w:rPr>
        <w:t>version：V1</w:t>
      </w:r>
    </w:p>
    <w:p w:rsidR="003746E7" w:rsidRDefault="00F71514">
      <w:pPr>
        <w:pStyle w:val="af8"/>
        <w:ind w:firstLine="420"/>
      </w:pPr>
      <w:r>
        <w:rPr>
          <w:rFonts w:hint="eastAsia"/>
        </w:rPr>
        <w:t>假设请求体json如下(如无请求体，取值{})：</w:t>
      </w:r>
    </w:p>
    <w:p w:rsidR="003746E7" w:rsidRDefault="00F71514">
      <w:pPr>
        <w:pStyle w:val="af8"/>
        <w:ind w:firstLine="420"/>
      </w:pPr>
      <w:r>
        <w:rPr>
          <w:rFonts w:hint="eastAsia"/>
        </w:rPr>
        <w:t>{"userName":"张小明","age":30}</w:t>
      </w:r>
    </w:p>
    <w:p w:rsidR="003746E7" w:rsidRDefault="00F71514">
      <w:pPr>
        <w:pStyle w:val="af8"/>
        <w:ind w:firstLine="422"/>
      </w:pPr>
      <w:r>
        <w:rPr>
          <w:rFonts w:hint="eastAsia"/>
          <w:b/>
          <w:bCs/>
        </w:rPr>
        <w:t>第一步：</w:t>
      </w:r>
      <w:r>
        <w:rPr>
          <w:rFonts w:hint="eastAsia"/>
        </w:rPr>
        <w:t>对所有参数按照key=value的格式，并按照参数名ASCII字典序排序，请求体key名为body，示例如下：</w:t>
      </w:r>
    </w:p>
    <w:p w:rsidR="003746E7" w:rsidRDefault="00F71514">
      <w:pPr>
        <w:pStyle w:val="af8"/>
        <w:ind w:firstLine="420"/>
      </w:pPr>
      <w:r>
        <w:rPr>
          <w:rFonts w:hint="eastAsia"/>
        </w:rPr>
        <w:t>appId=S20229191&amp;body={"userName":"张小明","age":30}&amp;nonceStr=593BEC0C930BF1AFEB40B4A08C8FB242&amp;requestId=T202206141614236660001&amp;timestamp=1655261377448&amp;version=V1</w:t>
      </w:r>
    </w:p>
    <w:p w:rsidR="003746E7" w:rsidRDefault="00F71514">
      <w:pPr>
        <w:pStyle w:val="af8"/>
        <w:ind w:firstLine="422"/>
      </w:pPr>
      <w:r>
        <w:rPr>
          <w:rFonts w:hint="eastAsia"/>
          <w:b/>
          <w:bCs/>
        </w:rPr>
        <w:t>第二步：</w:t>
      </w:r>
      <w:r>
        <w:rPr>
          <w:rFonts w:hint="eastAsia"/>
        </w:rPr>
        <w:t>拼接appSecret密钥(不含{})，示例如下：</w:t>
      </w:r>
    </w:p>
    <w:p w:rsidR="003746E7" w:rsidRDefault="00F71514">
      <w:pPr>
        <w:pStyle w:val="af8"/>
        <w:ind w:firstLine="420"/>
      </w:pPr>
      <w:r>
        <w:rPr>
          <w:rFonts w:hint="eastAsia"/>
        </w:rPr>
        <w:t>{上一步排序后的字符串}&amp;key=xxxxxxxxxxx</w:t>
      </w:r>
    </w:p>
    <w:p w:rsidR="003746E7" w:rsidRDefault="00F71514">
      <w:pPr>
        <w:pStyle w:val="af8"/>
        <w:ind w:firstLine="420"/>
      </w:pPr>
      <w:r>
        <w:rPr>
          <w:rFonts w:hint="eastAsia"/>
        </w:rPr>
        <w:t>第三步：MD5加密(不含{})，大写，示例如下：</w:t>
      </w:r>
    </w:p>
    <w:p w:rsidR="003746E7" w:rsidRDefault="00F71514">
      <w:pPr>
        <w:pStyle w:val="af8"/>
        <w:ind w:firstLine="420"/>
      </w:pPr>
      <w:r>
        <w:rPr>
          <w:rFonts w:hint="eastAsia"/>
        </w:rPr>
        <w:t>MD5({拼接后的完整字符串}).</w:t>
      </w:r>
      <w:proofErr w:type="gramStart"/>
      <w:r>
        <w:rPr>
          <w:rFonts w:hint="eastAsia"/>
        </w:rPr>
        <w:t>toUpperCase()</w:t>
      </w:r>
      <w:proofErr w:type="gramEnd"/>
    </w:p>
    <w:p w:rsidR="003746E7" w:rsidRDefault="00F71514">
      <w:pPr>
        <w:pStyle w:val="a6"/>
        <w:spacing w:before="156" w:after="156"/>
      </w:pPr>
      <w:bookmarkStart w:id="128" w:name="_Toc135293482"/>
      <w:bookmarkStart w:id="129" w:name="_Toc135296206"/>
      <w:r>
        <w:t>互联网分销支撑接口技术规范</w:t>
      </w:r>
      <w:bookmarkEnd w:id="128"/>
      <w:bookmarkEnd w:id="129"/>
    </w:p>
    <w:p w:rsidR="003746E7" w:rsidRDefault="00F71514">
      <w:pPr>
        <w:pStyle w:val="a7"/>
        <w:numPr>
          <w:ilvl w:val="2"/>
          <w:numId w:val="7"/>
        </w:numPr>
        <w:spacing w:before="156" w:after="156"/>
        <w:outlineLvl w:val="3"/>
      </w:pPr>
      <w:bookmarkStart w:id="130" w:name="_Toc135293483"/>
      <w:r>
        <w:t>获取商品库存和价格接口</w:t>
      </w:r>
      <w:bookmarkEnd w:id="130"/>
    </w:p>
    <w:p w:rsidR="003746E7" w:rsidRDefault="00F71514">
      <w:pPr>
        <w:pStyle w:val="a7"/>
        <w:spacing w:before="156" w:after="156"/>
      </w:pPr>
      <w:r>
        <w:t>请求参数</w:t>
      </w:r>
    </w:p>
    <w:p w:rsidR="003746E7" w:rsidRDefault="00F71514">
      <w:pPr>
        <w:pStyle w:val="a4"/>
        <w:spacing w:before="156" w:after="156"/>
      </w:pPr>
      <w:r>
        <w:t>获取商品库存和价格</w:t>
      </w:r>
      <w:r>
        <w:rPr>
          <w:rFonts w:hint="eastAsia"/>
        </w:rPr>
        <w:t>请求参数</w:t>
      </w:r>
    </w:p>
    <w:tbl>
      <w:tblPr>
        <w:tblW w:w="4997" w:type="pct"/>
        <w:jc w:val="center"/>
        <w:tblBorders>
          <w:top w:val="single" w:sz="8" w:space="0" w:color="000000"/>
          <w:left w:val="single" w:sz="8" w:space="0" w:color="000000"/>
          <w:bottom w:val="single" w:sz="8" w:space="0" w:color="000000"/>
          <w:right w:val="single" w:sz="8"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2101"/>
        <w:gridCol w:w="851"/>
        <w:gridCol w:w="942"/>
        <w:gridCol w:w="5758"/>
      </w:tblGrid>
      <w:tr w:rsidR="003746E7" w:rsidRPr="00717830">
        <w:trPr>
          <w:jc w:val="center"/>
        </w:trPr>
        <w:tc>
          <w:tcPr>
            <w:tcW w:w="1087" w:type="pct"/>
            <w:tcBorders>
              <w:top w:val="single" w:sz="8"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数据项</w:t>
            </w:r>
          </w:p>
        </w:tc>
        <w:tc>
          <w:tcPr>
            <w:tcW w:w="441" w:type="pct"/>
            <w:tcBorders>
              <w:top w:val="single" w:sz="8"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类型</w:t>
            </w:r>
          </w:p>
        </w:tc>
        <w:tc>
          <w:tcPr>
            <w:tcW w:w="488" w:type="pct"/>
            <w:tcBorders>
              <w:top w:val="single" w:sz="8"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位数</w:t>
            </w:r>
          </w:p>
        </w:tc>
        <w:tc>
          <w:tcPr>
            <w:tcW w:w="2981" w:type="pct"/>
            <w:tcBorders>
              <w:top w:val="single" w:sz="8"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说明</w:t>
            </w:r>
          </w:p>
        </w:tc>
      </w:tr>
      <w:tr w:rsidR="003746E7" w:rsidRPr="00717830">
        <w:trPr>
          <w:jc w:val="center"/>
        </w:trPr>
        <w:tc>
          <w:tcPr>
            <w:tcW w:w="1087"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goodsCode</w:t>
            </w:r>
          </w:p>
        </w:tc>
        <w:tc>
          <w:tcPr>
            <w:tcW w:w="441"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8"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40</w:t>
            </w:r>
          </w:p>
        </w:tc>
        <w:tc>
          <w:tcPr>
            <w:tcW w:w="2981"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hint="eastAsia"/>
                <w:kern w:val="0"/>
                <w:sz w:val="18"/>
                <w:szCs w:val="18"/>
              </w:rPr>
              <w:t>商品编号</w:t>
            </w:r>
          </w:p>
        </w:tc>
      </w:tr>
      <w:tr w:rsidR="003746E7" w:rsidRPr="00717830">
        <w:trPr>
          <w:jc w:val="center"/>
        </w:trPr>
        <w:tc>
          <w:tcPr>
            <w:tcW w:w="1087"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startDay</w:t>
            </w:r>
          </w:p>
        </w:tc>
        <w:tc>
          <w:tcPr>
            <w:tcW w:w="441"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8"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20</w:t>
            </w:r>
          </w:p>
        </w:tc>
        <w:tc>
          <w:tcPr>
            <w:tcW w:w="2981"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hint="eastAsia"/>
                <w:kern w:val="0"/>
                <w:sz w:val="18"/>
                <w:szCs w:val="18"/>
              </w:rPr>
              <w:t>商品库存开始日期</w:t>
            </w:r>
          </w:p>
        </w:tc>
      </w:tr>
      <w:tr w:rsidR="003746E7" w:rsidRPr="00717830">
        <w:trPr>
          <w:jc w:val="center"/>
        </w:trPr>
        <w:tc>
          <w:tcPr>
            <w:tcW w:w="1087"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endDay</w:t>
            </w:r>
          </w:p>
        </w:tc>
        <w:tc>
          <w:tcPr>
            <w:tcW w:w="441"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8"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20</w:t>
            </w:r>
          </w:p>
        </w:tc>
        <w:tc>
          <w:tcPr>
            <w:tcW w:w="2981"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hint="eastAsia"/>
                <w:kern w:val="0"/>
                <w:sz w:val="18"/>
                <w:szCs w:val="18"/>
              </w:rPr>
              <w:t>商品库存结束日期</w:t>
            </w:r>
          </w:p>
        </w:tc>
      </w:tr>
    </w:tbl>
    <w:p w:rsidR="003746E7" w:rsidRDefault="00F71514">
      <w:pPr>
        <w:pStyle w:val="a7"/>
        <w:spacing w:before="156" w:after="156"/>
      </w:pPr>
      <w:r>
        <w:t>响应参数</w:t>
      </w:r>
    </w:p>
    <w:p w:rsidR="003746E7" w:rsidRDefault="00F71514">
      <w:pPr>
        <w:pStyle w:val="a4"/>
        <w:spacing w:before="156" w:after="156"/>
      </w:pPr>
      <w:r>
        <w:t>获取商品库存和价格响应参数</w:t>
      </w:r>
    </w:p>
    <w:tbl>
      <w:tblPr>
        <w:tblW w:w="4997" w:type="pct"/>
        <w:jc w:val="center"/>
        <w:tblBorders>
          <w:top w:val="single" w:sz="8" w:space="0" w:color="000000"/>
          <w:left w:val="single" w:sz="8" w:space="0" w:color="000000"/>
          <w:bottom w:val="single" w:sz="8" w:space="0" w:color="000000"/>
          <w:right w:val="single" w:sz="8"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2101"/>
        <w:gridCol w:w="851"/>
        <w:gridCol w:w="942"/>
        <w:gridCol w:w="5758"/>
      </w:tblGrid>
      <w:tr w:rsidR="003746E7" w:rsidRPr="00717830">
        <w:trPr>
          <w:jc w:val="center"/>
        </w:trPr>
        <w:tc>
          <w:tcPr>
            <w:tcW w:w="1087" w:type="pct"/>
            <w:tcBorders>
              <w:top w:val="single" w:sz="8"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数据项</w:t>
            </w:r>
          </w:p>
        </w:tc>
        <w:tc>
          <w:tcPr>
            <w:tcW w:w="441" w:type="pct"/>
            <w:tcBorders>
              <w:top w:val="single" w:sz="8"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类型</w:t>
            </w:r>
          </w:p>
        </w:tc>
        <w:tc>
          <w:tcPr>
            <w:tcW w:w="488" w:type="pct"/>
            <w:tcBorders>
              <w:top w:val="single" w:sz="8"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位数</w:t>
            </w:r>
          </w:p>
        </w:tc>
        <w:tc>
          <w:tcPr>
            <w:tcW w:w="2981" w:type="pct"/>
            <w:tcBorders>
              <w:top w:val="single" w:sz="8"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说明</w:t>
            </w:r>
          </w:p>
        </w:tc>
      </w:tr>
      <w:tr w:rsidR="003746E7" w:rsidRPr="00717830">
        <w:trPr>
          <w:jc w:val="center"/>
        </w:trPr>
        <w:tc>
          <w:tcPr>
            <w:tcW w:w="1087"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goodsCode</w:t>
            </w:r>
          </w:p>
        </w:tc>
        <w:tc>
          <w:tcPr>
            <w:tcW w:w="441"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8"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40</w:t>
            </w:r>
          </w:p>
        </w:tc>
        <w:tc>
          <w:tcPr>
            <w:tcW w:w="2981"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hint="eastAsia"/>
                <w:kern w:val="0"/>
                <w:sz w:val="18"/>
                <w:szCs w:val="18"/>
              </w:rPr>
              <w:t>商品编号</w:t>
            </w:r>
          </w:p>
        </w:tc>
      </w:tr>
      <w:tr w:rsidR="003746E7" w:rsidRPr="00717830">
        <w:trPr>
          <w:jc w:val="center"/>
        </w:trPr>
        <w:tc>
          <w:tcPr>
            <w:tcW w:w="1087"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lastRenderedPageBreak/>
              <w:t>goodsInfos</w:t>
            </w:r>
          </w:p>
        </w:tc>
        <w:tc>
          <w:tcPr>
            <w:tcW w:w="441"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8"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500</w:t>
            </w:r>
          </w:p>
        </w:tc>
        <w:tc>
          <w:tcPr>
            <w:tcW w:w="2981"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hint="eastAsia"/>
                <w:kern w:val="0"/>
                <w:sz w:val="18"/>
                <w:szCs w:val="18"/>
              </w:rPr>
              <w:t>商品库存信息,可含多条库存信息；</w:t>
            </w:r>
          </w:p>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hint="eastAsia"/>
                <w:kern w:val="0"/>
                <w:sz w:val="18"/>
                <w:szCs w:val="18"/>
              </w:rPr>
              <w:t>库存信息如下：stock, price, day</w:t>
            </w:r>
          </w:p>
        </w:tc>
      </w:tr>
      <w:tr w:rsidR="003746E7" w:rsidRPr="00717830">
        <w:trPr>
          <w:jc w:val="center"/>
        </w:trPr>
        <w:tc>
          <w:tcPr>
            <w:tcW w:w="1087"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stock</w:t>
            </w:r>
          </w:p>
        </w:tc>
        <w:tc>
          <w:tcPr>
            <w:tcW w:w="441"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数字</w:t>
            </w:r>
          </w:p>
        </w:tc>
        <w:tc>
          <w:tcPr>
            <w:tcW w:w="488"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10</w:t>
            </w:r>
          </w:p>
        </w:tc>
        <w:tc>
          <w:tcPr>
            <w:tcW w:w="2981"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hint="eastAsia"/>
                <w:kern w:val="0"/>
                <w:sz w:val="18"/>
                <w:szCs w:val="18"/>
              </w:rPr>
              <w:t>库存数量</w:t>
            </w:r>
          </w:p>
        </w:tc>
      </w:tr>
      <w:tr w:rsidR="003746E7" w:rsidRPr="00717830">
        <w:trPr>
          <w:jc w:val="center"/>
        </w:trPr>
        <w:tc>
          <w:tcPr>
            <w:tcW w:w="1087" w:type="pct"/>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price</w:t>
            </w:r>
          </w:p>
        </w:tc>
        <w:tc>
          <w:tcPr>
            <w:tcW w:w="441" w:type="pct"/>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0" w:type="auto"/>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10</w:t>
            </w:r>
          </w:p>
        </w:tc>
        <w:tc>
          <w:tcPr>
            <w:tcW w:w="0" w:type="auto"/>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hint="eastAsia"/>
                <w:kern w:val="0"/>
                <w:sz w:val="18"/>
                <w:szCs w:val="18"/>
              </w:rPr>
              <w:t>价格</w:t>
            </w:r>
          </w:p>
        </w:tc>
      </w:tr>
      <w:tr w:rsidR="003746E7" w:rsidRPr="00717830">
        <w:trPr>
          <w:jc w:val="center"/>
        </w:trPr>
        <w:tc>
          <w:tcPr>
            <w:tcW w:w="1087" w:type="pct"/>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day</w:t>
            </w:r>
          </w:p>
        </w:tc>
        <w:tc>
          <w:tcPr>
            <w:tcW w:w="441" w:type="pct"/>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0" w:type="auto"/>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10</w:t>
            </w:r>
          </w:p>
        </w:tc>
        <w:tc>
          <w:tcPr>
            <w:tcW w:w="0" w:type="auto"/>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hint="eastAsia"/>
                <w:kern w:val="0"/>
                <w:sz w:val="18"/>
                <w:szCs w:val="18"/>
              </w:rPr>
              <w:t>日期</w:t>
            </w:r>
          </w:p>
        </w:tc>
      </w:tr>
    </w:tbl>
    <w:p w:rsidR="003746E7" w:rsidRDefault="00F71514">
      <w:pPr>
        <w:pStyle w:val="a7"/>
        <w:numPr>
          <w:ilvl w:val="2"/>
          <w:numId w:val="7"/>
        </w:numPr>
        <w:spacing w:before="156" w:after="156"/>
        <w:outlineLvl w:val="3"/>
      </w:pPr>
      <w:bookmarkStart w:id="131" w:name="_Toc135293484"/>
      <w:r>
        <w:t>订单下单接口</w:t>
      </w:r>
      <w:bookmarkEnd w:id="131"/>
    </w:p>
    <w:p w:rsidR="003746E7" w:rsidRDefault="00F71514">
      <w:pPr>
        <w:pStyle w:val="a7"/>
        <w:spacing w:before="156" w:after="156"/>
      </w:pPr>
      <w:r>
        <w:t>请求参数</w:t>
      </w:r>
    </w:p>
    <w:p w:rsidR="003746E7" w:rsidRDefault="00F71514">
      <w:pPr>
        <w:pStyle w:val="a4"/>
        <w:spacing w:before="156" w:after="156"/>
      </w:pPr>
      <w:r>
        <w:t>订单下单接口请求参数</w:t>
      </w:r>
    </w:p>
    <w:tbl>
      <w:tblPr>
        <w:tblW w:w="5024" w:type="pct"/>
        <w:jc w:val="center"/>
        <w:tblBorders>
          <w:top w:val="single" w:sz="8" w:space="0" w:color="000000"/>
          <w:left w:val="single" w:sz="8" w:space="0" w:color="000000"/>
          <w:bottom w:val="single" w:sz="8" w:space="0" w:color="000000"/>
          <w:right w:val="single" w:sz="8"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2126"/>
        <w:gridCol w:w="839"/>
        <w:gridCol w:w="948"/>
        <w:gridCol w:w="5791"/>
      </w:tblGrid>
      <w:tr w:rsidR="003746E7" w:rsidRPr="00717830">
        <w:trPr>
          <w:jc w:val="center"/>
        </w:trPr>
        <w:tc>
          <w:tcPr>
            <w:tcW w:w="1095" w:type="pct"/>
            <w:tcBorders>
              <w:top w:val="single" w:sz="8"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数据项</w:t>
            </w:r>
          </w:p>
        </w:tc>
        <w:tc>
          <w:tcPr>
            <w:tcW w:w="432" w:type="pct"/>
            <w:tcBorders>
              <w:top w:val="single" w:sz="8"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类型</w:t>
            </w:r>
          </w:p>
        </w:tc>
        <w:tc>
          <w:tcPr>
            <w:tcW w:w="488" w:type="pct"/>
            <w:tcBorders>
              <w:top w:val="single" w:sz="8"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位数</w:t>
            </w:r>
          </w:p>
        </w:tc>
        <w:tc>
          <w:tcPr>
            <w:tcW w:w="2983" w:type="pct"/>
            <w:tcBorders>
              <w:top w:val="single" w:sz="8"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说明</w:t>
            </w:r>
          </w:p>
        </w:tc>
      </w:tr>
      <w:tr w:rsidR="003746E7" w:rsidRPr="00717830">
        <w:trPr>
          <w:jc w:val="center"/>
        </w:trPr>
        <w:tc>
          <w:tcPr>
            <w:tcW w:w="1095"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certificateType</w:t>
            </w:r>
          </w:p>
        </w:tc>
        <w:tc>
          <w:tcPr>
            <w:tcW w:w="432"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8"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30</w:t>
            </w:r>
          </w:p>
        </w:tc>
        <w:tc>
          <w:tcPr>
            <w:tcW w:w="2983"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证件类型</w:t>
            </w:r>
          </w:p>
        </w:tc>
      </w:tr>
      <w:tr w:rsidR="003746E7" w:rsidRPr="00717830">
        <w:trPr>
          <w:trHeight w:val="90"/>
          <w:jc w:val="center"/>
        </w:trPr>
        <w:tc>
          <w:tcPr>
            <w:tcW w:w="1095"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certificateNo</w:t>
            </w:r>
          </w:p>
        </w:tc>
        <w:tc>
          <w:tcPr>
            <w:tcW w:w="432"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8"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30</w:t>
            </w:r>
          </w:p>
        </w:tc>
        <w:tc>
          <w:tcPr>
            <w:tcW w:w="2983"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证件号码</w:t>
            </w:r>
          </w:p>
        </w:tc>
      </w:tr>
      <w:tr w:rsidR="003746E7" w:rsidRPr="00717830">
        <w:trPr>
          <w:jc w:val="center"/>
        </w:trPr>
        <w:tc>
          <w:tcPr>
            <w:tcW w:w="1095"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linkName</w:t>
            </w:r>
          </w:p>
        </w:tc>
        <w:tc>
          <w:tcPr>
            <w:tcW w:w="432"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8"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30</w:t>
            </w:r>
          </w:p>
        </w:tc>
        <w:tc>
          <w:tcPr>
            <w:tcW w:w="2983"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联系人</w:t>
            </w:r>
          </w:p>
        </w:tc>
      </w:tr>
      <w:tr w:rsidR="003746E7" w:rsidRPr="00717830">
        <w:trPr>
          <w:jc w:val="center"/>
        </w:trPr>
        <w:tc>
          <w:tcPr>
            <w:tcW w:w="1095"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linkMobile</w:t>
            </w:r>
          </w:p>
        </w:tc>
        <w:tc>
          <w:tcPr>
            <w:tcW w:w="432"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8"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20</w:t>
            </w:r>
          </w:p>
        </w:tc>
        <w:tc>
          <w:tcPr>
            <w:tcW w:w="2983"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联系人手机号</w:t>
            </w:r>
          </w:p>
        </w:tc>
      </w:tr>
      <w:tr w:rsidR="003746E7" w:rsidRPr="00717830">
        <w:trPr>
          <w:jc w:val="center"/>
        </w:trPr>
        <w:tc>
          <w:tcPr>
            <w:tcW w:w="1095"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orderCode</w:t>
            </w:r>
          </w:p>
        </w:tc>
        <w:tc>
          <w:tcPr>
            <w:tcW w:w="432"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8"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20</w:t>
            </w:r>
          </w:p>
        </w:tc>
        <w:tc>
          <w:tcPr>
            <w:tcW w:w="2983"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第三方订单号</w:t>
            </w:r>
          </w:p>
        </w:tc>
      </w:tr>
      <w:tr w:rsidR="003746E7" w:rsidRPr="00717830">
        <w:trPr>
          <w:jc w:val="center"/>
        </w:trPr>
        <w:tc>
          <w:tcPr>
            <w:tcW w:w="1095"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orderPrice</w:t>
            </w:r>
          </w:p>
        </w:tc>
        <w:tc>
          <w:tcPr>
            <w:tcW w:w="432"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8"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10</w:t>
            </w:r>
          </w:p>
        </w:tc>
        <w:tc>
          <w:tcPr>
            <w:tcW w:w="2983"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订单总价格</w:t>
            </w:r>
          </w:p>
        </w:tc>
      </w:tr>
      <w:tr w:rsidR="003746E7" w:rsidRPr="00717830">
        <w:trPr>
          <w:jc w:val="center"/>
        </w:trPr>
        <w:tc>
          <w:tcPr>
            <w:tcW w:w="1095"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payMethod</w:t>
            </w:r>
          </w:p>
        </w:tc>
        <w:tc>
          <w:tcPr>
            <w:tcW w:w="432"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8"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10</w:t>
            </w:r>
          </w:p>
        </w:tc>
        <w:tc>
          <w:tcPr>
            <w:tcW w:w="2983"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支付方式</w:t>
            </w:r>
          </w:p>
        </w:tc>
      </w:tr>
      <w:tr w:rsidR="003746E7" w:rsidRPr="00717830">
        <w:trPr>
          <w:jc w:val="center"/>
        </w:trPr>
        <w:tc>
          <w:tcPr>
            <w:tcW w:w="1095"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faceSrc</w:t>
            </w:r>
          </w:p>
        </w:tc>
        <w:tc>
          <w:tcPr>
            <w:tcW w:w="432"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8"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50</w:t>
            </w:r>
          </w:p>
        </w:tc>
        <w:tc>
          <w:tcPr>
            <w:tcW w:w="2983"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联系人照片路径</w:t>
            </w:r>
          </w:p>
        </w:tc>
      </w:tr>
      <w:tr w:rsidR="003746E7" w:rsidRPr="00717830">
        <w:trPr>
          <w:jc w:val="center"/>
        </w:trPr>
        <w:tc>
          <w:tcPr>
            <w:tcW w:w="1095"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groupNo</w:t>
            </w:r>
          </w:p>
        </w:tc>
        <w:tc>
          <w:tcPr>
            <w:tcW w:w="432"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8"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20</w:t>
            </w:r>
          </w:p>
        </w:tc>
        <w:tc>
          <w:tcPr>
            <w:tcW w:w="2983"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proofErr w:type="gramStart"/>
            <w:r w:rsidRPr="00717830">
              <w:rPr>
                <w:rFonts w:ascii="宋体" w:hAnsi="Times New Roman"/>
                <w:kern w:val="0"/>
                <w:sz w:val="18"/>
                <w:szCs w:val="18"/>
              </w:rPr>
              <w:t>团号</w:t>
            </w:r>
            <w:proofErr w:type="gramEnd"/>
          </w:p>
        </w:tc>
      </w:tr>
      <w:tr w:rsidR="003746E7" w:rsidRPr="00717830">
        <w:trPr>
          <w:jc w:val="center"/>
        </w:trPr>
        <w:tc>
          <w:tcPr>
            <w:tcW w:w="1095"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ticketOrders</w:t>
            </w:r>
          </w:p>
        </w:tc>
        <w:tc>
          <w:tcPr>
            <w:tcW w:w="432"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8"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200</w:t>
            </w:r>
            <w:r w:rsidRPr="00717830">
              <w:rPr>
                <w:rFonts w:ascii="宋体" w:hAnsi="Times New Roman"/>
                <w:kern w:val="0"/>
                <w:sz w:val="18"/>
                <w:szCs w:val="18"/>
              </w:rPr>
              <w:t>0</w:t>
            </w:r>
          </w:p>
        </w:tc>
        <w:tc>
          <w:tcPr>
            <w:tcW w:w="2983"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hint="eastAsia"/>
                <w:kern w:val="0"/>
                <w:sz w:val="18"/>
                <w:szCs w:val="18"/>
              </w:rPr>
              <w:t>门票子订单,可含多张门票订单；</w:t>
            </w:r>
          </w:p>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hint="eastAsia"/>
                <w:kern w:val="0"/>
                <w:sz w:val="18"/>
                <w:szCs w:val="18"/>
              </w:rPr>
              <w:t>门票订单包含：</w:t>
            </w:r>
          </w:p>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subOrderCode</w:t>
            </w:r>
            <w:r w:rsidRPr="00717830">
              <w:rPr>
                <w:rFonts w:ascii="宋体" w:hAnsi="Times New Roman" w:hint="eastAsia"/>
                <w:kern w:val="0"/>
                <w:sz w:val="18"/>
                <w:szCs w:val="18"/>
              </w:rPr>
              <w:t>,</w:t>
            </w:r>
            <w:r w:rsidRPr="00717830">
              <w:rPr>
                <w:rFonts w:ascii="宋体" w:hAnsi="Times New Roman"/>
                <w:kern w:val="0"/>
                <w:sz w:val="18"/>
                <w:szCs w:val="18"/>
              </w:rPr>
              <w:t>price</w:t>
            </w:r>
            <w:r w:rsidRPr="00717830">
              <w:rPr>
                <w:rFonts w:ascii="宋体" w:hAnsi="Times New Roman" w:hint="eastAsia"/>
                <w:kern w:val="0"/>
                <w:sz w:val="18"/>
                <w:szCs w:val="18"/>
              </w:rPr>
              <w:t>,</w:t>
            </w:r>
            <w:r w:rsidRPr="00717830">
              <w:rPr>
                <w:rFonts w:ascii="宋体" w:hAnsi="Times New Roman"/>
                <w:kern w:val="0"/>
                <w:sz w:val="18"/>
                <w:szCs w:val="18"/>
              </w:rPr>
              <w:t>quantity</w:t>
            </w:r>
            <w:r w:rsidRPr="00717830">
              <w:rPr>
                <w:rFonts w:ascii="宋体" w:hAnsi="Times New Roman" w:hint="eastAsia"/>
                <w:kern w:val="0"/>
                <w:sz w:val="18"/>
                <w:szCs w:val="18"/>
              </w:rPr>
              <w:t>,</w:t>
            </w:r>
          </w:p>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totalPrice,goodsCode</w:t>
            </w:r>
            <w:r w:rsidRPr="00717830">
              <w:rPr>
                <w:rFonts w:ascii="宋体" w:hAnsi="Times New Roman" w:hint="eastAsia"/>
                <w:kern w:val="0"/>
                <w:sz w:val="18"/>
                <w:szCs w:val="18"/>
              </w:rPr>
              <w:t>,</w:t>
            </w:r>
            <w:r w:rsidRPr="00717830">
              <w:rPr>
                <w:rFonts w:ascii="宋体" w:hAnsi="Times New Roman"/>
                <w:kern w:val="0"/>
                <w:sz w:val="18"/>
                <w:szCs w:val="18"/>
              </w:rPr>
              <w:t>occDate</w:t>
            </w:r>
            <w:r w:rsidRPr="00717830">
              <w:rPr>
                <w:rFonts w:ascii="宋体" w:hAnsi="Times New Roman" w:hint="eastAsia"/>
                <w:kern w:val="0"/>
                <w:sz w:val="18"/>
                <w:szCs w:val="18"/>
              </w:rPr>
              <w:t>,</w:t>
            </w:r>
          </w:p>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goodsName</w:t>
            </w:r>
            <w:r w:rsidRPr="00717830">
              <w:rPr>
                <w:rFonts w:ascii="宋体" w:hAnsi="Times New Roman" w:hint="eastAsia"/>
                <w:kern w:val="0"/>
                <w:sz w:val="18"/>
                <w:szCs w:val="18"/>
              </w:rPr>
              <w:t>,</w:t>
            </w:r>
            <w:r w:rsidRPr="00717830">
              <w:rPr>
                <w:rFonts w:ascii="宋体" w:hAnsi="Times New Roman"/>
                <w:kern w:val="0"/>
                <w:sz w:val="18"/>
                <w:szCs w:val="18"/>
              </w:rPr>
              <w:t>fsStartTime, fsEndTime, remark</w:t>
            </w:r>
          </w:p>
        </w:tc>
      </w:tr>
      <w:tr w:rsidR="003746E7" w:rsidRPr="00717830">
        <w:trPr>
          <w:jc w:val="center"/>
        </w:trPr>
        <w:tc>
          <w:tcPr>
            <w:tcW w:w="1095"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subOrderCode</w:t>
            </w:r>
          </w:p>
        </w:tc>
        <w:tc>
          <w:tcPr>
            <w:tcW w:w="432"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8"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20</w:t>
            </w:r>
          </w:p>
        </w:tc>
        <w:tc>
          <w:tcPr>
            <w:tcW w:w="2983"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第三方子订单号</w:t>
            </w:r>
          </w:p>
        </w:tc>
      </w:tr>
      <w:tr w:rsidR="003746E7" w:rsidRPr="00717830">
        <w:trPr>
          <w:jc w:val="center"/>
        </w:trPr>
        <w:tc>
          <w:tcPr>
            <w:tcW w:w="1095"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price</w:t>
            </w:r>
          </w:p>
        </w:tc>
        <w:tc>
          <w:tcPr>
            <w:tcW w:w="432"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8"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10</w:t>
            </w:r>
          </w:p>
        </w:tc>
        <w:tc>
          <w:tcPr>
            <w:tcW w:w="2983"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票价</w:t>
            </w:r>
          </w:p>
        </w:tc>
      </w:tr>
      <w:tr w:rsidR="003746E7" w:rsidRPr="00717830">
        <w:trPr>
          <w:jc w:val="center"/>
        </w:trPr>
        <w:tc>
          <w:tcPr>
            <w:tcW w:w="1095"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quantity</w:t>
            </w:r>
          </w:p>
        </w:tc>
        <w:tc>
          <w:tcPr>
            <w:tcW w:w="432"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数字</w:t>
            </w:r>
          </w:p>
        </w:tc>
        <w:tc>
          <w:tcPr>
            <w:tcW w:w="488"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10</w:t>
            </w:r>
          </w:p>
        </w:tc>
        <w:tc>
          <w:tcPr>
            <w:tcW w:w="2983"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门票数量</w:t>
            </w:r>
          </w:p>
        </w:tc>
      </w:tr>
      <w:tr w:rsidR="003746E7" w:rsidRPr="00717830">
        <w:trPr>
          <w:jc w:val="center"/>
        </w:trPr>
        <w:tc>
          <w:tcPr>
            <w:tcW w:w="1095"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totalPrice</w:t>
            </w:r>
          </w:p>
        </w:tc>
        <w:tc>
          <w:tcPr>
            <w:tcW w:w="432"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8"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20</w:t>
            </w:r>
          </w:p>
        </w:tc>
        <w:tc>
          <w:tcPr>
            <w:tcW w:w="2983"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子订单总价</w:t>
            </w:r>
          </w:p>
        </w:tc>
      </w:tr>
      <w:tr w:rsidR="003746E7" w:rsidRPr="00717830">
        <w:trPr>
          <w:jc w:val="center"/>
        </w:trPr>
        <w:tc>
          <w:tcPr>
            <w:tcW w:w="1095"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goodsCode</w:t>
            </w:r>
          </w:p>
        </w:tc>
        <w:tc>
          <w:tcPr>
            <w:tcW w:w="432"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8"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20</w:t>
            </w:r>
          </w:p>
        </w:tc>
        <w:tc>
          <w:tcPr>
            <w:tcW w:w="2983"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票型编码</w:t>
            </w:r>
          </w:p>
        </w:tc>
      </w:tr>
      <w:tr w:rsidR="003746E7" w:rsidRPr="00717830">
        <w:trPr>
          <w:jc w:val="center"/>
        </w:trPr>
        <w:tc>
          <w:tcPr>
            <w:tcW w:w="1095"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occDate</w:t>
            </w:r>
          </w:p>
        </w:tc>
        <w:tc>
          <w:tcPr>
            <w:tcW w:w="432"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8"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10</w:t>
            </w:r>
          </w:p>
        </w:tc>
        <w:tc>
          <w:tcPr>
            <w:tcW w:w="2983"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游玩日期</w:t>
            </w:r>
          </w:p>
        </w:tc>
      </w:tr>
      <w:tr w:rsidR="003746E7" w:rsidRPr="00717830">
        <w:trPr>
          <w:jc w:val="center"/>
        </w:trPr>
        <w:tc>
          <w:tcPr>
            <w:tcW w:w="1095"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goodsName</w:t>
            </w:r>
          </w:p>
        </w:tc>
        <w:tc>
          <w:tcPr>
            <w:tcW w:w="432"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8"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20</w:t>
            </w:r>
          </w:p>
        </w:tc>
        <w:tc>
          <w:tcPr>
            <w:tcW w:w="2983"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票型名称</w:t>
            </w:r>
          </w:p>
        </w:tc>
      </w:tr>
      <w:tr w:rsidR="003746E7" w:rsidRPr="00717830">
        <w:trPr>
          <w:jc w:val="center"/>
        </w:trPr>
        <w:tc>
          <w:tcPr>
            <w:tcW w:w="1095"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fsStartTime</w:t>
            </w:r>
          </w:p>
        </w:tc>
        <w:tc>
          <w:tcPr>
            <w:tcW w:w="432"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8"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10</w:t>
            </w:r>
          </w:p>
        </w:tc>
        <w:tc>
          <w:tcPr>
            <w:tcW w:w="2983"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分时开始时间</w:t>
            </w:r>
          </w:p>
        </w:tc>
      </w:tr>
      <w:tr w:rsidR="003746E7" w:rsidRPr="00717830">
        <w:trPr>
          <w:jc w:val="center"/>
        </w:trPr>
        <w:tc>
          <w:tcPr>
            <w:tcW w:w="1095"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fsEndTime</w:t>
            </w:r>
          </w:p>
        </w:tc>
        <w:tc>
          <w:tcPr>
            <w:tcW w:w="432"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8"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10</w:t>
            </w:r>
          </w:p>
        </w:tc>
        <w:tc>
          <w:tcPr>
            <w:tcW w:w="2983"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分时结束时间</w:t>
            </w:r>
          </w:p>
        </w:tc>
      </w:tr>
      <w:tr w:rsidR="003746E7" w:rsidRPr="00717830">
        <w:trPr>
          <w:jc w:val="center"/>
        </w:trPr>
        <w:tc>
          <w:tcPr>
            <w:tcW w:w="1095"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remark</w:t>
            </w:r>
          </w:p>
        </w:tc>
        <w:tc>
          <w:tcPr>
            <w:tcW w:w="432"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8"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20</w:t>
            </w:r>
          </w:p>
        </w:tc>
        <w:tc>
          <w:tcPr>
            <w:tcW w:w="2983"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备注</w:t>
            </w:r>
          </w:p>
        </w:tc>
      </w:tr>
      <w:tr w:rsidR="003746E7" w:rsidRPr="00717830">
        <w:trPr>
          <w:jc w:val="center"/>
        </w:trPr>
        <w:tc>
          <w:tcPr>
            <w:tcW w:w="1095"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otherVisitor</w:t>
            </w:r>
          </w:p>
        </w:tc>
        <w:tc>
          <w:tcPr>
            <w:tcW w:w="432"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8"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2000</w:t>
            </w:r>
          </w:p>
        </w:tc>
        <w:tc>
          <w:tcPr>
            <w:tcW w:w="2983"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游客信息</w:t>
            </w:r>
            <w:r w:rsidRPr="00717830">
              <w:rPr>
                <w:rFonts w:ascii="宋体" w:hAnsi="Times New Roman" w:hint="eastAsia"/>
                <w:kern w:val="0"/>
                <w:sz w:val="18"/>
                <w:szCs w:val="18"/>
              </w:rPr>
              <w:t>,可含多名游客；</w:t>
            </w:r>
          </w:p>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hint="eastAsia"/>
                <w:kern w:val="0"/>
                <w:sz w:val="18"/>
                <w:szCs w:val="18"/>
              </w:rPr>
              <w:t>游客信息包含：</w:t>
            </w:r>
          </w:p>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name</w:t>
            </w:r>
            <w:r w:rsidRPr="00717830">
              <w:rPr>
                <w:rFonts w:ascii="宋体" w:hAnsi="Times New Roman" w:hint="eastAsia"/>
                <w:kern w:val="0"/>
                <w:sz w:val="18"/>
                <w:szCs w:val="18"/>
              </w:rPr>
              <w:t>,</w:t>
            </w:r>
            <w:r w:rsidRPr="00717830">
              <w:rPr>
                <w:rFonts w:ascii="宋体" w:hAnsi="Times New Roman"/>
                <w:kern w:val="0"/>
                <w:sz w:val="18"/>
                <w:szCs w:val="18"/>
              </w:rPr>
              <w:t>certificateType,</w:t>
            </w:r>
          </w:p>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certificateNo,faceUrl</w:t>
            </w:r>
          </w:p>
        </w:tc>
      </w:tr>
      <w:tr w:rsidR="003746E7" w:rsidRPr="00717830">
        <w:trPr>
          <w:jc w:val="center"/>
        </w:trPr>
        <w:tc>
          <w:tcPr>
            <w:tcW w:w="1095"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name</w:t>
            </w:r>
          </w:p>
        </w:tc>
        <w:tc>
          <w:tcPr>
            <w:tcW w:w="432"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8"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20</w:t>
            </w:r>
          </w:p>
        </w:tc>
        <w:tc>
          <w:tcPr>
            <w:tcW w:w="2983"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hint="eastAsia"/>
                <w:kern w:val="0"/>
                <w:sz w:val="18"/>
                <w:szCs w:val="18"/>
              </w:rPr>
              <w:t>游客</w:t>
            </w:r>
            <w:r w:rsidRPr="00717830">
              <w:rPr>
                <w:rFonts w:ascii="宋体" w:hAnsi="Times New Roman"/>
                <w:kern w:val="0"/>
                <w:sz w:val="18"/>
                <w:szCs w:val="18"/>
              </w:rPr>
              <w:t>姓名</w:t>
            </w:r>
          </w:p>
        </w:tc>
      </w:tr>
      <w:tr w:rsidR="003746E7" w:rsidRPr="00717830">
        <w:trPr>
          <w:jc w:val="center"/>
        </w:trPr>
        <w:tc>
          <w:tcPr>
            <w:tcW w:w="1095"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certificateType</w:t>
            </w:r>
          </w:p>
        </w:tc>
        <w:tc>
          <w:tcPr>
            <w:tcW w:w="432"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8"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10</w:t>
            </w:r>
          </w:p>
        </w:tc>
        <w:tc>
          <w:tcPr>
            <w:tcW w:w="2983"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证件类型</w:t>
            </w:r>
          </w:p>
        </w:tc>
      </w:tr>
      <w:tr w:rsidR="003746E7" w:rsidRPr="00717830">
        <w:trPr>
          <w:jc w:val="center"/>
        </w:trPr>
        <w:tc>
          <w:tcPr>
            <w:tcW w:w="1095"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certificateNo</w:t>
            </w:r>
          </w:p>
        </w:tc>
        <w:tc>
          <w:tcPr>
            <w:tcW w:w="432"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8"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20</w:t>
            </w:r>
          </w:p>
        </w:tc>
        <w:tc>
          <w:tcPr>
            <w:tcW w:w="2983"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证件号</w:t>
            </w:r>
          </w:p>
        </w:tc>
      </w:tr>
      <w:tr w:rsidR="003746E7" w:rsidRPr="00717830">
        <w:trPr>
          <w:jc w:val="center"/>
        </w:trPr>
        <w:tc>
          <w:tcPr>
            <w:tcW w:w="1095"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faceUrl</w:t>
            </w:r>
          </w:p>
        </w:tc>
        <w:tc>
          <w:tcPr>
            <w:tcW w:w="432"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8"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40</w:t>
            </w:r>
          </w:p>
        </w:tc>
        <w:tc>
          <w:tcPr>
            <w:tcW w:w="2983"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人脸图片地址</w:t>
            </w:r>
          </w:p>
        </w:tc>
      </w:tr>
    </w:tbl>
    <w:p w:rsidR="003746E7" w:rsidRDefault="00F71514">
      <w:pPr>
        <w:pStyle w:val="a7"/>
        <w:spacing w:before="156" w:after="156"/>
      </w:pPr>
      <w:r>
        <w:lastRenderedPageBreak/>
        <w:t>响应参数</w:t>
      </w:r>
    </w:p>
    <w:p w:rsidR="003746E7" w:rsidRDefault="00F71514">
      <w:pPr>
        <w:pStyle w:val="a4"/>
        <w:spacing w:before="156" w:after="156"/>
      </w:pPr>
      <w:r>
        <w:t>订单下单接口</w:t>
      </w:r>
      <w:r>
        <w:rPr>
          <w:rFonts w:hint="eastAsia"/>
        </w:rPr>
        <w:t>响</w:t>
      </w:r>
      <w:r>
        <w:t>应参数</w:t>
      </w:r>
    </w:p>
    <w:tbl>
      <w:tblPr>
        <w:tblW w:w="4996" w:type="pct"/>
        <w:jc w:val="center"/>
        <w:tblBorders>
          <w:top w:val="single" w:sz="8" w:space="0" w:color="000000"/>
          <w:left w:val="single" w:sz="8" w:space="0" w:color="000000"/>
          <w:bottom w:val="single" w:sz="8" w:space="0" w:color="000000"/>
          <w:right w:val="single" w:sz="8"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2053"/>
        <w:gridCol w:w="846"/>
        <w:gridCol w:w="946"/>
        <w:gridCol w:w="5805"/>
      </w:tblGrid>
      <w:tr w:rsidR="003746E7" w:rsidRPr="00717830">
        <w:trPr>
          <w:jc w:val="center"/>
        </w:trPr>
        <w:tc>
          <w:tcPr>
            <w:tcW w:w="1063" w:type="pct"/>
            <w:tcBorders>
              <w:top w:val="single" w:sz="8"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数据项</w:t>
            </w:r>
          </w:p>
        </w:tc>
        <w:tc>
          <w:tcPr>
            <w:tcW w:w="438" w:type="pct"/>
            <w:tcBorders>
              <w:top w:val="single" w:sz="8"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类型</w:t>
            </w:r>
          </w:p>
        </w:tc>
        <w:tc>
          <w:tcPr>
            <w:tcW w:w="490" w:type="pct"/>
            <w:tcBorders>
              <w:top w:val="single" w:sz="8"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位数</w:t>
            </w:r>
          </w:p>
        </w:tc>
        <w:tc>
          <w:tcPr>
            <w:tcW w:w="3007" w:type="pct"/>
            <w:tcBorders>
              <w:top w:val="single" w:sz="8"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说明</w:t>
            </w:r>
          </w:p>
        </w:tc>
      </w:tr>
      <w:tr w:rsidR="003746E7" w:rsidRPr="00717830">
        <w:trPr>
          <w:jc w:val="center"/>
        </w:trPr>
        <w:tc>
          <w:tcPr>
            <w:tcW w:w="1063"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otaOrderCode</w:t>
            </w:r>
          </w:p>
        </w:tc>
        <w:tc>
          <w:tcPr>
            <w:tcW w:w="438"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9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20</w:t>
            </w:r>
          </w:p>
        </w:tc>
        <w:tc>
          <w:tcPr>
            <w:tcW w:w="3007"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OTA订单号</w:t>
            </w:r>
          </w:p>
        </w:tc>
      </w:tr>
      <w:tr w:rsidR="003746E7" w:rsidRPr="00717830">
        <w:trPr>
          <w:jc w:val="center"/>
        </w:trPr>
        <w:tc>
          <w:tcPr>
            <w:tcW w:w="1063"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orderCode</w:t>
            </w:r>
          </w:p>
        </w:tc>
        <w:tc>
          <w:tcPr>
            <w:tcW w:w="438"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9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20</w:t>
            </w:r>
          </w:p>
        </w:tc>
        <w:tc>
          <w:tcPr>
            <w:tcW w:w="3007"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第三方订单号</w:t>
            </w:r>
          </w:p>
        </w:tc>
      </w:tr>
      <w:tr w:rsidR="003746E7" w:rsidRPr="00717830">
        <w:trPr>
          <w:jc w:val="center"/>
        </w:trPr>
        <w:tc>
          <w:tcPr>
            <w:tcW w:w="1063"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payMethod</w:t>
            </w:r>
          </w:p>
        </w:tc>
        <w:tc>
          <w:tcPr>
            <w:tcW w:w="438"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数字</w:t>
            </w:r>
          </w:p>
        </w:tc>
        <w:tc>
          <w:tcPr>
            <w:tcW w:w="49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10</w:t>
            </w:r>
          </w:p>
        </w:tc>
        <w:tc>
          <w:tcPr>
            <w:tcW w:w="3007"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支付方式</w:t>
            </w:r>
          </w:p>
        </w:tc>
      </w:tr>
      <w:tr w:rsidR="003746E7" w:rsidRPr="00717830">
        <w:trPr>
          <w:jc w:val="center"/>
        </w:trPr>
        <w:tc>
          <w:tcPr>
            <w:tcW w:w="1063"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assistCheckNo</w:t>
            </w:r>
          </w:p>
        </w:tc>
        <w:tc>
          <w:tcPr>
            <w:tcW w:w="438"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9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10</w:t>
            </w:r>
          </w:p>
        </w:tc>
        <w:tc>
          <w:tcPr>
            <w:tcW w:w="3007"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辅助</w:t>
            </w:r>
            <w:proofErr w:type="gramStart"/>
            <w:r w:rsidRPr="00717830">
              <w:rPr>
                <w:rFonts w:ascii="宋体" w:hAnsi="Times New Roman"/>
                <w:kern w:val="0"/>
                <w:sz w:val="18"/>
                <w:szCs w:val="18"/>
              </w:rPr>
              <w:t>检票号</w:t>
            </w:r>
            <w:proofErr w:type="gramEnd"/>
          </w:p>
        </w:tc>
      </w:tr>
      <w:tr w:rsidR="003746E7" w:rsidRPr="00717830">
        <w:trPr>
          <w:jc w:val="center"/>
        </w:trPr>
        <w:tc>
          <w:tcPr>
            <w:tcW w:w="1063"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payStatus</w:t>
            </w:r>
          </w:p>
        </w:tc>
        <w:tc>
          <w:tcPr>
            <w:tcW w:w="438"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9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10</w:t>
            </w:r>
          </w:p>
        </w:tc>
        <w:tc>
          <w:tcPr>
            <w:tcW w:w="3007"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支付状态</w:t>
            </w:r>
          </w:p>
        </w:tc>
      </w:tr>
      <w:tr w:rsidR="003746E7" w:rsidRPr="00717830">
        <w:trPr>
          <w:jc w:val="center"/>
        </w:trPr>
        <w:tc>
          <w:tcPr>
            <w:tcW w:w="1063"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imgUrl</w:t>
            </w:r>
          </w:p>
        </w:tc>
        <w:tc>
          <w:tcPr>
            <w:tcW w:w="438"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9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40</w:t>
            </w:r>
          </w:p>
        </w:tc>
        <w:tc>
          <w:tcPr>
            <w:tcW w:w="3007"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proofErr w:type="gramStart"/>
            <w:r w:rsidRPr="00717830">
              <w:rPr>
                <w:rFonts w:ascii="宋体" w:hAnsi="Times New Roman"/>
                <w:kern w:val="0"/>
                <w:sz w:val="18"/>
                <w:szCs w:val="18"/>
              </w:rPr>
              <w:t>二维码地址</w:t>
            </w:r>
            <w:proofErr w:type="gramEnd"/>
          </w:p>
        </w:tc>
      </w:tr>
      <w:tr w:rsidR="003746E7" w:rsidRPr="00717830">
        <w:trPr>
          <w:jc w:val="center"/>
        </w:trPr>
        <w:tc>
          <w:tcPr>
            <w:tcW w:w="1063"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imgContent</w:t>
            </w:r>
          </w:p>
        </w:tc>
        <w:tc>
          <w:tcPr>
            <w:tcW w:w="438"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9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40</w:t>
            </w:r>
          </w:p>
        </w:tc>
        <w:tc>
          <w:tcPr>
            <w:tcW w:w="3007"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二</w:t>
            </w:r>
            <w:proofErr w:type="gramStart"/>
            <w:r w:rsidRPr="00717830">
              <w:rPr>
                <w:rFonts w:ascii="宋体" w:hAnsi="Times New Roman"/>
                <w:kern w:val="0"/>
                <w:sz w:val="18"/>
                <w:szCs w:val="18"/>
              </w:rPr>
              <w:t>维码内容</w:t>
            </w:r>
            <w:proofErr w:type="gramEnd"/>
          </w:p>
        </w:tc>
      </w:tr>
      <w:tr w:rsidR="003746E7" w:rsidRPr="00717830">
        <w:trPr>
          <w:jc w:val="center"/>
        </w:trPr>
        <w:tc>
          <w:tcPr>
            <w:tcW w:w="1063"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imgType</w:t>
            </w:r>
          </w:p>
        </w:tc>
        <w:tc>
          <w:tcPr>
            <w:tcW w:w="438"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9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10</w:t>
            </w:r>
          </w:p>
        </w:tc>
        <w:tc>
          <w:tcPr>
            <w:tcW w:w="3007"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二</w:t>
            </w:r>
            <w:proofErr w:type="gramStart"/>
            <w:r w:rsidRPr="00717830">
              <w:rPr>
                <w:rFonts w:ascii="宋体" w:hAnsi="Times New Roman"/>
                <w:kern w:val="0"/>
                <w:sz w:val="18"/>
                <w:szCs w:val="18"/>
              </w:rPr>
              <w:t>维码类型</w:t>
            </w:r>
            <w:proofErr w:type="gramEnd"/>
          </w:p>
        </w:tc>
      </w:tr>
      <w:tr w:rsidR="003746E7" w:rsidRPr="00717830">
        <w:trPr>
          <w:jc w:val="center"/>
        </w:trPr>
        <w:tc>
          <w:tcPr>
            <w:tcW w:w="1063"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ticketOrders</w:t>
            </w:r>
          </w:p>
        </w:tc>
        <w:tc>
          <w:tcPr>
            <w:tcW w:w="438"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9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200</w:t>
            </w:r>
            <w:r w:rsidRPr="00717830">
              <w:rPr>
                <w:rFonts w:ascii="宋体" w:hAnsi="Times New Roman"/>
                <w:kern w:val="0"/>
                <w:sz w:val="18"/>
                <w:szCs w:val="18"/>
              </w:rPr>
              <w:t>0</w:t>
            </w:r>
          </w:p>
        </w:tc>
        <w:tc>
          <w:tcPr>
            <w:tcW w:w="3007"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hint="eastAsia"/>
                <w:kern w:val="0"/>
                <w:sz w:val="18"/>
                <w:szCs w:val="18"/>
              </w:rPr>
              <w:t>门票订单信息,可含多张门票订单；</w:t>
            </w:r>
          </w:p>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hint="eastAsia"/>
                <w:kern w:val="0"/>
                <w:sz w:val="18"/>
                <w:szCs w:val="18"/>
              </w:rPr>
              <w:t>门票订单包含：</w:t>
            </w:r>
          </w:p>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subOrderCode</w:t>
            </w:r>
            <w:r w:rsidRPr="00717830">
              <w:rPr>
                <w:rFonts w:ascii="宋体" w:hAnsi="Times New Roman" w:hint="eastAsia"/>
                <w:kern w:val="0"/>
                <w:sz w:val="18"/>
                <w:szCs w:val="18"/>
              </w:rPr>
              <w:t>,</w:t>
            </w:r>
            <w:r w:rsidRPr="00717830">
              <w:rPr>
                <w:rFonts w:ascii="宋体" w:hAnsi="Times New Roman"/>
                <w:kern w:val="0"/>
                <w:sz w:val="18"/>
                <w:szCs w:val="18"/>
              </w:rPr>
              <w:t>quantity</w:t>
            </w:r>
            <w:r w:rsidRPr="00717830">
              <w:rPr>
                <w:rFonts w:ascii="宋体" w:hAnsi="Times New Roman" w:hint="eastAsia"/>
                <w:kern w:val="0"/>
                <w:sz w:val="18"/>
                <w:szCs w:val="18"/>
              </w:rPr>
              <w:t>,</w:t>
            </w:r>
            <w:r w:rsidRPr="00717830">
              <w:rPr>
                <w:rFonts w:ascii="宋体" w:hAnsi="Times New Roman"/>
                <w:kern w:val="0"/>
                <w:sz w:val="18"/>
                <w:szCs w:val="18"/>
              </w:rPr>
              <w:t>occDate</w:t>
            </w:r>
            <w:r w:rsidRPr="00717830">
              <w:rPr>
                <w:rFonts w:ascii="宋体" w:hAnsi="Times New Roman" w:hint="eastAsia"/>
                <w:kern w:val="0"/>
                <w:sz w:val="18"/>
                <w:szCs w:val="18"/>
              </w:rPr>
              <w:t>,</w:t>
            </w:r>
          </w:p>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startTime,endTime,goodsCode,</w:t>
            </w:r>
          </w:p>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goodsName</w:t>
            </w:r>
            <w:r w:rsidRPr="00717830">
              <w:rPr>
                <w:rFonts w:ascii="宋体" w:hAnsi="Times New Roman" w:hint="eastAsia"/>
                <w:kern w:val="0"/>
                <w:sz w:val="18"/>
                <w:szCs w:val="18"/>
              </w:rPr>
              <w:t>,</w:t>
            </w:r>
            <w:r w:rsidRPr="00717830">
              <w:rPr>
                <w:rFonts w:ascii="宋体" w:hAnsi="Times New Roman"/>
                <w:kern w:val="0"/>
                <w:sz w:val="18"/>
                <w:szCs w:val="18"/>
              </w:rPr>
              <w:t>fsStartTime,fsEndTime, remark</w:t>
            </w:r>
          </w:p>
        </w:tc>
      </w:tr>
      <w:tr w:rsidR="003746E7" w:rsidRPr="00717830">
        <w:trPr>
          <w:jc w:val="center"/>
        </w:trPr>
        <w:tc>
          <w:tcPr>
            <w:tcW w:w="1063"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subOrderCode</w:t>
            </w:r>
          </w:p>
        </w:tc>
        <w:tc>
          <w:tcPr>
            <w:tcW w:w="438"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9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20</w:t>
            </w:r>
          </w:p>
        </w:tc>
        <w:tc>
          <w:tcPr>
            <w:tcW w:w="3007"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第三方子订单号</w:t>
            </w:r>
          </w:p>
        </w:tc>
      </w:tr>
      <w:tr w:rsidR="003746E7" w:rsidRPr="00717830">
        <w:trPr>
          <w:jc w:val="center"/>
        </w:trPr>
        <w:tc>
          <w:tcPr>
            <w:tcW w:w="1063"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quantity</w:t>
            </w:r>
          </w:p>
        </w:tc>
        <w:tc>
          <w:tcPr>
            <w:tcW w:w="438"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9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10</w:t>
            </w:r>
          </w:p>
        </w:tc>
        <w:tc>
          <w:tcPr>
            <w:tcW w:w="3007"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数量</w:t>
            </w:r>
          </w:p>
        </w:tc>
      </w:tr>
      <w:tr w:rsidR="003746E7" w:rsidRPr="00717830">
        <w:trPr>
          <w:jc w:val="center"/>
        </w:trPr>
        <w:tc>
          <w:tcPr>
            <w:tcW w:w="1063"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occDate</w:t>
            </w:r>
          </w:p>
        </w:tc>
        <w:tc>
          <w:tcPr>
            <w:tcW w:w="438"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9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20</w:t>
            </w:r>
          </w:p>
        </w:tc>
        <w:tc>
          <w:tcPr>
            <w:tcW w:w="3007"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指定游玩日</w:t>
            </w:r>
          </w:p>
        </w:tc>
      </w:tr>
      <w:tr w:rsidR="003746E7" w:rsidRPr="00717830">
        <w:trPr>
          <w:jc w:val="center"/>
        </w:trPr>
        <w:tc>
          <w:tcPr>
            <w:tcW w:w="1063"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startTime</w:t>
            </w:r>
          </w:p>
        </w:tc>
        <w:tc>
          <w:tcPr>
            <w:tcW w:w="438"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9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10</w:t>
            </w:r>
          </w:p>
        </w:tc>
        <w:tc>
          <w:tcPr>
            <w:tcW w:w="3007"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订单生效日期</w:t>
            </w:r>
          </w:p>
        </w:tc>
      </w:tr>
      <w:tr w:rsidR="003746E7" w:rsidRPr="00717830">
        <w:trPr>
          <w:jc w:val="center"/>
        </w:trPr>
        <w:tc>
          <w:tcPr>
            <w:tcW w:w="1063"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endTime</w:t>
            </w:r>
          </w:p>
        </w:tc>
        <w:tc>
          <w:tcPr>
            <w:tcW w:w="438"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9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10</w:t>
            </w:r>
          </w:p>
        </w:tc>
        <w:tc>
          <w:tcPr>
            <w:tcW w:w="3007"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订单结束日期</w:t>
            </w:r>
          </w:p>
        </w:tc>
      </w:tr>
      <w:tr w:rsidR="003746E7" w:rsidRPr="00717830">
        <w:trPr>
          <w:jc w:val="center"/>
        </w:trPr>
        <w:tc>
          <w:tcPr>
            <w:tcW w:w="1063"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goodsCode</w:t>
            </w:r>
          </w:p>
        </w:tc>
        <w:tc>
          <w:tcPr>
            <w:tcW w:w="438"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9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10</w:t>
            </w:r>
          </w:p>
        </w:tc>
        <w:tc>
          <w:tcPr>
            <w:tcW w:w="3007"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票型编码</w:t>
            </w:r>
          </w:p>
        </w:tc>
      </w:tr>
      <w:tr w:rsidR="003746E7" w:rsidRPr="00717830">
        <w:trPr>
          <w:jc w:val="center"/>
        </w:trPr>
        <w:tc>
          <w:tcPr>
            <w:tcW w:w="1063"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goodsName</w:t>
            </w:r>
          </w:p>
        </w:tc>
        <w:tc>
          <w:tcPr>
            <w:tcW w:w="438"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9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20</w:t>
            </w:r>
          </w:p>
        </w:tc>
        <w:tc>
          <w:tcPr>
            <w:tcW w:w="3007"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票型名称</w:t>
            </w:r>
          </w:p>
        </w:tc>
      </w:tr>
      <w:tr w:rsidR="003746E7" w:rsidRPr="00717830">
        <w:trPr>
          <w:jc w:val="center"/>
        </w:trPr>
        <w:tc>
          <w:tcPr>
            <w:tcW w:w="1063"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fsStartTime</w:t>
            </w:r>
          </w:p>
        </w:tc>
        <w:tc>
          <w:tcPr>
            <w:tcW w:w="438"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9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10</w:t>
            </w:r>
          </w:p>
        </w:tc>
        <w:tc>
          <w:tcPr>
            <w:tcW w:w="3007"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分时开始时间</w:t>
            </w:r>
          </w:p>
        </w:tc>
      </w:tr>
      <w:tr w:rsidR="003746E7" w:rsidRPr="00717830">
        <w:trPr>
          <w:trHeight w:val="90"/>
          <w:jc w:val="center"/>
        </w:trPr>
        <w:tc>
          <w:tcPr>
            <w:tcW w:w="1063"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fsEndTime</w:t>
            </w:r>
          </w:p>
        </w:tc>
        <w:tc>
          <w:tcPr>
            <w:tcW w:w="438"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9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10</w:t>
            </w:r>
          </w:p>
        </w:tc>
        <w:tc>
          <w:tcPr>
            <w:tcW w:w="3007"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分时结束时间</w:t>
            </w:r>
          </w:p>
        </w:tc>
      </w:tr>
      <w:tr w:rsidR="003746E7" w:rsidRPr="00717830">
        <w:trPr>
          <w:jc w:val="center"/>
        </w:trPr>
        <w:tc>
          <w:tcPr>
            <w:tcW w:w="1063"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remark</w:t>
            </w:r>
          </w:p>
        </w:tc>
        <w:tc>
          <w:tcPr>
            <w:tcW w:w="438"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9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20</w:t>
            </w:r>
          </w:p>
        </w:tc>
        <w:tc>
          <w:tcPr>
            <w:tcW w:w="3007"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备注</w:t>
            </w:r>
          </w:p>
        </w:tc>
      </w:tr>
    </w:tbl>
    <w:p w:rsidR="003746E7" w:rsidRDefault="00F71514">
      <w:pPr>
        <w:pStyle w:val="a7"/>
        <w:numPr>
          <w:ilvl w:val="2"/>
          <w:numId w:val="7"/>
        </w:numPr>
        <w:spacing w:before="156" w:after="156"/>
        <w:outlineLvl w:val="3"/>
      </w:pPr>
      <w:bookmarkStart w:id="132" w:name="_Toc135293485"/>
      <w:r>
        <w:t>订单预下单接口</w:t>
      </w:r>
      <w:bookmarkEnd w:id="132"/>
    </w:p>
    <w:p w:rsidR="003746E7" w:rsidRDefault="00F71514">
      <w:pPr>
        <w:pStyle w:val="a7"/>
        <w:spacing w:before="156" w:after="156"/>
      </w:pPr>
      <w:r>
        <w:t>请求参数</w:t>
      </w:r>
    </w:p>
    <w:p w:rsidR="003746E7" w:rsidRDefault="00F71514">
      <w:pPr>
        <w:pStyle w:val="a4"/>
        <w:spacing w:before="156" w:after="156"/>
      </w:pPr>
      <w:r>
        <w:t>订单预下单接口请求参数</w:t>
      </w:r>
    </w:p>
    <w:tbl>
      <w:tblPr>
        <w:tblW w:w="5044" w:type="pct"/>
        <w:jc w:val="center"/>
        <w:tblBorders>
          <w:top w:val="single" w:sz="8" w:space="0" w:color="000000"/>
          <w:left w:val="single" w:sz="8" w:space="0" w:color="000000"/>
          <w:bottom w:val="single" w:sz="8" w:space="0" w:color="000000"/>
          <w:right w:val="single" w:sz="8"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2185"/>
        <w:gridCol w:w="792"/>
        <w:gridCol w:w="949"/>
        <w:gridCol w:w="5817"/>
      </w:tblGrid>
      <w:tr w:rsidR="003746E7" w:rsidRPr="00717830">
        <w:trPr>
          <w:jc w:val="center"/>
        </w:trPr>
        <w:tc>
          <w:tcPr>
            <w:tcW w:w="1121" w:type="pct"/>
            <w:tcBorders>
              <w:top w:val="single" w:sz="8"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数据项</w:t>
            </w:r>
          </w:p>
        </w:tc>
        <w:tc>
          <w:tcPr>
            <w:tcW w:w="406" w:type="pct"/>
            <w:tcBorders>
              <w:top w:val="single" w:sz="8"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类型</w:t>
            </w:r>
          </w:p>
        </w:tc>
        <w:tc>
          <w:tcPr>
            <w:tcW w:w="487" w:type="pct"/>
            <w:tcBorders>
              <w:top w:val="single" w:sz="8"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位数</w:t>
            </w:r>
          </w:p>
        </w:tc>
        <w:tc>
          <w:tcPr>
            <w:tcW w:w="2984" w:type="pct"/>
            <w:tcBorders>
              <w:top w:val="single" w:sz="8"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说明</w:t>
            </w:r>
          </w:p>
        </w:tc>
      </w:tr>
      <w:tr w:rsidR="003746E7" w:rsidRPr="00717830">
        <w:trPr>
          <w:jc w:val="center"/>
        </w:trPr>
        <w:tc>
          <w:tcPr>
            <w:tcW w:w="1121"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certificateType</w:t>
            </w:r>
          </w:p>
        </w:tc>
        <w:tc>
          <w:tcPr>
            <w:tcW w:w="406"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7"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30</w:t>
            </w:r>
          </w:p>
        </w:tc>
        <w:tc>
          <w:tcPr>
            <w:tcW w:w="2984"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证件类型</w:t>
            </w:r>
          </w:p>
        </w:tc>
      </w:tr>
      <w:tr w:rsidR="003746E7" w:rsidRPr="00717830">
        <w:trPr>
          <w:trHeight w:val="90"/>
          <w:jc w:val="center"/>
        </w:trPr>
        <w:tc>
          <w:tcPr>
            <w:tcW w:w="1121"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certificateNo</w:t>
            </w:r>
          </w:p>
        </w:tc>
        <w:tc>
          <w:tcPr>
            <w:tcW w:w="406"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7"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30</w:t>
            </w:r>
          </w:p>
        </w:tc>
        <w:tc>
          <w:tcPr>
            <w:tcW w:w="2984"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证件号码</w:t>
            </w:r>
          </w:p>
        </w:tc>
      </w:tr>
      <w:tr w:rsidR="003746E7" w:rsidRPr="00717830">
        <w:trPr>
          <w:jc w:val="center"/>
        </w:trPr>
        <w:tc>
          <w:tcPr>
            <w:tcW w:w="1121"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linkName</w:t>
            </w:r>
          </w:p>
        </w:tc>
        <w:tc>
          <w:tcPr>
            <w:tcW w:w="406"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7"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30</w:t>
            </w:r>
          </w:p>
        </w:tc>
        <w:tc>
          <w:tcPr>
            <w:tcW w:w="2984"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联系人</w:t>
            </w:r>
          </w:p>
        </w:tc>
      </w:tr>
      <w:tr w:rsidR="003746E7" w:rsidRPr="00717830">
        <w:trPr>
          <w:jc w:val="center"/>
        </w:trPr>
        <w:tc>
          <w:tcPr>
            <w:tcW w:w="1121"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linkMobile</w:t>
            </w:r>
          </w:p>
        </w:tc>
        <w:tc>
          <w:tcPr>
            <w:tcW w:w="406"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7"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20</w:t>
            </w:r>
          </w:p>
        </w:tc>
        <w:tc>
          <w:tcPr>
            <w:tcW w:w="2984"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联系人手机号</w:t>
            </w:r>
          </w:p>
        </w:tc>
      </w:tr>
      <w:tr w:rsidR="003746E7" w:rsidRPr="00717830">
        <w:trPr>
          <w:jc w:val="center"/>
        </w:trPr>
        <w:tc>
          <w:tcPr>
            <w:tcW w:w="1121"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orderCode</w:t>
            </w:r>
          </w:p>
        </w:tc>
        <w:tc>
          <w:tcPr>
            <w:tcW w:w="406"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7"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20</w:t>
            </w:r>
          </w:p>
        </w:tc>
        <w:tc>
          <w:tcPr>
            <w:tcW w:w="2984"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第三方订单号</w:t>
            </w:r>
          </w:p>
        </w:tc>
      </w:tr>
      <w:tr w:rsidR="003746E7" w:rsidRPr="00717830">
        <w:trPr>
          <w:jc w:val="center"/>
        </w:trPr>
        <w:tc>
          <w:tcPr>
            <w:tcW w:w="1121"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orderPrice</w:t>
            </w:r>
          </w:p>
        </w:tc>
        <w:tc>
          <w:tcPr>
            <w:tcW w:w="406"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7"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10</w:t>
            </w:r>
          </w:p>
        </w:tc>
        <w:tc>
          <w:tcPr>
            <w:tcW w:w="2984"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订单总价格</w:t>
            </w:r>
          </w:p>
        </w:tc>
      </w:tr>
      <w:tr w:rsidR="003746E7" w:rsidRPr="00717830">
        <w:trPr>
          <w:jc w:val="center"/>
        </w:trPr>
        <w:tc>
          <w:tcPr>
            <w:tcW w:w="1121"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payMethod</w:t>
            </w:r>
          </w:p>
        </w:tc>
        <w:tc>
          <w:tcPr>
            <w:tcW w:w="406"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7"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10</w:t>
            </w:r>
          </w:p>
        </w:tc>
        <w:tc>
          <w:tcPr>
            <w:tcW w:w="2984"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支付方式</w:t>
            </w:r>
          </w:p>
        </w:tc>
      </w:tr>
      <w:tr w:rsidR="003746E7" w:rsidRPr="00717830">
        <w:trPr>
          <w:jc w:val="center"/>
        </w:trPr>
        <w:tc>
          <w:tcPr>
            <w:tcW w:w="1121"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faceSrc</w:t>
            </w:r>
          </w:p>
        </w:tc>
        <w:tc>
          <w:tcPr>
            <w:tcW w:w="406"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7"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50</w:t>
            </w:r>
          </w:p>
        </w:tc>
        <w:tc>
          <w:tcPr>
            <w:tcW w:w="2984"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联系人照片路径</w:t>
            </w:r>
          </w:p>
        </w:tc>
      </w:tr>
      <w:tr w:rsidR="003746E7" w:rsidRPr="00717830">
        <w:trPr>
          <w:jc w:val="center"/>
        </w:trPr>
        <w:tc>
          <w:tcPr>
            <w:tcW w:w="1121"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groupNo</w:t>
            </w:r>
          </w:p>
        </w:tc>
        <w:tc>
          <w:tcPr>
            <w:tcW w:w="406"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7"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20</w:t>
            </w:r>
          </w:p>
        </w:tc>
        <w:tc>
          <w:tcPr>
            <w:tcW w:w="2984"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proofErr w:type="gramStart"/>
            <w:r w:rsidRPr="00717830">
              <w:rPr>
                <w:rFonts w:ascii="宋体" w:hAnsi="Times New Roman"/>
                <w:kern w:val="0"/>
                <w:sz w:val="18"/>
                <w:szCs w:val="18"/>
              </w:rPr>
              <w:t>团号</w:t>
            </w:r>
            <w:proofErr w:type="gramEnd"/>
          </w:p>
        </w:tc>
      </w:tr>
      <w:tr w:rsidR="003746E7" w:rsidRPr="00717830">
        <w:trPr>
          <w:jc w:val="center"/>
        </w:trPr>
        <w:tc>
          <w:tcPr>
            <w:tcW w:w="1121"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ticketOrders</w:t>
            </w:r>
          </w:p>
        </w:tc>
        <w:tc>
          <w:tcPr>
            <w:tcW w:w="406"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7"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200</w:t>
            </w:r>
            <w:r w:rsidRPr="00717830">
              <w:rPr>
                <w:rFonts w:ascii="宋体" w:hAnsi="Times New Roman"/>
                <w:kern w:val="0"/>
                <w:sz w:val="18"/>
                <w:szCs w:val="18"/>
              </w:rPr>
              <w:t>0</w:t>
            </w:r>
          </w:p>
        </w:tc>
        <w:tc>
          <w:tcPr>
            <w:tcW w:w="2984"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hint="eastAsia"/>
                <w:kern w:val="0"/>
                <w:sz w:val="18"/>
                <w:szCs w:val="18"/>
              </w:rPr>
              <w:t>门票子订单,可含多张门票订单；</w:t>
            </w:r>
          </w:p>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hint="eastAsia"/>
                <w:kern w:val="0"/>
                <w:sz w:val="18"/>
                <w:szCs w:val="18"/>
              </w:rPr>
              <w:lastRenderedPageBreak/>
              <w:t>门票订单包含：</w:t>
            </w:r>
          </w:p>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hint="eastAsia"/>
                <w:kern w:val="0"/>
                <w:sz w:val="18"/>
                <w:szCs w:val="18"/>
              </w:rPr>
              <w:t>sub</w:t>
            </w:r>
            <w:r w:rsidRPr="00717830">
              <w:rPr>
                <w:rFonts w:ascii="宋体" w:hAnsi="Times New Roman"/>
                <w:kern w:val="0"/>
                <w:sz w:val="18"/>
                <w:szCs w:val="18"/>
              </w:rPr>
              <w:t>OrderCode</w:t>
            </w:r>
            <w:r w:rsidRPr="00717830">
              <w:rPr>
                <w:rFonts w:ascii="宋体" w:hAnsi="Times New Roman" w:hint="eastAsia"/>
                <w:kern w:val="0"/>
                <w:sz w:val="18"/>
                <w:szCs w:val="18"/>
              </w:rPr>
              <w:t>,</w:t>
            </w:r>
            <w:r w:rsidRPr="00717830">
              <w:rPr>
                <w:rFonts w:ascii="宋体" w:hAnsi="Times New Roman"/>
                <w:kern w:val="0"/>
                <w:sz w:val="18"/>
                <w:szCs w:val="18"/>
              </w:rPr>
              <w:t>price</w:t>
            </w:r>
            <w:r w:rsidRPr="00717830">
              <w:rPr>
                <w:rFonts w:ascii="宋体" w:hAnsi="Times New Roman" w:hint="eastAsia"/>
                <w:kern w:val="0"/>
                <w:sz w:val="18"/>
                <w:szCs w:val="18"/>
              </w:rPr>
              <w:t>,</w:t>
            </w:r>
            <w:r w:rsidRPr="00717830">
              <w:rPr>
                <w:rFonts w:ascii="宋体" w:hAnsi="Times New Roman"/>
                <w:kern w:val="0"/>
                <w:sz w:val="18"/>
                <w:szCs w:val="18"/>
              </w:rPr>
              <w:t>quantity</w:t>
            </w:r>
            <w:r w:rsidRPr="00717830">
              <w:rPr>
                <w:rFonts w:ascii="宋体" w:hAnsi="Times New Roman" w:hint="eastAsia"/>
                <w:kern w:val="0"/>
                <w:sz w:val="18"/>
                <w:szCs w:val="18"/>
              </w:rPr>
              <w:t>,</w:t>
            </w:r>
          </w:p>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totalPrice,goodsCode</w:t>
            </w:r>
            <w:r w:rsidRPr="00717830">
              <w:rPr>
                <w:rFonts w:ascii="宋体" w:hAnsi="Times New Roman" w:hint="eastAsia"/>
                <w:kern w:val="0"/>
                <w:sz w:val="18"/>
                <w:szCs w:val="18"/>
              </w:rPr>
              <w:t>,</w:t>
            </w:r>
            <w:r w:rsidRPr="00717830">
              <w:rPr>
                <w:rFonts w:ascii="宋体" w:hAnsi="Times New Roman"/>
                <w:kern w:val="0"/>
                <w:sz w:val="18"/>
                <w:szCs w:val="18"/>
              </w:rPr>
              <w:t>occDate</w:t>
            </w:r>
            <w:r w:rsidRPr="00717830">
              <w:rPr>
                <w:rFonts w:ascii="宋体" w:hAnsi="Times New Roman" w:hint="eastAsia"/>
                <w:kern w:val="0"/>
                <w:sz w:val="18"/>
                <w:szCs w:val="18"/>
              </w:rPr>
              <w:t>,</w:t>
            </w:r>
          </w:p>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goodsName</w:t>
            </w:r>
            <w:r w:rsidRPr="00717830">
              <w:rPr>
                <w:rFonts w:ascii="宋体" w:hAnsi="Times New Roman" w:hint="eastAsia"/>
                <w:kern w:val="0"/>
                <w:sz w:val="18"/>
                <w:szCs w:val="18"/>
              </w:rPr>
              <w:t>,</w:t>
            </w:r>
            <w:r w:rsidRPr="00717830">
              <w:rPr>
                <w:rFonts w:ascii="宋体" w:hAnsi="Times New Roman"/>
                <w:kern w:val="0"/>
                <w:sz w:val="18"/>
                <w:szCs w:val="18"/>
              </w:rPr>
              <w:t>fsStartTime, fsEndTime, remark</w:t>
            </w:r>
          </w:p>
        </w:tc>
      </w:tr>
      <w:tr w:rsidR="003746E7" w:rsidRPr="00717830">
        <w:trPr>
          <w:jc w:val="center"/>
        </w:trPr>
        <w:tc>
          <w:tcPr>
            <w:tcW w:w="1121"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lastRenderedPageBreak/>
              <w:t>sub</w:t>
            </w:r>
            <w:r w:rsidRPr="00717830">
              <w:rPr>
                <w:rFonts w:ascii="宋体" w:hAnsi="Times New Roman"/>
                <w:kern w:val="0"/>
                <w:sz w:val="18"/>
                <w:szCs w:val="18"/>
              </w:rPr>
              <w:t>OrderCode</w:t>
            </w:r>
          </w:p>
        </w:tc>
        <w:tc>
          <w:tcPr>
            <w:tcW w:w="406"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7"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20</w:t>
            </w:r>
          </w:p>
        </w:tc>
        <w:tc>
          <w:tcPr>
            <w:tcW w:w="2984"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第三方子订单号</w:t>
            </w:r>
          </w:p>
        </w:tc>
      </w:tr>
      <w:tr w:rsidR="003746E7" w:rsidRPr="00717830">
        <w:trPr>
          <w:jc w:val="center"/>
        </w:trPr>
        <w:tc>
          <w:tcPr>
            <w:tcW w:w="1121"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price</w:t>
            </w:r>
          </w:p>
        </w:tc>
        <w:tc>
          <w:tcPr>
            <w:tcW w:w="406"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7"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10</w:t>
            </w:r>
          </w:p>
        </w:tc>
        <w:tc>
          <w:tcPr>
            <w:tcW w:w="2984"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票价</w:t>
            </w:r>
          </w:p>
        </w:tc>
      </w:tr>
      <w:tr w:rsidR="003746E7" w:rsidRPr="00717830">
        <w:trPr>
          <w:jc w:val="center"/>
        </w:trPr>
        <w:tc>
          <w:tcPr>
            <w:tcW w:w="1121"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quantity</w:t>
            </w:r>
          </w:p>
        </w:tc>
        <w:tc>
          <w:tcPr>
            <w:tcW w:w="406"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数字</w:t>
            </w:r>
          </w:p>
        </w:tc>
        <w:tc>
          <w:tcPr>
            <w:tcW w:w="487"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10</w:t>
            </w:r>
          </w:p>
        </w:tc>
        <w:tc>
          <w:tcPr>
            <w:tcW w:w="2984"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门票数量</w:t>
            </w:r>
          </w:p>
        </w:tc>
      </w:tr>
      <w:tr w:rsidR="003746E7" w:rsidRPr="00717830">
        <w:trPr>
          <w:jc w:val="center"/>
        </w:trPr>
        <w:tc>
          <w:tcPr>
            <w:tcW w:w="1121"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totalPrice</w:t>
            </w:r>
          </w:p>
        </w:tc>
        <w:tc>
          <w:tcPr>
            <w:tcW w:w="406"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7"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20</w:t>
            </w:r>
          </w:p>
        </w:tc>
        <w:tc>
          <w:tcPr>
            <w:tcW w:w="2984"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子订单总价</w:t>
            </w:r>
          </w:p>
        </w:tc>
      </w:tr>
      <w:tr w:rsidR="003746E7" w:rsidRPr="00717830">
        <w:trPr>
          <w:jc w:val="center"/>
        </w:trPr>
        <w:tc>
          <w:tcPr>
            <w:tcW w:w="1121"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goodsCode</w:t>
            </w:r>
          </w:p>
        </w:tc>
        <w:tc>
          <w:tcPr>
            <w:tcW w:w="406"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7"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20</w:t>
            </w:r>
          </w:p>
        </w:tc>
        <w:tc>
          <w:tcPr>
            <w:tcW w:w="2984"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票型编码</w:t>
            </w:r>
          </w:p>
        </w:tc>
      </w:tr>
      <w:tr w:rsidR="003746E7" w:rsidRPr="00717830">
        <w:trPr>
          <w:jc w:val="center"/>
        </w:trPr>
        <w:tc>
          <w:tcPr>
            <w:tcW w:w="1121"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occDate</w:t>
            </w:r>
          </w:p>
        </w:tc>
        <w:tc>
          <w:tcPr>
            <w:tcW w:w="406"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7"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10</w:t>
            </w:r>
          </w:p>
        </w:tc>
        <w:tc>
          <w:tcPr>
            <w:tcW w:w="2984"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游玩日期</w:t>
            </w:r>
          </w:p>
        </w:tc>
      </w:tr>
      <w:tr w:rsidR="003746E7" w:rsidRPr="00717830">
        <w:trPr>
          <w:jc w:val="center"/>
        </w:trPr>
        <w:tc>
          <w:tcPr>
            <w:tcW w:w="1121"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goodsName</w:t>
            </w:r>
          </w:p>
        </w:tc>
        <w:tc>
          <w:tcPr>
            <w:tcW w:w="406"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7"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20</w:t>
            </w:r>
          </w:p>
        </w:tc>
        <w:tc>
          <w:tcPr>
            <w:tcW w:w="2984"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票型名称</w:t>
            </w:r>
          </w:p>
        </w:tc>
      </w:tr>
      <w:tr w:rsidR="003746E7" w:rsidRPr="00717830">
        <w:trPr>
          <w:jc w:val="center"/>
        </w:trPr>
        <w:tc>
          <w:tcPr>
            <w:tcW w:w="1121"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fsStartTime</w:t>
            </w:r>
          </w:p>
        </w:tc>
        <w:tc>
          <w:tcPr>
            <w:tcW w:w="406"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7"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10</w:t>
            </w:r>
          </w:p>
        </w:tc>
        <w:tc>
          <w:tcPr>
            <w:tcW w:w="2984"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分时开始时间</w:t>
            </w:r>
          </w:p>
        </w:tc>
      </w:tr>
      <w:tr w:rsidR="003746E7" w:rsidRPr="00717830">
        <w:trPr>
          <w:jc w:val="center"/>
        </w:trPr>
        <w:tc>
          <w:tcPr>
            <w:tcW w:w="1121"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fsEndTime</w:t>
            </w:r>
          </w:p>
        </w:tc>
        <w:tc>
          <w:tcPr>
            <w:tcW w:w="406"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7"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10</w:t>
            </w:r>
          </w:p>
        </w:tc>
        <w:tc>
          <w:tcPr>
            <w:tcW w:w="2984"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分时结束时间</w:t>
            </w:r>
          </w:p>
        </w:tc>
      </w:tr>
      <w:tr w:rsidR="003746E7" w:rsidRPr="00717830">
        <w:trPr>
          <w:jc w:val="center"/>
        </w:trPr>
        <w:tc>
          <w:tcPr>
            <w:tcW w:w="1121"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remark</w:t>
            </w:r>
          </w:p>
        </w:tc>
        <w:tc>
          <w:tcPr>
            <w:tcW w:w="406"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7"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20</w:t>
            </w:r>
          </w:p>
        </w:tc>
        <w:tc>
          <w:tcPr>
            <w:tcW w:w="2984"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备注</w:t>
            </w:r>
          </w:p>
        </w:tc>
      </w:tr>
      <w:tr w:rsidR="003746E7" w:rsidRPr="00717830">
        <w:trPr>
          <w:jc w:val="center"/>
        </w:trPr>
        <w:tc>
          <w:tcPr>
            <w:tcW w:w="1121"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otherVisitor</w:t>
            </w:r>
          </w:p>
        </w:tc>
        <w:tc>
          <w:tcPr>
            <w:tcW w:w="406"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7"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2000</w:t>
            </w:r>
          </w:p>
        </w:tc>
        <w:tc>
          <w:tcPr>
            <w:tcW w:w="2984"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游客信息</w:t>
            </w:r>
            <w:r w:rsidRPr="00717830">
              <w:rPr>
                <w:rFonts w:ascii="宋体" w:hAnsi="Times New Roman" w:hint="eastAsia"/>
                <w:kern w:val="0"/>
                <w:sz w:val="18"/>
                <w:szCs w:val="18"/>
              </w:rPr>
              <w:t>,可含多名游客；</w:t>
            </w:r>
          </w:p>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hint="eastAsia"/>
                <w:kern w:val="0"/>
                <w:sz w:val="18"/>
                <w:szCs w:val="18"/>
              </w:rPr>
              <w:t>游客信息包含：</w:t>
            </w:r>
          </w:p>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name</w:t>
            </w:r>
            <w:r w:rsidRPr="00717830">
              <w:rPr>
                <w:rFonts w:ascii="宋体" w:hAnsi="Times New Roman" w:hint="eastAsia"/>
                <w:kern w:val="0"/>
                <w:sz w:val="18"/>
                <w:szCs w:val="18"/>
              </w:rPr>
              <w:t>,</w:t>
            </w:r>
            <w:r w:rsidRPr="00717830">
              <w:rPr>
                <w:rFonts w:ascii="宋体" w:hAnsi="Times New Roman"/>
                <w:kern w:val="0"/>
                <w:sz w:val="18"/>
                <w:szCs w:val="18"/>
              </w:rPr>
              <w:t>certificateType,</w:t>
            </w:r>
          </w:p>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certificateNo,faceUrl</w:t>
            </w:r>
          </w:p>
        </w:tc>
      </w:tr>
      <w:tr w:rsidR="003746E7" w:rsidRPr="00717830">
        <w:trPr>
          <w:jc w:val="center"/>
        </w:trPr>
        <w:tc>
          <w:tcPr>
            <w:tcW w:w="1121"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name</w:t>
            </w:r>
          </w:p>
        </w:tc>
        <w:tc>
          <w:tcPr>
            <w:tcW w:w="406"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7"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20</w:t>
            </w:r>
          </w:p>
        </w:tc>
        <w:tc>
          <w:tcPr>
            <w:tcW w:w="2984"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hint="eastAsia"/>
                <w:kern w:val="0"/>
                <w:sz w:val="18"/>
                <w:szCs w:val="18"/>
              </w:rPr>
              <w:t>游客</w:t>
            </w:r>
            <w:r w:rsidRPr="00717830">
              <w:rPr>
                <w:rFonts w:ascii="宋体" w:hAnsi="Times New Roman"/>
                <w:kern w:val="0"/>
                <w:sz w:val="18"/>
                <w:szCs w:val="18"/>
              </w:rPr>
              <w:t>姓名</w:t>
            </w:r>
          </w:p>
        </w:tc>
      </w:tr>
      <w:tr w:rsidR="003746E7" w:rsidRPr="00717830">
        <w:trPr>
          <w:jc w:val="center"/>
        </w:trPr>
        <w:tc>
          <w:tcPr>
            <w:tcW w:w="1121"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certificateType</w:t>
            </w:r>
          </w:p>
        </w:tc>
        <w:tc>
          <w:tcPr>
            <w:tcW w:w="406"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7"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10</w:t>
            </w:r>
          </w:p>
        </w:tc>
        <w:tc>
          <w:tcPr>
            <w:tcW w:w="2984"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证件类型</w:t>
            </w:r>
          </w:p>
        </w:tc>
      </w:tr>
      <w:tr w:rsidR="003746E7" w:rsidRPr="00717830">
        <w:trPr>
          <w:jc w:val="center"/>
        </w:trPr>
        <w:tc>
          <w:tcPr>
            <w:tcW w:w="1121"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certificateNo</w:t>
            </w:r>
          </w:p>
        </w:tc>
        <w:tc>
          <w:tcPr>
            <w:tcW w:w="406"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7"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20</w:t>
            </w:r>
          </w:p>
        </w:tc>
        <w:tc>
          <w:tcPr>
            <w:tcW w:w="2984"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证件号</w:t>
            </w:r>
          </w:p>
        </w:tc>
      </w:tr>
      <w:tr w:rsidR="003746E7" w:rsidRPr="00717830">
        <w:trPr>
          <w:jc w:val="center"/>
        </w:trPr>
        <w:tc>
          <w:tcPr>
            <w:tcW w:w="1121"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faceUrl</w:t>
            </w:r>
          </w:p>
        </w:tc>
        <w:tc>
          <w:tcPr>
            <w:tcW w:w="406"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7"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40</w:t>
            </w:r>
          </w:p>
        </w:tc>
        <w:tc>
          <w:tcPr>
            <w:tcW w:w="2984"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人脸图片地址</w:t>
            </w:r>
          </w:p>
        </w:tc>
      </w:tr>
    </w:tbl>
    <w:p w:rsidR="003746E7" w:rsidRDefault="00F71514">
      <w:pPr>
        <w:pStyle w:val="a7"/>
        <w:spacing w:before="156" w:after="156"/>
      </w:pPr>
      <w:r>
        <w:t>响应参数</w:t>
      </w:r>
    </w:p>
    <w:p w:rsidR="003746E7" w:rsidRDefault="00F71514">
      <w:pPr>
        <w:pStyle w:val="a4"/>
        <w:spacing w:before="156" w:after="156"/>
      </w:pPr>
      <w:r>
        <w:t>订单预下单接口响应参数</w:t>
      </w:r>
    </w:p>
    <w:tbl>
      <w:tblPr>
        <w:tblW w:w="5007" w:type="pct"/>
        <w:jc w:val="center"/>
        <w:tblBorders>
          <w:top w:val="single" w:sz="8" w:space="0" w:color="000000"/>
          <w:left w:val="single" w:sz="8" w:space="0" w:color="000000"/>
          <w:bottom w:val="single" w:sz="8" w:space="0" w:color="000000"/>
          <w:right w:val="single" w:sz="8"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2125"/>
        <w:gridCol w:w="833"/>
        <w:gridCol w:w="944"/>
        <w:gridCol w:w="5770"/>
      </w:tblGrid>
      <w:tr w:rsidR="003746E7" w:rsidRPr="00717830">
        <w:trPr>
          <w:jc w:val="center"/>
        </w:trPr>
        <w:tc>
          <w:tcPr>
            <w:tcW w:w="1098" w:type="pct"/>
            <w:tcBorders>
              <w:top w:val="single" w:sz="8"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数据项</w:t>
            </w:r>
          </w:p>
        </w:tc>
        <w:tc>
          <w:tcPr>
            <w:tcW w:w="430" w:type="pct"/>
            <w:tcBorders>
              <w:top w:val="single" w:sz="8"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类型</w:t>
            </w:r>
          </w:p>
        </w:tc>
        <w:tc>
          <w:tcPr>
            <w:tcW w:w="488" w:type="pct"/>
            <w:tcBorders>
              <w:top w:val="single" w:sz="8"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位数</w:t>
            </w:r>
          </w:p>
        </w:tc>
        <w:tc>
          <w:tcPr>
            <w:tcW w:w="2982" w:type="pct"/>
            <w:tcBorders>
              <w:top w:val="single" w:sz="8"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说明</w:t>
            </w:r>
          </w:p>
        </w:tc>
      </w:tr>
      <w:tr w:rsidR="003746E7" w:rsidRPr="00717830">
        <w:trPr>
          <w:jc w:val="center"/>
        </w:trPr>
        <w:tc>
          <w:tcPr>
            <w:tcW w:w="1098"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status</w:t>
            </w:r>
          </w:p>
        </w:tc>
        <w:tc>
          <w:tcPr>
            <w:tcW w:w="43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8"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2</w:t>
            </w:r>
            <w:r w:rsidRPr="00717830">
              <w:rPr>
                <w:rFonts w:ascii="宋体" w:hAnsi="Times New Roman" w:hint="eastAsia"/>
                <w:kern w:val="0"/>
                <w:sz w:val="18"/>
                <w:szCs w:val="18"/>
              </w:rPr>
              <w:t>0</w:t>
            </w:r>
          </w:p>
        </w:tc>
        <w:tc>
          <w:tcPr>
            <w:tcW w:w="2982"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hint="eastAsia"/>
                <w:kern w:val="0"/>
                <w:sz w:val="18"/>
                <w:szCs w:val="18"/>
              </w:rPr>
              <w:t>状态,例：处理成功</w:t>
            </w:r>
          </w:p>
        </w:tc>
      </w:tr>
    </w:tbl>
    <w:p w:rsidR="003746E7" w:rsidRDefault="00F71514">
      <w:pPr>
        <w:pStyle w:val="a7"/>
        <w:numPr>
          <w:ilvl w:val="2"/>
          <w:numId w:val="7"/>
        </w:numPr>
        <w:spacing w:before="156" w:after="156"/>
        <w:outlineLvl w:val="3"/>
      </w:pPr>
      <w:bookmarkStart w:id="133" w:name="_Toc135293486"/>
      <w:r>
        <w:t>订单支付确认接口</w:t>
      </w:r>
      <w:bookmarkEnd w:id="133"/>
    </w:p>
    <w:p w:rsidR="003746E7" w:rsidRDefault="00F71514">
      <w:pPr>
        <w:pStyle w:val="a7"/>
        <w:spacing w:before="156" w:after="156"/>
      </w:pPr>
      <w:r>
        <w:t>请求参数</w:t>
      </w:r>
    </w:p>
    <w:p w:rsidR="003746E7" w:rsidRDefault="00F71514">
      <w:pPr>
        <w:pStyle w:val="a4"/>
        <w:spacing w:before="156" w:after="156"/>
      </w:pPr>
      <w:r>
        <w:t>订单支付确认接口请求参数</w:t>
      </w:r>
    </w:p>
    <w:tbl>
      <w:tblPr>
        <w:tblW w:w="5007" w:type="pct"/>
        <w:jc w:val="center"/>
        <w:tblBorders>
          <w:top w:val="single" w:sz="8" w:space="0" w:color="000000"/>
          <w:left w:val="single" w:sz="8" w:space="0" w:color="000000"/>
          <w:bottom w:val="single" w:sz="8" w:space="0" w:color="000000"/>
          <w:right w:val="single" w:sz="8"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2125"/>
        <w:gridCol w:w="833"/>
        <w:gridCol w:w="944"/>
        <w:gridCol w:w="5770"/>
      </w:tblGrid>
      <w:tr w:rsidR="003746E7" w:rsidRPr="00717830">
        <w:trPr>
          <w:jc w:val="center"/>
        </w:trPr>
        <w:tc>
          <w:tcPr>
            <w:tcW w:w="1098" w:type="pct"/>
            <w:tcBorders>
              <w:top w:val="single" w:sz="8"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数据项</w:t>
            </w:r>
          </w:p>
        </w:tc>
        <w:tc>
          <w:tcPr>
            <w:tcW w:w="430" w:type="pct"/>
            <w:tcBorders>
              <w:top w:val="single" w:sz="8"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类型</w:t>
            </w:r>
          </w:p>
        </w:tc>
        <w:tc>
          <w:tcPr>
            <w:tcW w:w="488" w:type="pct"/>
            <w:tcBorders>
              <w:top w:val="single" w:sz="8"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位数</w:t>
            </w:r>
          </w:p>
        </w:tc>
        <w:tc>
          <w:tcPr>
            <w:tcW w:w="2982" w:type="pct"/>
            <w:tcBorders>
              <w:top w:val="single" w:sz="8"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说明</w:t>
            </w:r>
          </w:p>
        </w:tc>
      </w:tr>
      <w:tr w:rsidR="003746E7" w:rsidRPr="00717830">
        <w:trPr>
          <w:jc w:val="center"/>
        </w:trPr>
        <w:tc>
          <w:tcPr>
            <w:tcW w:w="1098"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orderCode</w:t>
            </w:r>
          </w:p>
        </w:tc>
        <w:tc>
          <w:tcPr>
            <w:tcW w:w="43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8"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20</w:t>
            </w:r>
          </w:p>
        </w:tc>
        <w:tc>
          <w:tcPr>
            <w:tcW w:w="2982"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OTA订单号</w:t>
            </w:r>
          </w:p>
        </w:tc>
      </w:tr>
    </w:tbl>
    <w:p w:rsidR="003746E7" w:rsidRDefault="00F71514">
      <w:pPr>
        <w:pStyle w:val="a7"/>
        <w:spacing w:before="156" w:after="156"/>
      </w:pPr>
      <w:r>
        <w:t>响应参数</w:t>
      </w:r>
    </w:p>
    <w:p w:rsidR="003746E7" w:rsidRDefault="00F71514">
      <w:pPr>
        <w:pStyle w:val="a4"/>
        <w:spacing w:before="156" w:after="156"/>
      </w:pPr>
      <w:r>
        <w:t>订单支付确认接口响应参数</w:t>
      </w:r>
    </w:p>
    <w:tbl>
      <w:tblPr>
        <w:tblW w:w="5007" w:type="pct"/>
        <w:jc w:val="center"/>
        <w:tblBorders>
          <w:top w:val="single" w:sz="8" w:space="0" w:color="000000"/>
          <w:left w:val="single" w:sz="8" w:space="0" w:color="000000"/>
          <w:bottom w:val="single" w:sz="8" w:space="0" w:color="000000"/>
          <w:right w:val="single" w:sz="8"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2140"/>
        <w:gridCol w:w="816"/>
        <w:gridCol w:w="944"/>
        <w:gridCol w:w="5772"/>
      </w:tblGrid>
      <w:tr w:rsidR="003746E7" w:rsidRPr="00717830">
        <w:trPr>
          <w:jc w:val="center"/>
        </w:trPr>
        <w:tc>
          <w:tcPr>
            <w:tcW w:w="1105" w:type="pct"/>
            <w:tcBorders>
              <w:top w:val="single" w:sz="8"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数据项</w:t>
            </w:r>
          </w:p>
        </w:tc>
        <w:tc>
          <w:tcPr>
            <w:tcW w:w="422" w:type="pct"/>
            <w:tcBorders>
              <w:top w:val="single" w:sz="8"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类型</w:t>
            </w:r>
          </w:p>
        </w:tc>
        <w:tc>
          <w:tcPr>
            <w:tcW w:w="488" w:type="pct"/>
            <w:tcBorders>
              <w:top w:val="single" w:sz="8"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位数</w:t>
            </w:r>
          </w:p>
        </w:tc>
        <w:tc>
          <w:tcPr>
            <w:tcW w:w="2982" w:type="pct"/>
            <w:tcBorders>
              <w:top w:val="single" w:sz="8"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说明</w:t>
            </w:r>
          </w:p>
        </w:tc>
      </w:tr>
      <w:tr w:rsidR="003746E7" w:rsidRPr="00717830">
        <w:trPr>
          <w:jc w:val="center"/>
        </w:trPr>
        <w:tc>
          <w:tcPr>
            <w:tcW w:w="1105"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s</w:t>
            </w:r>
            <w:r w:rsidRPr="00717830">
              <w:rPr>
                <w:rFonts w:ascii="宋体" w:hAnsi="Times New Roman"/>
                <w:kern w:val="0"/>
                <w:sz w:val="18"/>
                <w:szCs w:val="18"/>
              </w:rPr>
              <w:t>tatus</w:t>
            </w:r>
          </w:p>
        </w:tc>
        <w:tc>
          <w:tcPr>
            <w:tcW w:w="422"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8"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2</w:t>
            </w:r>
            <w:r w:rsidRPr="00717830">
              <w:rPr>
                <w:rFonts w:ascii="宋体" w:hAnsi="Times New Roman" w:hint="eastAsia"/>
                <w:kern w:val="0"/>
                <w:sz w:val="18"/>
                <w:szCs w:val="18"/>
              </w:rPr>
              <w:t>0</w:t>
            </w:r>
          </w:p>
        </w:tc>
        <w:tc>
          <w:tcPr>
            <w:tcW w:w="2982" w:type="pct"/>
            <w:tcBorders>
              <w:top w:val="single" w:sz="4" w:space="0" w:color="000000"/>
              <w:left w:val="single" w:sz="4" w:space="0" w:color="000000"/>
              <w:bottom w:val="single" w:sz="4" w:space="0" w:color="000000"/>
              <w:right w:val="single" w:sz="8" w:space="0" w:color="000000"/>
            </w:tcBorders>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hint="eastAsia"/>
                <w:kern w:val="0"/>
                <w:sz w:val="18"/>
                <w:szCs w:val="18"/>
              </w:rPr>
              <w:t>状态,例：处理成功</w:t>
            </w:r>
          </w:p>
        </w:tc>
      </w:tr>
    </w:tbl>
    <w:p w:rsidR="003746E7" w:rsidRDefault="00F71514">
      <w:pPr>
        <w:pStyle w:val="a7"/>
        <w:numPr>
          <w:ilvl w:val="2"/>
          <w:numId w:val="7"/>
        </w:numPr>
        <w:spacing w:before="156" w:after="156"/>
        <w:outlineLvl w:val="3"/>
      </w:pPr>
      <w:bookmarkStart w:id="134" w:name="_Toc135293487"/>
      <w:r>
        <w:t>订单详情接口</w:t>
      </w:r>
      <w:bookmarkEnd w:id="134"/>
    </w:p>
    <w:p w:rsidR="003746E7" w:rsidRDefault="00F71514">
      <w:pPr>
        <w:pStyle w:val="a7"/>
        <w:spacing w:before="156" w:after="156"/>
      </w:pPr>
      <w:r>
        <w:t>请求参数</w:t>
      </w:r>
    </w:p>
    <w:p w:rsidR="003746E7" w:rsidRDefault="00F71514">
      <w:pPr>
        <w:pStyle w:val="a4"/>
        <w:spacing w:before="156" w:after="156"/>
      </w:pPr>
      <w:r>
        <w:lastRenderedPageBreak/>
        <w:t>订单详情接口请求参数</w:t>
      </w:r>
    </w:p>
    <w:tbl>
      <w:tblPr>
        <w:tblW w:w="5017" w:type="pct"/>
        <w:jc w:val="center"/>
        <w:tblBorders>
          <w:top w:val="single" w:sz="8" w:space="0" w:color="000000"/>
          <w:left w:val="single" w:sz="8" w:space="0" w:color="000000"/>
          <w:bottom w:val="single" w:sz="8" w:space="0" w:color="000000"/>
          <w:right w:val="single" w:sz="8"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2143"/>
        <w:gridCol w:w="818"/>
        <w:gridCol w:w="946"/>
        <w:gridCol w:w="5784"/>
      </w:tblGrid>
      <w:tr w:rsidR="003746E7" w:rsidRPr="00717830">
        <w:trPr>
          <w:jc w:val="center"/>
        </w:trPr>
        <w:tc>
          <w:tcPr>
            <w:tcW w:w="1105" w:type="pct"/>
            <w:tcBorders>
              <w:top w:val="single" w:sz="8"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数据项</w:t>
            </w:r>
          </w:p>
        </w:tc>
        <w:tc>
          <w:tcPr>
            <w:tcW w:w="422" w:type="pct"/>
            <w:tcBorders>
              <w:top w:val="single" w:sz="8"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类型</w:t>
            </w:r>
          </w:p>
        </w:tc>
        <w:tc>
          <w:tcPr>
            <w:tcW w:w="488" w:type="pct"/>
            <w:tcBorders>
              <w:top w:val="single" w:sz="8"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位数</w:t>
            </w:r>
          </w:p>
        </w:tc>
        <w:tc>
          <w:tcPr>
            <w:tcW w:w="2983" w:type="pct"/>
            <w:tcBorders>
              <w:top w:val="single" w:sz="8"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说明</w:t>
            </w:r>
          </w:p>
        </w:tc>
      </w:tr>
      <w:tr w:rsidR="003746E7" w:rsidRPr="00717830">
        <w:trPr>
          <w:jc w:val="center"/>
        </w:trPr>
        <w:tc>
          <w:tcPr>
            <w:tcW w:w="1105"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orderCode</w:t>
            </w:r>
          </w:p>
        </w:tc>
        <w:tc>
          <w:tcPr>
            <w:tcW w:w="422"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8"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20</w:t>
            </w:r>
          </w:p>
        </w:tc>
        <w:tc>
          <w:tcPr>
            <w:tcW w:w="2983"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hint="eastAsia"/>
                <w:kern w:val="0"/>
                <w:sz w:val="18"/>
                <w:szCs w:val="18"/>
              </w:rPr>
              <w:t>OTA订单号</w:t>
            </w:r>
          </w:p>
        </w:tc>
      </w:tr>
    </w:tbl>
    <w:p w:rsidR="003746E7" w:rsidRDefault="00F71514">
      <w:pPr>
        <w:pStyle w:val="a7"/>
        <w:spacing w:before="156" w:after="156"/>
      </w:pPr>
      <w:r>
        <w:t>响应参数</w:t>
      </w:r>
    </w:p>
    <w:p w:rsidR="003746E7" w:rsidRDefault="00F71514">
      <w:pPr>
        <w:pStyle w:val="a4"/>
        <w:spacing w:before="156" w:after="156"/>
      </w:pPr>
      <w:r>
        <w:t>订单详情接口响应参数</w:t>
      </w:r>
    </w:p>
    <w:tbl>
      <w:tblPr>
        <w:tblW w:w="5050" w:type="pct"/>
        <w:jc w:val="center"/>
        <w:tblBorders>
          <w:top w:val="single" w:sz="8" w:space="0" w:color="000000"/>
          <w:left w:val="single" w:sz="8" w:space="0" w:color="000000"/>
          <w:bottom w:val="single" w:sz="8" w:space="0" w:color="000000"/>
          <w:right w:val="single" w:sz="8"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2149"/>
        <w:gridCol w:w="870"/>
        <w:gridCol w:w="897"/>
        <w:gridCol w:w="5839"/>
      </w:tblGrid>
      <w:tr w:rsidR="003746E7" w:rsidRPr="00717830">
        <w:trPr>
          <w:jc w:val="center"/>
        </w:trPr>
        <w:tc>
          <w:tcPr>
            <w:tcW w:w="1101" w:type="pct"/>
            <w:tcBorders>
              <w:top w:val="single" w:sz="8"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数据项</w:t>
            </w:r>
          </w:p>
        </w:tc>
        <w:tc>
          <w:tcPr>
            <w:tcW w:w="446" w:type="pct"/>
            <w:tcBorders>
              <w:top w:val="single" w:sz="8"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类型</w:t>
            </w:r>
          </w:p>
        </w:tc>
        <w:tc>
          <w:tcPr>
            <w:tcW w:w="460" w:type="pct"/>
            <w:tcBorders>
              <w:top w:val="single" w:sz="8"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位数</w:t>
            </w:r>
          </w:p>
        </w:tc>
        <w:tc>
          <w:tcPr>
            <w:tcW w:w="2992" w:type="pct"/>
            <w:tcBorders>
              <w:top w:val="single" w:sz="8"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说明</w:t>
            </w:r>
          </w:p>
        </w:tc>
      </w:tr>
      <w:tr w:rsidR="003746E7" w:rsidRPr="00717830">
        <w:trPr>
          <w:jc w:val="center"/>
        </w:trPr>
        <w:tc>
          <w:tcPr>
            <w:tcW w:w="1101"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imgContent</w:t>
            </w:r>
          </w:p>
        </w:tc>
        <w:tc>
          <w:tcPr>
            <w:tcW w:w="446"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6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20</w:t>
            </w:r>
          </w:p>
        </w:tc>
        <w:tc>
          <w:tcPr>
            <w:tcW w:w="2992"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二</w:t>
            </w:r>
            <w:proofErr w:type="gramStart"/>
            <w:r w:rsidRPr="00717830">
              <w:rPr>
                <w:rFonts w:ascii="宋体" w:hAnsi="Times New Roman"/>
                <w:kern w:val="0"/>
                <w:sz w:val="18"/>
                <w:szCs w:val="18"/>
              </w:rPr>
              <w:t>维码内容</w:t>
            </w:r>
            <w:proofErr w:type="gramEnd"/>
          </w:p>
        </w:tc>
      </w:tr>
      <w:tr w:rsidR="003746E7" w:rsidRPr="00717830">
        <w:trPr>
          <w:trHeight w:val="90"/>
          <w:jc w:val="center"/>
        </w:trPr>
        <w:tc>
          <w:tcPr>
            <w:tcW w:w="1101"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imgType</w:t>
            </w:r>
          </w:p>
        </w:tc>
        <w:tc>
          <w:tcPr>
            <w:tcW w:w="446"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6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10</w:t>
            </w:r>
          </w:p>
        </w:tc>
        <w:tc>
          <w:tcPr>
            <w:tcW w:w="2992"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二</w:t>
            </w:r>
            <w:proofErr w:type="gramStart"/>
            <w:r w:rsidRPr="00717830">
              <w:rPr>
                <w:rFonts w:ascii="宋体" w:hAnsi="Times New Roman"/>
                <w:kern w:val="0"/>
                <w:sz w:val="18"/>
                <w:szCs w:val="18"/>
              </w:rPr>
              <w:t>维码类型</w:t>
            </w:r>
            <w:proofErr w:type="gramEnd"/>
          </w:p>
        </w:tc>
      </w:tr>
      <w:tr w:rsidR="003746E7" w:rsidRPr="00717830">
        <w:trPr>
          <w:jc w:val="center"/>
        </w:trPr>
        <w:tc>
          <w:tcPr>
            <w:tcW w:w="1101"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imgUrl</w:t>
            </w:r>
          </w:p>
        </w:tc>
        <w:tc>
          <w:tcPr>
            <w:tcW w:w="446"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数字</w:t>
            </w:r>
          </w:p>
        </w:tc>
        <w:tc>
          <w:tcPr>
            <w:tcW w:w="46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20</w:t>
            </w:r>
          </w:p>
        </w:tc>
        <w:tc>
          <w:tcPr>
            <w:tcW w:w="2992"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proofErr w:type="gramStart"/>
            <w:r w:rsidRPr="00717830">
              <w:rPr>
                <w:rFonts w:ascii="宋体" w:hAnsi="Times New Roman"/>
                <w:kern w:val="0"/>
                <w:sz w:val="18"/>
                <w:szCs w:val="18"/>
              </w:rPr>
              <w:t>二维码链接</w:t>
            </w:r>
            <w:proofErr w:type="gramEnd"/>
          </w:p>
        </w:tc>
      </w:tr>
      <w:tr w:rsidR="003746E7" w:rsidRPr="00717830">
        <w:trPr>
          <w:jc w:val="center"/>
        </w:trPr>
        <w:tc>
          <w:tcPr>
            <w:tcW w:w="1101"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quantity</w:t>
            </w:r>
          </w:p>
        </w:tc>
        <w:tc>
          <w:tcPr>
            <w:tcW w:w="446"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数字</w:t>
            </w:r>
          </w:p>
        </w:tc>
        <w:tc>
          <w:tcPr>
            <w:tcW w:w="46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10</w:t>
            </w:r>
          </w:p>
        </w:tc>
        <w:tc>
          <w:tcPr>
            <w:tcW w:w="2992"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票数</w:t>
            </w:r>
          </w:p>
        </w:tc>
      </w:tr>
      <w:tr w:rsidR="003746E7" w:rsidRPr="00717830">
        <w:trPr>
          <w:jc w:val="center"/>
        </w:trPr>
        <w:tc>
          <w:tcPr>
            <w:tcW w:w="1101"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linkName</w:t>
            </w:r>
          </w:p>
        </w:tc>
        <w:tc>
          <w:tcPr>
            <w:tcW w:w="446"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6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10</w:t>
            </w:r>
          </w:p>
        </w:tc>
        <w:tc>
          <w:tcPr>
            <w:tcW w:w="2992"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联系人姓名</w:t>
            </w:r>
          </w:p>
        </w:tc>
      </w:tr>
      <w:tr w:rsidR="003746E7" w:rsidRPr="00717830">
        <w:trPr>
          <w:jc w:val="center"/>
        </w:trPr>
        <w:tc>
          <w:tcPr>
            <w:tcW w:w="1101"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linkMobile</w:t>
            </w:r>
          </w:p>
        </w:tc>
        <w:tc>
          <w:tcPr>
            <w:tcW w:w="446"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6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10</w:t>
            </w:r>
          </w:p>
        </w:tc>
        <w:tc>
          <w:tcPr>
            <w:tcW w:w="2992"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联系人手机号</w:t>
            </w:r>
          </w:p>
        </w:tc>
      </w:tr>
      <w:tr w:rsidR="003746E7" w:rsidRPr="00717830">
        <w:trPr>
          <w:jc w:val="center"/>
        </w:trPr>
        <w:tc>
          <w:tcPr>
            <w:tcW w:w="1101"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orderCode</w:t>
            </w:r>
          </w:p>
        </w:tc>
        <w:tc>
          <w:tcPr>
            <w:tcW w:w="446"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6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20</w:t>
            </w:r>
          </w:p>
        </w:tc>
        <w:tc>
          <w:tcPr>
            <w:tcW w:w="2992"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订单号</w:t>
            </w:r>
          </w:p>
        </w:tc>
      </w:tr>
      <w:tr w:rsidR="003746E7" w:rsidRPr="00717830">
        <w:trPr>
          <w:jc w:val="center"/>
        </w:trPr>
        <w:tc>
          <w:tcPr>
            <w:tcW w:w="1101"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orderStatus</w:t>
            </w:r>
          </w:p>
        </w:tc>
        <w:tc>
          <w:tcPr>
            <w:tcW w:w="446"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6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10</w:t>
            </w:r>
          </w:p>
        </w:tc>
        <w:tc>
          <w:tcPr>
            <w:tcW w:w="2992"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订单状态</w:t>
            </w:r>
          </w:p>
        </w:tc>
      </w:tr>
      <w:tr w:rsidR="003746E7" w:rsidRPr="00717830">
        <w:trPr>
          <w:jc w:val="center"/>
        </w:trPr>
        <w:tc>
          <w:tcPr>
            <w:tcW w:w="1101"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assistCheckNo</w:t>
            </w:r>
          </w:p>
        </w:tc>
        <w:tc>
          <w:tcPr>
            <w:tcW w:w="446"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6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10</w:t>
            </w:r>
          </w:p>
        </w:tc>
        <w:tc>
          <w:tcPr>
            <w:tcW w:w="2992"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辅助码</w:t>
            </w:r>
          </w:p>
        </w:tc>
      </w:tr>
      <w:tr w:rsidR="003746E7" w:rsidRPr="00717830">
        <w:trPr>
          <w:trHeight w:val="281"/>
          <w:jc w:val="center"/>
        </w:trPr>
        <w:tc>
          <w:tcPr>
            <w:tcW w:w="1101"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ticketOrders</w:t>
            </w:r>
          </w:p>
        </w:tc>
        <w:tc>
          <w:tcPr>
            <w:tcW w:w="446"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6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200</w:t>
            </w:r>
            <w:r w:rsidRPr="00717830">
              <w:rPr>
                <w:rFonts w:ascii="宋体" w:hAnsi="Times New Roman"/>
                <w:kern w:val="0"/>
                <w:sz w:val="18"/>
                <w:szCs w:val="18"/>
              </w:rPr>
              <w:t>0</w:t>
            </w:r>
          </w:p>
        </w:tc>
        <w:tc>
          <w:tcPr>
            <w:tcW w:w="2992"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hint="eastAsia"/>
                <w:kern w:val="0"/>
                <w:sz w:val="18"/>
                <w:szCs w:val="18"/>
              </w:rPr>
              <w:t>子订单信息,可含多个子订单</w:t>
            </w:r>
          </w:p>
        </w:tc>
      </w:tr>
      <w:tr w:rsidR="003746E7" w:rsidRPr="00717830">
        <w:trPr>
          <w:jc w:val="center"/>
        </w:trPr>
        <w:tc>
          <w:tcPr>
            <w:tcW w:w="1101"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totalPrice</w:t>
            </w:r>
          </w:p>
        </w:tc>
        <w:tc>
          <w:tcPr>
            <w:tcW w:w="446"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6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10</w:t>
            </w:r>
          </w:p>
        </w:tc>
        <w:tc>
          <w:tcPr>
            <w:tcW w:w="2992"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OTA子订单总价</w:t>
            </w:r>
          </w:p>
        </w:tc>
      </w:tr>
      <w:tr w:rsidR="003746E7" w:rsidRPr="00717830">
        <w:trPr>
          <w:jc w:val="center"/>
        </w:trPr>
        <w:tc>
          <w:tcPr>
            <w:tcW w:w="1101"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price</w:t>
            </w:r>
          </w:p>
        </w:tc>
        <w:tc>
          <w:tcPr>
            <w:tcW w:w="446"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6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10</w:t>
            </w:r>
          </w:p>
        </w:tc>
        <w:tc>
          <w:tcPr>
            <w:tcW w:w="2992"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门票单价</w:t>
            </w:r>
          </w:p>
        </w:tc>
      </w:tr>
      <w:tr w:rsidR="003746E7" w:rsidRPr="00717830">
        <w:trPr>
          <w:jc w:val="center"/>
        </w:trPr>
        <w:tc>
          <w:tcPr>
            <w:tcW w:w="1101"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quantity</w:t>
            </w:r>
          </w:p>
        </w:tc>
        <w:tc>
          <w:tcPr>
            <w:tcW w:w="446"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数字</w:t>
            </w:r>
          </w:p>
        </w:tc>
        <w:tc>
          <w:tcPr>
            <w:tcW w:w="46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10</w:t>
            </w:r>
          </w:p>
        </w:tc>
        <w:tc>
          <w:tcPr>
            <w:tcW w:w="2992"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门票数量</w:t>
            </w:r>
          </w:p>
        </w:tc>
      </w:tr>
      <w:tr w:rsidR="003746E7" w:rsidRPr="00717830">
        <w:trPr>
          <w:jc w:val="center"/>
        </w:trPr>
        <w:tc>
          <w:tcPr>
            <w:tcW w:w="1101"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occDate</w:t>
            </w:r>
          </w:p>
        </w:tc>
        <w:tc>
          <w:tcPr>
            <w:tcW w:w="446"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6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20</w:t>
            </w:r>
          </w:p>
        </w:tc>
        <w:tc>
          <w:tcPr>
            <w:tcW w:w="2992"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游玩日期</w:t>
            </w:r>
          </w:p>
        </w:tc>
      </w:tr>
      <w:tr w:rsidR="003746E7" w:rsidRPr="00717830">
        <w:trPr>
          <w:jc w:val="center"/>
        </w:trPr>
        <w:tc>
          <w:tcPr>
            <w:tcW w:w="1101"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goodsCode</w:t>
            </w:r>
          </w:p>
        </w:tc>
        <w:tc>
          <w:tcPr>
            <w:tcW w:w="446"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6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20</w:t>
            </w:r>
          </w:p>
        </w:tc>
        <w:tc>
          <w:tcPr>
            <w:tcW w:w="2992"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门票编码</w:t>
            </w:r>
          </w:p>
        </w:tc>
      </w:tr>
      <w:tr w:rsidR="003746E7" w:rsidRPr="00717830">
        <w:trPr>
          <w:jc w:val="center"/>
        </w:trPr>
        <w:tc>
          <w:tcPr>
            <w:tcW w:w="1101"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goodsName</w:t>
            </w:r>
          </w:p>
        </w:tc>
        <w:tc>
          <w:tcPr>
            <w:tcW w:w="446"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6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20</w:t>
            </w:r>
          </w:p>
        </w:tc>
        <w:tc>
          <w:tcPr>
            <w:tcW w:w="2992"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门票名称</w:t>
            </w:r>
          </w:p>
        </w:tc>
      </w:tr>
      <w:tr w:rsidR="003746E7" w:rsidRPr="00717830">
        <w:trPr>
          <w:jc w:val="center"/>
        </w:trPr>
        <w:tc>
          <w:tcPr>
            <w:tcW w:w="1101"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startDate</w:t>
            </w:r>
          </w:p>
        </w:tc>
        <w:tc>
          <w:tcPr>
            <w:tcW w:w="446"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6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10</w:t>
            </w:r>
          </w:p>
        </w:tc>
        <w:tc>
          <w:tcPr>
            <w:tcW w:w="2992"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有效期开始日期</w:t>
            </w:r>
          </w:p>
        </w:tc>
      </w:tr>
      <w:tr w:rsidR="003746E7" w:rsidRPr="00717830">
        <w:trPr>
          <w:jc w:val="center"/>
        </w:trPr>
        <w:tc>
          <w:tcPr>
            <w:tcW w:w="1101"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endDate</w:t>
            </w:r>
          </w:p>
        </w:tc>
        <w:tc>
          <w:tcPr>
            <w:tcW w:w="446"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6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10</w:t>
            </w:r>
          </w:p>
        </w:tc>
        <w:tc>
          <w:tcPr>
            <w:tcW w:w="2992"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有效期结束日期</w:t>
            </w:r>
          </w:p>
        </w:tc>
      </w:tr>
      <w:tr w:rsidR="003746E7" w:rsidRPr="00717830">
        <w:trPr>
          <w:jc w:val="center"/>
        </w:trPr>
        <w:tc>
          <w:tcPr>
            <w:tcW w:w="1101"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subThirdCode</w:t>
            </w:r>
          </w:p>
        </w:tc>
        <w:tc>
          <w:tcPr>
            <w:tcW w:w="446"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6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20</w:t>
            </w:r>
          </w:p>
        </w:tc>
        <w:tc>
          <w:tcPr>
            <w:tcW w:w="2992" w:type="pct"/>
            <w:tcBorders>
              <w:top w:val="single" w:sz="4" w:space="0" w:color="000000"/>
              <w:left w:val="single" w:sz="4" w:space="0" w:color="000000"/>
              <w:bottom w:val="single" w:sz="4" w:space="0" w:color="000000"/>
              <w:right w:val="single" w:sz="8" w:space="0" w:color="000000"/>
            </w:tcBorders>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OTA子订单号</w:t>
            </w:r>
          </w:p>
        </w:tc>
      </w:tr>
      <w:tr w:rsidR="003746E7" w:rsidRPr="00717830">
        <w:trPr>
          <w:jc w:val="center"/>
        </w:trPr>
        <w:tc>
          <w:tcPr>
            <w:tcW w:w="1101"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returnNum</w:t>
            </w:r>
          </w:p>
        </w:tc>
        <w:tc>
          <w:tcPr>
            <w:tcW w:w="446"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数字</w:t>
            </w:r>
          </w:p>
        </w:tc>
        <w:tc>
          <w:tcPr>
            <w:tcW w:w="46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10</w:t>
            </w:r>
          </w:p>
        </w:tc>
        <w:tc>
          <w:tcPr>
            <w:tcW w:w="2992"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退票数</w:t>
            </w:r>
          </w:p>
        </w:tc>
      </w:tr>
      <w:tr w:rsidR="003746E7" w:rsidRPr="00717830">
        <w:trPr>
          <w:jc w:val="center"/>
        </w:trPr>
        <w:tc>
          <w:tcPr>
            <w:tcW w:w="1101"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alreadyCheckNum</w:t>
            </w:r>
          </w:p>
        </w:tc>
        <w:tc>
          <w:tcPr>
            <w:tcW w:w="446"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数字</w:t>
            </w:r>
          </w:p>
        </w:tc>
        <w:tc>
          <w:tcPr>
            <w:tcW w:w="46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10</w:t>
            </w:r>
          </w:p>
        </w:tc>
        <w:tc>
          <w:tcPr>
            <w:tcW w:w="2992"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已</w:t>
            </w:r>
            <w:proofErr w:type="gramStart"/>
            <w:r w:rsidRPr="00717830">
              <w:rPr>
                <w:rFonts w:ascii="宋体" w:hAnsi="Times New Roman"/>
                <w:kern w:val="0"/>
                <w:sz w:val="18"/>
                <w:szCs w:val="18"/>
              </w:rPr>
              <w:t>检票数</w:t>
            </w:r>
            <w:proofErr w:type="gramEnd"/>
          </w:p>
        </w:tc>
      </w:tr>
    </w:tbl>
    <w:p w:rsidR="003746E7" w:rsidRDefault="00F71514">
      <w:pPr>
        <w:pStyle w:val="a7"/>
        <w:numPr>
          <w:ilvl w:val="2"/>
          <w:numId w:val="7"/>
        </w:numPr>
        <w:spacing w:before="156" w:after="156"/>
        <w:outlineLvl w:val="3"/>
      </w:pPr>
      <w:bookmarkStart w:id="135" w:name="_Toc135293488"/>
      <w:r>
        <w:t>订单信息修改接口</w:t>
      </w:r>
      <w:bookmarkEnd w:id="135"/>
    </w:p>
    <w:p w:rsidR="003746E7" w:rsidRDefault="00F71514">
      <w:pPr>
        <w:pStyle w:val="a7"/>
        <w:spacing w:before="156" w:after="156"/>
      </w:pPr>
      <w:r>
        <w:t>请求参数</w:t>
      </w:r>
    </w:p>
    <w:p w:rsidR="003746E7" w:rsidRDefault="00F71514">
      <w:pPr>
        <w:pStyle w:val="a4"/>
        <w:spacing w:before="156" w:after="156"/>
      </w:pPr>
      <w:r>
        <w:t>订单信息修改接口请求参数</w:t>
      </w:r>
    </w:p>
    <w:tbl>
      <w:tblPr>
        <w:tblW w:w="5052" w:type="pct"/>
        <w:jc w:val="center"/>
        <w:tblBorders>
          <w:top w:val="single" w:sz="8" w:space="0" w:color="000000"/>
          <w:left w:val="single" w:sz="8" w:space="0" w:color="000000"/>
          <w:bottom w:val="single" w:sz="8" w:space="0" w:color="000000"/>
          <w:right w:val="single" w:sz="8"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2159"/>
        <w:gridCol w:w="862"/>
        <w:gridCol w:w="898"/>
        <w:gridCol w:w="5839"/>
      </w:tblGrid>
      <w:tr w:rsidR="003746E7" w:rsidRPr="00717830">
        <w:trPr>
          <w:jc w:val="center"/>
        </w:trPr>
        <w:tc>
          <w:tcPr>
            <w:tcW w:w="1106" w:type="pct"/>
            <w:tcBorders>
              <w:top w:val="single" w:sz="8"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数据项</w:t>
            </w:r>
          </w:p>
        </w:tc>
        <w:tc>
          <w:tcPr>
            <w:tcW w:w="441" w:type="pct"/>
            <w:tcBorders>
              <w:top w:val="single" w:sz="8"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类型</w:t>
            </w:r>
          </w:p>
        </w:tc>
        <w:tc>
          <w:tcPr>
            <w:tcW w:w="460" w:type="pct"/>
            <w:tcBorders>
              <w:top w:val="single" w:sz="8"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位数</w:t>
            </w:r>
          </w:p>
        </w:tc>
        <w:tc>
          <w:tcPr>
            <w:tcW w:w="2991" w:type="pct"/>
            <w:tcBorders>
              <w:top w:val="single" w:sz="8"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说明</w:t>
            </w:r>
          </w:p>
        </w:tc>
      </w:tr>
      <w:tr w:rsidR="003746E7" w:rsidRPr="00717830">
        <w:trPr>
          <w:jc w:val="center"/>
        </w:trPr>
        <w:tc>
          <w:tcPr>
            <w:tcW w:w="1106"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orderCode</w:t>
            </w:r>
          </w:p>
        </w:tc>
        <w:tc>
          <w:tcPr>
            <w:tcW w:w="441"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6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20</w:t>
            </w:r>
          </w:p>
        </w:tc>
        <w:tc>
          <w:tcPr>
            <w:tcW w:w="2991"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OTA订单号</w:t>
            </w:r>
          </w:p>
        </w:tc>
      </w:tr>
      <w:tr w:rsidR="003746E7" w:rsidRPr="00717830">
        <w:trPr>
          <w:trHeight w:val="90"/>
          <w:jc w:val="center"/>
        </w:trPr>
        <w:tc>
          <w:tcPr>
            <w:tcW w:w="1106"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newMobile</w:t>
            </w:r>
          </w:p>
        </w:tc>
        <w:tc>
          <w:tcPr>
            <w:tcW w:w="441"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6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20</w:t>
            </w:r>
          </w:p>
        </w:tc>
        <w:tc>
          <w:tcPr>
            <w:tcW w:w="2991"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新手机号</w:t>
            </w:r>
          </w:p>
        </w:tc>
      </w:tr>
      <w:tr w:rsidR="003746E7" w:rsidRPr="00717830">
        <w:trPr>
          <w:jc w:val="center"/>
        </w:trPr>
        <w:tc>
          <w:tcPr>
            <w:tcW w:w="1106"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newOccDate</w:t>
            </w:r>
          </w:p>
        </w:tc>
        <w:tc>
          <w:tcPr>
            <w:tcW w:w="441"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6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10</w:t>
            </w:r>
          </w:p>
        </w:tc>
        <w:tc>
          <w:tcPr>
            <w:tcW w:w="2991"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新的游玩时间</w:t>
            </w:r>
          </w:p>
        </w:tc>
      </w:tr>
      <w:tr w:rsidR="003746E7" w:rsidRPr="00717830">
        <w:trPr>
          <w:jc w:val="center"/>
        </w:trPr>
        <w:tc>
          <w:tcPr>
            <w:tcW w:w="1106"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newCertificateNo</w:t>
            </w:r>
          </w:p>
        </w:tc>
        <w:tc>
          <w:tcPr>
            <w:tcW w:w="441"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6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20</w:t>
            </w:r>
          </w:p>
        </w:tc>
        <w:tc>
          <w:tcPr>
            <w:tcW w:w="2991"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新证件号</w:t>
            </w:r>
          </w:p>
        </w:tc>
      </w:tr>
      <w:tr w:rsidR="003746E7" w:rsidRPr="00717830">
        <w:trPr>
          <w:jc w:val="center"/>
        </w:trPr>
        <w:tc>
          <w:tcPr>
            <w:tcW w:w="1106"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newCertificateType</w:t>
            </w:r>
          </w:p>
        </w:tc>
        <w:tc>
          <w:tcPr>
            <w:tcW w:w="441"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6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10</w:t>
            </w:r>
          </w:p>
        </w:tc>
        <w:tc>
          <w:tcPr>
            <w:tcW w:w="2991"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新证件类型</w:t>
            </w:r>
          </w:p>
        </w:tc>
      </w:tr>
      <w:tr w:rsidR="003746E7" w:rsidRPr="00717830">
        <w:trPr>
          <w:jc w:val="center"/>
        </w:trPr>
        <w:tc>
          <w:tcPr>
            <w:tcW w:w="1106"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subOrderCode</w:t>
            </w:r>
          </w:p>
        </w:tc>
        <w:tc>
          <w:tcPr>
            <w:tcW w:w="441"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6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20</w:t>
            </w:r>
          </w:p>
        </w:tc>
        <w:tc>
          <w:tcPr>
            <w:tcW w:w="2991"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OTA子订单号</w:t>
            </w:r>
          </w:p>
        </w:tc>
      </w:tr>
    </w:tbl>
    <w:p w:rsidR="00AD6844" w:rsidRDefault="00AD6844" w:rsidP="00AD6844">
      <w:pPr>
        <w:pStyle w:val="a7"/>
        <w:numPr>
          <w:ilvl w:val="0"/>
          <w:numId w:val="0"/>
        </w:numPr>
        <w:spacing w:before="156" w:after="156"/>
        <w:rPr>
          <w:rFonts w:hint="eastAsia"/>
        </w:rPr>
      </w:pPr>
    </w:p>
    <w:p w:rsidR="003746E7" w:rsidRDefault="00F71514">
      <w:pPr>
        <w:pStyle w:val="a7"/>
        <w:spacing w:before="156" w:after="156"/>
        <w:rPr>
          <w:rFonts w:hint="eastAsia"/>
        </w:rPr>
      </w:pPr>
      <w:r>
        <w:lastRenderedPageBreak/>
        <w:t>响应参数</w:t>
      </w:r>
    </w:p>
    <w:p w:rsidR="00AD6844" w:rsidRPr="00AD6844" w:rsidRDefault="00AD6844" w:rsidP="00AD6844">
      <w:pPr>
        <w:pStyle w:val="af8"/>
        <w:ind w:firstLine="420"/>
      </w:pPr>
    </w:p>
    <w:p w:rsidR="003746E7" w:rsidRDefault="00F71514">
      <w:pPr>
        <w:pStyle w:val="a4"/>
        <w:spacing w:before="156" w:after="156"/>
      </w:pPr>
      <w:r>
        <w:t>订单信息修改接口响应参数</w:t>
      </w:r>
    </w:p>
    <w:tbl>
      <w:tblPr>
        <w:tblW w:w="5047" w:type="pct"/>
        <w:jc w:val="center"/>
        <w:tblBorders>
          <w:top w:val="single" w:sz="8" w:space="0" w:color="000000"/>
          <w:left w:val="single" w:sz="8" w:space="0" w:color="000000"/>
          <w:bottom w:val="single" w:sz="8" w:space="0" w:color="000000"/>
          <w:right w:val="single" w:sz="8"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2150"/>
        <w:gridCol w:w="878"/>
        <w:gridCol w:w="891"/>
        <w:gridCol w:w="5830"/>
      </w:tblGrid>
      <w:tr w:rsidR="003746E7" w:rsidRPr="00717830">
        <w:trPr>
          <w:jc w:val="center"/>
        </w:trPr>
        <w:tc>
          <w:tcPr>
            <w:tcW w:w="1102" w:type="pct"/>
            <w:tcBorders>
              <w:top w:val="single" w:sz="8"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数据项</w:t>
            </w:r>
          </w:p>
        </w:tc>
        <w:tc>
          <w:tcPr>
            <w:tcW w:w="450" w:type="pct"/>
            <w:tcBorders>
              <w:top w:val="single" w:sz="8"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类型</w:t>
            </w:r>
          </w:p>
        </w:tc>
        <w:tc>
          <w:tcPr>
            <w:tcW w:w="457" w:type="pct"/>
            <w:tcBorders>
              <w:top w:val="single" w:sz="8"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位数</w:t>
            </w:r>
          </w:p>
        </w:tc>
        <w:tc>
          <w:tcPr>
            <w:tcW w:w="2989" w:type="pct"/>
            <w:tcBorders>
              <w:top w:val="single" w:sz="8"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说明</w:t>
            </w:r>
          </w:p>
        </w:tc>
      </w:tr>
      <w:tr w:rsidR="003746E7" w:rsidRPr="00717830">
        <w:trPr>
          <w:jc w:val="center"/>
        </w:trPr>
        <w:tc>
          <w:tcPr>
            <w:tcW w:w="1102"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imgContent</w:t>
            </w:r>
          </w:p>
        </w:tc>
        <w:tc>
          <w:tcPr>
            <w:tcW w:w="45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57"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20</w:t>
            </w:r>
          </w:p>
        </w:tc>
        <w:tc>
          <w:tcPr>
            <w:tcW w:w="2989"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二</w:t>
            </w:r>
            <w:proofErr w:type="gramStart"/>
            <w:r w:rsidRPr="00717830">
              <w:rPr>
                <w:rFonts w:ascii="宋体" w:hAnsi="Times New Roman"/>
                <w:kern w:val="0"/>
                <w:sz w:val="18"/>
                <w:szCs w:val="18"/>
              </w:rPr>
              <w:t>维码内容</w:t>
            </w:r>
            <w:proofErr w:type="gramEnd"/>
          </w:p>
        </w:tc>
      </w:tr>
      <w:tr w:rsidR="003746E7" w:rsidRPr="00717830">
        <w:trPr>
          <w:trHeight w:val="90"/>
          <w:jc w:val="center"/>
        </w:trPr>
        <w:tc>
          <w:tcPr>
            <w:tcW w:w="1102"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imgData</w:t>
            </w:r>
          </w:p>
        </w:tc>
        <w:tc>
          <w:tcPr>
            <w:tcW w:w="45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57"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10</w:t>
            </w:r>
          </w:p>
        </w:tc>
        <w:tc>
          <w:tcPr>
            <w:tcW w:w="2989"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proofErr w:type="gramStart"/>
            <w:r w:rsidRPr="00717830">
              <w:rPr>
                <w:rFonts w:ascii="宋体" w:hAnsi="Times New Roman"/>
                <w:kern w:val="0"/>
                <w:sz w:val="18"/>
                <w:szCs w:val="18"/>
              </w:rPr>
              <w:t>二维码流</w:t>
            </w:r>
            <w:proofErr w:type="gramEnd"/>
          </w:p>
        </w:tc>
      </w:tr>
      <w:tr w:rsidR="003746E7" w:rsidRPr="00717830">
        <w:trPr>
          <w:jc w:val="center"/>
        </w:trPr>
        <w:tc>
          <w:tcPr>
            <w:tcW w:w="1102"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imgUrl</w:t>
            </w:r>
          </w:p>
        </w:tc>
        <w:tc>
          <w:tcPr>
            <w:tcW w:w="45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57"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20</w:t>
            </w:r>
          </w:p>
        </w:tc>
        <w:tc>
          <w:tcPr>
            <w:tcW w:w="2989"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proofErr w:type="gramStart"/>
            <w:r w:rsidRPr="00717830">
              <w:rPr>
                <w:rFonts w:ascii="宋体" w:hAnsi="Times New Roman"/>
                <w:kern w:val="0"/>
                <w:sz w:val="18"/>
                <w:szCs w:val="18"/>
              </w:rPr>
              <w:t>二维码链接</w:t>
            </w:r>
            <w:proofErr w:type="gramEnd"/>
          </w:p>
        </w:tc>
      </w:tr>
      <w:tr w:rsidR="003746E7" w:rsidRPr="00717830">
        <w:trPr>
          <w:jc w:val="center"/>
        </w:trPr>
        <w:tc>
          <w:tcPr>
            <w:tcW w:w="1102"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quantity</w:t>
            </w:r>
          </w:p>
        </w:tc>
        <w:tc>
          <w:tcPr>
            <w:tcW w:w="45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数字</w:t>
            </w:r>
          </w:p>
        </w:tc>
        <w:tc>
          <w:tcPr>
            <w:tcW w:w="457"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10</w:t>
            </w:r>
          </w:p>
        </w:tc>
        <w:tc>
          <w:tcPr>
            <w:tcW w:w="2989"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票数</w:t>
            </w:r>
          </w:p>
        </w:tc>
      </w:tr>
      <w:tr w:rsidR="003746E7" w:rsidRPr="00717830">
        <w:trPr>
          <w:jc w:val="center"/>
        </w:trPr>
        <w:tc>
          <w:tcPr>
            <w:tcW w:w="1102"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linkName</w:t>
            </w:r>
          </w:p>
        </w:tc>
        <w:tc>
          <w:tcPr>
            <w:tcW w:w="45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57"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10</w:t>
            </w:r>
          </w:p>
        </w:tc>
        <w:tc>
          <w:tcPr>
            <w:tcW w:w="2989"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联系人姓名</w:t>
            </w:r>
          </w:p>
        </w:tc>
      </w:tr>
      <w:tr w:rsidR="003746E7" w:rsidRPr="00717830">
        <w:trPr>
          <w:jc w:val="center"/>
        </w:trPr>
        <w:tc>
          <w:tcPr>
            <w:tcW w:w="1102"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linkMobile</w:t>
            </w:r>
          </w:p>
        </w:tc>
        <w:tc>
          <w:tcPr>
            <w:tcW w:w="45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57"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10</w:t>
            </w:r>
          </w:p>
        </w:tc>
        <w:tc>
          <w:tcPr>
            <w:tcW w:w="2989"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联系人手机号</w:t>
            </w:r>
          </w:p>
        </w:tc>
      </w:tr>
      <w:tr w:rsidR="003746E7" w:rsidRPr="00717830">
        <w:trPr>
          <w:jc w:val="center"/>
        </w:trPr>
        <w:tc>
          <w:tcPr>
            <w:tcW w:w="1102"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orderCode</w:t>
            </w:r>
          </w:p>
        </w:tc>
        <w:tc>
          <w:tcPr>
            <w:tcW w:w="45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57"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20</w:t>
            </w:r>
          </w:p>
        </w:tc>
        <w:tc>
          <w:tcPr>
            <w:tcW w:w="2989"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订单号</w:t>
            </w:r>
          </w:p>
        </w:tc>
      </w:tr>
      <w:tr w:rsidR="003746E7" w:rsidRPr="00717830">
        <w:trPr>
          <w:jc w:val="center"/>
        </w:trPr>
        <w:tc>
          <w:tcPr>
            <w:tcW w:w="1102"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orderStatus</w:t>
            </w:r>
          </w:p>
        </w:tc>
        <w:tc>
          <w:tcPr>
            <w:tcW w:w="45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57"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10</w:t>
            </w:r>
          </w:p>
        </w:tc>
        <w:tc>
          <w:tcPr>
            <w:tcW w:w="2989"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订单状态</w:t>
            </w:r>
          </w:p>
        </w:tc>
      </w:tr>
      <w:tr w:rsidR="003746E7" w:rsidRPr="00717830">
        <w:trPr>
          <w:jc w:val="center"/>
        </w:trPr>
        <w:tc>
          <w:tcPr>
            <w:tcW w:w="1102"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assistCheckNo</w:t>
            </w:r>
          </w:p>
        </w:tc>
        <w:tc>
          <w:tcPr>
            <w:tcW w:w="45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57"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10</w:t>
            </w:r>
          </w:p>
        </w:tc>
        <w:tc>
          <w:tcPr>
            <w:tcW w:w="2989"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辅助码</w:t>
            </w:r>
          </w:p>
        </w:tc>
      </w:tr>
      <w:tr w:rsidR="003746E7" w:rsidRPr="00717830">
        <w:trPr>
          <w:trHeight w:val="281"/>
          <w:jc w:val="center"/>
        </w:trPr>
        <w:tc>
          <w:tcPr>
            <w:tcW w:w="1102"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ticketOrders</w:t>
            </w:r>
          </w:p>
        </w:tc>
        <w:tc>
          <w:tcPr>
            <w:tcW w:w="45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57"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200</w:t>
            </w:r>
            <w:r w:rsidRPr="00717830">
              <w:rPr>
                <w:rFonts w:ascii="宋体" w:hAnsi="Times New Roman"/>
                <w:kern w:val="0"/>
                <w:sz w:val="18"/>
                <w:szCs w:val="18"/>
              </w:rPr>
              <w:t>0</w:t>
            </w:r>
          </w:p>
        </w:tc>
        <w:tc>
          <w:tcPr>
            <w:tcW w:w="2989"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hint="eastAsia"/>
                <w:kern w:val="0"/>
                <w:sz w:val="18"/>
                <w:szCs w:val="18"/>
              </w:rPr>
              <w:t>子订单信息,可含多个子订单；</w:t>
            </w:r>
          </w:p>
        </w:tc>
      </w:tr>
      <w:tr w:rsidR="003746E7" w:rsidRPr="00717830">
        <w:trPr>
          <w:jc w:val="center"/>
        </w:trPr>
        <w:tc>
          <w:tcPr>
            <w:tcW w:w="1102"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totalPrice</w:t>
            </w:r>
          </w:p>
        </w:tc>
        <w:tc>
          <w:tcPr>
            <w:tcW w:w="45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57"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10</w:t>
            </w:r>
          </w:p>
        </w:tc>
        <w:tc>
          <w:tcPr>
            <w:tcW w:w="2989"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OTA子订单总价</w:t>
            </w:r>
          </w:p>
        </w:tc>
      </w:tr>
      <w:tr w:rsidR="003746E7" w:rsidRPr="00717830">
        <w:trPr>
          <w:jc w:val="center"/>
        </w:trPr>
        <w:tc>
          <w:tcPr>
            <w:tcW w:w="1102"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price</w:t>
            </w:r>
          </w:p>
        </w:tc>
        <w:tc>
          <w:tcPr>
            <w:tcW w:w="45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57"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10</w:t>
            </w:r>
          </w:p>
        </w:tc>
        <w:tc>
          <w:tcPr>
            <w:tcW w:w="2989"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门票单价</w:t>
            </w:r>
          </w:p>
        </w:tc>
      </w:tr>
      <w:tr w:rsidR="003746E7" w:rsidRPr="00717830">
        <w:trPr>
          <w:jc w:val="center"/>
        </w:trPr>
        <w:tc>
          <w:tcPr>
            <w:tcW w:w="1102"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quantity</w:t>
            </w:r>
          </w:p>
        </w:tc>
        <w:tc>
          <w:tcPr>
            <w:tcW w:w="45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数字</w:t>
            </w:r>
          </w:p>
        </w:tc>
        <w:tc>
          <w:tcPr>
            <w:tcW w:w="457"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10</w:t>
            </w:r>
          </w:p>
        </w:tc>
        <w:tc>
          <w:tcPr>
            <w:tcW w:w="2989"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门票数量</w:t>
            </w:r>
          </w:p>
        </w:tc>
      </w:tr>
      <w:tr w:rsidR="003746E7" w:rsidRPr="00717830">
        <w:trPr>
          <w:jc w:val="center"/>
        </w:trPr>
        <w:tc>
          <w:tcPr>
            <w:tcW w:w="1102"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occDate</w:t>
            </w:r>
          </w:p>
        </w:tc>
        <w:tc>
          <w:tcPr>
            <w:tcW w:w="45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57"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20</w:t>
            </w:r>
          </w:p>
        </w:tc>
        <w:tc>
          <w:tcPr>
            <w:tcW w:w="2989"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游玩日期</w:t>
            </w:r>
          </w:p>
        </w:tc>
      </w:tr>
      <w:tr w:rsidR="003746E7" w:rsidRPr="00717830">
        <w:trPr>
          <w:jc w:val="center"/>
        </w:trPr>
        <w:tc>
          <w:tcPr>
            <w:tcW w:w="1102"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goodsCode</w:t>
            </w:r>
          </w:p>
        </w:tc>
        <w:tc>
          <w:tcPr>
            <w:tcW w:w="45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57"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20</w:t>
            </w:r>
          </w:p>
        </w:tc>
        <w:tc>
          <w:tcPr>
            <w:tcW w:w="2989"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门票编码</w:t>
            </w:r>
          </w:p>
        </w:tc>
      </w:tr>
      <w:tr w:rsidR="003746E7" w:rsidRPr="00717830">
        <w:trPr>
          <w:jc w:val="center"/>
        </w:trPr>
        <w:tc>
          <w:tcPr>
            <w:tcW w:w="1102"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goodsName</w:t>
            </w:r>
          </w:p>
        </w:tc>
        <w:tc>
          <w:tcPr>
            <w:tcW w:w="45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57"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20</w:t>
            </w:r>
          </w:p>
        </w:tc>
        <w:tc>
          <w:tcPr>
            <w:tcW w:w="2989"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门票名称</w:t>
            </w:r>
          </w:p>
        </w:tc>
      </w:tr>
      <w:tr w:rsidR="003746E7" w:rsidRPr="00717830">
        <w:trPr>
          <w:jc w:val="center"/>
        </w:trPr>
        <w:tc>
          <w:tcPr>
            <w:tcW w:w="1102"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startDate</w:t>
            </w:r>
          </w:p>
        </w:tc>
        <w:tc>
          <w:tcPr>
            <w:tcW w:w="45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57"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10</w:t>
            </w:r>
          </w:p>
        </w:tc>
        <w:tc>
          <w:tcPr>
            <w:tcW w:w="2989"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有效期开始日期</w:t>
            </w:r>
          </w:p>
        </w:tc>
      </w:tr>
      <w:tr w:rsidR="003746E7" w:rsidRPr="00717830">
        <w:trPr>
          <w:jc w:val="center"/>
        </w:trPr>
        <w:tc>
          <w:tcPr>
            <w:tcW w:w="1102"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endDate</w:t>
            </w:r>
          </w:p>
        </w:tc>
        <w:tc>
          <w:tcPr>
            <w:tcW w:w="45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57"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10</w:t>
            </w:r>
          </w:p>
        </w:tc>
        <w:tc>
          <w:tcPr>
            <w:tcW w:w="2989"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有效期结束日期</w:t>
            </w:r>
          </w:p>
        </w:tc>
      </w:tr>
      <w:tr w:rsidR="003746E7" w:rsidRPr="00717830">
        <w:trPr>
          <w:jc w:val="center"/>
        </w:trPr>
        <w:tc>
          <w:tcPr>
            <w:tcW w:w="1102"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subThirdCode</w:t>
            </w:r>
          </w:p>
        </w:tc>
        <w:tc>
          <w:tcPr>
            <w:tcW w:w="45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57"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20</w:t>
            </w:r>
          </w:p>
        </w:tc>
        <w:tc>
          <w:tcPr>
            <w:tcW w:w="2989" w:type="pct"/>
            <w:tcBorders>
              <w:top w:val="single" w:sz="4" w:space="0" w:color="000000"/>
              <w:left w:val="single" w:sz="4" w:space="0" w:color="000000"/>
              <w:bottom w:val="single" w:sz="4" w:space="0" w:color="000000"/>
              <w:right w:val="single" w:sz="8" w:space="0" w:color="000000"/>
            </w:tcBorders>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OTA子订单号</w:t>
            </w:r>
          </w:p>
        </w:tc>
      </w:tr>
    </w:tbl>
    <w:p w:rsidR="003746E7" w:rsidRDefault="00F71514">
      <w:pPr>
        <w:pStyle w:val="a7"/>
        <w:numPr>
          <w:ilvl w:val="2"/>
          <w:numId w:val="7"/>
        </w:numPr>
        <w:spacing w:before="156" w:after="156"/>
        <w:outlineLvl w:val="3"/>
      </w:pPr>
      <w:bookmarkStart w:id="136" w:name="_Toc135293490"/>
      <w:r>
        <w:t>获取订单凭证接口</w:t>
      </w:r>
      <w:bookmarkEnd w:id="136"/>
    </w:p>
    <w:p w:rsidR="003746E7" w:rsidRDefault="00F71514">
      <w:pPr>
        <w:pStyle w:val="a7"/>
        <w:spacing w:before="156" w:after="156"/>
      </w:pPr>
      <w:r>
        <w:t>请求参数</w:t>
      </w:r>
    </w:p>
    <w:p w:rsidR="003746E7" w:rsidRDefault="00F71514">
      <w:pPr>
        <w:pStyle w:val="a4"/>
        <w:spacing w:before="156" w:after="156"/>
      </w:pPr>
      <w:r>
        <w:t>获取订单凭证接口请求参数</w:t>
      </w:r>
    </w:p>
    <w:tbl>
      <w:tblPr>
        <w:tblW w:w="5007" w:type="pct"/>
        <w:jc w:val="center"/>
        <w:tblBorders>
          <w:top w:val="single" w:sz="8" w:space="0" w:color="000000"/>
          <w:left w:val="single" w:sz="8" w:space="0" w:color="000000"/>
          <w:bottom w:val="single" w:sz="8" w:space="0" w:color="000000"/>
          <w:right w:val="single" w:sz="8"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2140"/>
        <w:gridCol w:w="816"/>
        <w:gridCol w:w="944"/>
        <w:gridCol w:w="5772"/>
      </w:tblGrid>
      <w:tr w:rsidR="003746E7" w:rsidRPr="00717830">
        <w:trPr>
          <w:jc w:val="center"/>
        </w:trPr>
        <w:tc>
          <w:tcPr>
            <w:tcW w:w="1105" w:type="pct"/>
            <w:tcBorders>
              <w:top w:val="single" w:sz="8"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数据项</w:t>
            </w:r>
          </w:p>
        </w:tc>
        <w:tc>
          <w:tcPr>
            <w:tcW w:w="422" w:type="pct"/>
            <w:tcBorders>
              <w:top w:val="single" w:sz="8"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类型</w:t>
            </w:r>
          </w:p>
        </w:tc>
        <w:tc>
          <w:tcPr>
            <w:tcW w:w="488" w:type="pct"/>
            <w:tcBorders>
              <w:top w:val="single" w:sz="8"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位数</w:t>
            </w:r>
          </w:p>
        </w:tc>
        <w:tc>
          <w:tcPr>
            <w:tcW w:w="2982" w:type="pct"/>
            <w:tcBorders>
              <w:top w:val="single" w:sz="8"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说明</w:t>
            </w:r>
          </w:p>
        </w:tc>
      </w:tr>
      <w:tr w:rsidR="003746E7" w:rsidRPr="00717830">
        <w:trPr>
          <w:jc w:val="center"/>
        </w:trPr>
        <w:tc>
          <w:tcPr>
            <w:tcW w:w="1105"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orderCode</w:t>
            </w:r>
          </w:p>
        </w:tc>
        <w:tc>
          <w:tcPr>
            <w:tcW w:w="422"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8"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20</w:t>
            </w:r>
          </w:p>
        </w:tc>
        <w:tc>
          <w:tcPr>
            <w:tcW w:w="2982"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OTA订单号</w:t>
            </w:r>
          </w:p>
        </w:tc>
      </w:tr>
    </w:tbl>
    <w:p w:rsidR="003746E7" w:rsidRDefault="00F71514">
      <w:pPr>
        <w:pStyle w:val="a7"/>
        <w:spacing w:before="156" w:after="156"/>
      </w:pPr>
      <w:r>
        <w:t>响应参数</w:t>
      </w:r>
      <w:r>
        <w:rPr>
          <w:rFonts w:hint="eastAsia"/>
        </w:rPr>
        <w:t xml:space="preserve"> </w:t>
      </w:r>
    </w:p>
    <w:p w:rsidR="003746E7" w:rsidRDefault="00F71514">
      <w:pPr>
        <w:pStyle w:val="a4"/>
        <w:spacing w:before="156" w:after="156"/>
      </w:pPr>
      <w:r>
        <w:t>获取订单凭证接口响应参数</w:t>
      </w:r>
    </w:p>
    <w:tbl>
      <w:tblPr>
        <w:tblW w:w="5030" w:type="pct"/>
        <w:jc w:val="center"/>
        <w:tblBorders>
          <w:top w:val="single" w:sz="8" w:space="0" w:color="000000"/>
          <w:left w:val="single" w:sz="8" w:space="0" w:color="000000"/>
          <w:bottom w:val="single" w:sz="8" w:space="0" w:color="000000"/>
          <w:right w:val="single" w:sz="8"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2139"/>
        <w:gridCol w:w="820"/>
        <w:gridCol w:w="958"/>
        <w:gridCol w:w="5799"/>
      </w:tblGrid>
      <w:tr w:rsidR="003746E7" w:rsidRPr="00717830">
        <w:trPr>
          <w:jc w:val="center"/>
        </w:trPr>
        <w:tc>
          <w:tcPr>
            <w:tcW w:w="1100" w:type="pct"/>
            <w:tcBorders>
              <w:top w:val="single" w:sz="8"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数据项</w:t>
            </w:r>
          </w:p>
        </w:tc>
        <w:tc>
          <w:tcPr>
            <w:tcW w:w="422" w:type="pct"/>
            <w:tcBorders>
              <w:top w:val="single" w:sz="8"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类型</w:t>
            </w:r>
          </w:p>
        </w:tc>
        <w:tc>
          <w:tcPr>
            <w:tcW w:w="493" w:type="pct"/>
            <w:tcBorders>
              <w:top w:val="single" w:sz="8"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位数</w:t>
            </w:r>
          </w:p>
        </w:tc>
        <w:tc>
          <w:tcPr>
            <w:tcW w:w="2983" w:type="pct"/>
            <w:tcBorders>
              <w:top w:val="single" w:sz="8"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说明</w:t>
            </w:r>
          </w:p>
        </w:tc>
      </w:tr>
      <w:tr w:rsidR="003746E7" w:rsidRPr="00717830">
        <w:trPr>
          <w:jc w:val="center"/>
        </w:trPr>
        <w:tc>
          <w:tcPr>
            <w:tcW w:w="1100"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assistCheckNo</w:t>
            </w:r>
          </w:p>
        </w:tc>
        <w:tc>
          <w:tcPr>
            <w:tcW w:w="422"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93"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10</w:t>
            </w:r>
          </w:p>
        </w:tc>
        <w:tc>
          <w:tcPr>
            <w:tcW w:w="2983"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hint="eastAsia"/>
                <w:kern w:val="0"/>
                <w:sz w:val="18"/>
                <w:szCs w:val="18"/>
              </w:rPr>
              <w:t>辅助码</w:t>
            </w:r>
          </w:p>
        </w:tc>
      </w:tr>
      <w:tr w:rsidR="003746E7" w:rsidRPr="00717830">
        <w:trPr>
          <w:trHeight w:val="90"/>
          <w:jc w:val="center"/>
        </w:trPr>
        <w:tc>
          <w:tcPr>
            <w:tcW w:w="1100"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imgUrl</w:t>
            </w:r>
          </w:p>
        </w:tc>
        <w:tc>
          <w:tcPr>
            <w:tcW w:w="422"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93"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20</w:t>
            </w:r>
          </w:p>
        </w:tc>
        <w:tc>
          <w:tcPr>
            <w:tcW w:w="2983" w:type="pct"/>
            <w:tcBorders>
              <w:top w:val="single" w:sz="4" w:space="0" w:color="000000"/>
              <w:left w:val="single" w:sz="4" w:space="0" w:color="000000"/>
              <w:bottom w:val="single" w:sz="4" w:space="0" w:color="000000"/>
              <w:right w:val="single" w:sz="8" w:space="0" w:color="000000"/>
            </w:tcBorders>
          </w:tcPr>
          <w:p w:rsidR="003746E7" w:rsidRPr="00717830" w:rsidRDefault="00F71514">
            <w:pPr>
              <w:widowControl/>
              <w:autoSpaceDE w:val="0"/>
              <w:autoSpaceDN w:val="0"/>
              <w:adjustRightInd/>
              <w:spacing w:line="240" w:lineRule="auto"/>
              <w:rPr>
                <w:rFonts w:ascii="宋体" w:hAnsi="Times New Roman"/>
                <w:kern w:val="0"/>
                <w:sz w:val="18"/>
                <w:szCs w:val="18"/>
              </w:rPr>
            </w:pPr>
            <w:proofErr w:type="gramStart"/>
            <w:r w:rsidRPr="00717830">
              <w:rPr>
                <w:rFonts w:ascii="宋体" w:hAnsi="Times New Roman"/>
                <w:kern w:val="0"/>
                <w:sz w:val="18"/>
                <w:szCs w:val="18"/>
              </w:rPr>
              <w:t>二维码地址</w:t>
            </w:r>
            <w:proofErr w:type="gramEnd"/>
          </w:p>
        </w:tc>
      </w:tr>
      <w:tr w:rsidR="003746E7" w:rsidRPr="00717830">
        <w:trPr>
          <w:jc w:val="center"/>
        </w:trPr>
        <w:tc>
          <w:tcPr>
            <w:tcW w:w="1100"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imgContent</w:t>
            </w:r>
          </w:p>
        </w:tc>
        <w:tc>
          <w:tcPr>
            <w:tcW w:w="422"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93"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20</w:t>
            </w:r>
          </w:p>
        </w:tc>
        <w:tc>
          <w:tcPr>
            <w:tcW w:w="2983" w:type="pct"/>
            <w:tcBorders>
              <w:top w:val="single" w:sz="4" w:space="0" w:color="000000"/>
              <w:left w:val="single" w:sz="4" w:space="0" w:color="000000"/>
              <w:bottom w:val="single" w:sz="4" w:space="0" w:color="000000"/>
              <w:right w:val="single" w:sz="8" w:space="0" w:color="000000"/>
            </w:tcBorders>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二</w:t>
            </w:r>
            <w:proofErr w:type="gramStart"/>
            <w:r w:rsidRPr="00717830">
              <w:rPr>
                <w:rFonts w:ascii="宋体" w:hAnsi="Times New Roman"/>
                <w:kern w:val="0"/>
                <w:sz w:val="18"/>
                <w:szCs w:val="18"/>
              </w:rPr>
              <w:t>维码内容</w:t>
            </w:r>
            <w:proofErr w:type="gramEnd"/>
          </w:p>
        </w:tc>
      </w:tr>
      <w:tr w:rsidR="003746E7" w:rsidRPr="00717830">
        <w:trPr>
          <w:jc w:val="center"/>
        </w:trPr>
        <w:tc>
          <w:tcPr>
            <w:tcW w:w="1100"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imgData</w:t>
            </w:r>
          </w:p>
        </w:tc>
        <w:tc>
          <w:tcPr>
            <w:tcW w:w="422"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93"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100</w:t>
            </w:r>
          </w:p>
        </w:tc>
        <w:tc>
          <w:tcPr>
            <w:tcW w:w="2983"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proofErr w:type="gramStart"/>
            <w:r w:rsidRPr="00717830">
              <w:rPr>
                <w:rFonts w:ascii="宋体" w:hAnsi="Times New Roman"/>
                <w:kern w:val="0"/>
                <w:sz w:val="18"/>
                <w:szCs w:val="18"/>
              </w:rPr>
              <w:t>二维码流</w:t>
            </w:r>
            <w:proofErr w:type="gramEnd"/>
          </w:p>
        </w:tc>
      </w:tr>
      <w:tr w:rsidR="003746E7" w:rsidRPr="00717830">
        <w:trPr>
          <w:jc w:val="center"/>
        </w:trPr>
        <w:tc>
          <w:tcPr>
            <w:tcW w:w="1100"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imgType</w:t>
            </w:r>
          </w:p>
        </w:tc>
        <w:tc>
          <w:tcPr>
            <w:tcW w:w="422"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93"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10</w:t>
            </w:r>
          </w:p>
        </w:tc>
        <w:tc>
          <w:tcPr>
            <w:tcW w:w="2983"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二</w:t>
            </w:r>
            <w:proofErr w:type="gramStart"/>
            <w:r w:rsidRPr="00717830">
              <w:rPr>
                <w:rFonts w:ascii="宋体" w:hAnsi="Times New Roman"/>
                <w:kern w:val="0"/>
                <w:sz w:val="18"/>
                <w:szCs w:val="18"/>
              </w:rPr>
              <w:t>维码类型</w:t>
            </w:r>
            <w:proofErr w:type="gramEnd"/>
          </w:p>
        </w:tc>
      </w:tr>
    </w:tbl>
    <w:p w:rsidR="003746E7" w:rsidRDefault="003746E7">
      <w:pPr>
        <w:pStyle w:val="af8"/>
        <w:ind w:firstLine="420"/>
      </w:pPr>
    </w:p>
    <w:p w:rsidR="00AD6844" w:rsidRDefault="00AD6844" w:rsidP="00AD6844">
      <w:pPr>
        <w:pStyle w:val="a7"/>
        <w:numPr>
          <w:ilvl w:val="0"/>
          <w:numId w:val="0"/>
        </w:numPr>
        <w:spacing w:before="156" w:after="156"/>
        <w:outlineLvl w:val="3"/>
        <w:rPr>
          <w:rFonts w:hint="eastAsia"/>
        </w:rPr>
      </w:pPr>
      <w:bookmarkStart w:id="137" w:name="_Toc135293491"/>
    </w:p>
    <w:p w:rsidR="003746E7" w:rsidRDefault="00F71514">
      <w:pPr>
        <w:pStyle w:val="a7"/>
        <w:numPr>
          <w:ilvl w:val="2"/>
          <w:numId w:val="7"/>
        </w:numPr>
        <w:spacing w:before="156" w:after="156"/>
        <w:outlineLvl w:val="3"/>
      </w:pPr>
      <w:r>
        <w:lastRenderedPageBreak/>
        <w:t>退订接口</w:t>
      </w:r>
      <w:bookmarkEnd w:id="137"/>
    </w:p>
    <w:p w:rsidR="003746E7" w:rsidRDefault="00F71514">
      <w:pPr>
        <w:pStyle w:val="a7"/>
        <w:spacing w:before="156" w:after="156"/>
      </w:pPr>
      <w:r>
        <w:t>请求参数</w:t>
      </w:r>
    </w:p>
    <w:p w:rsidR="003746E7" w:rsidRDefault="00F71514">
      <w:pPr>
        <w:pStyle w:val="a4"/>
        <w:spacing w:before="156" w:after="156"/>
      </w:pPr>
      <w:r>
        <w:t>退订接口请求参数</w:t>
      </w:r>
    </w:p>
    <w:tbl>
      <w:tblPr>
        <w:tblW w:w="4997" w:type="pct"/>
        <w:jc w:val="center"/>
        <w:tblBorders>
          <w:top w:val="single" w:sz="8" w:space="0" w:color="000000"/>
          <w:left w:val="single" w:sz="8" w:space="0" w:color="000000"/>
          <w:bottom w:val="single" w:sz="8" w:space="0" w:color="000000"/>
          <w:right w:val="single" w:sz="8"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2105"/>
        <w:gridCol w:w="820"/>
        <w:gridCol w:w="944"/>
        <w:gridCol w:w="5783"/>
      </w:tblGrid>
      <w:tr w:rsidR="003746E7" w:rsidRPr="00717830">
        <w:trPr>
          <w:jc w:val="center"/>
        </w:trPr>
        <w:tc>
          <w:tcPr>
            <w:tcW w:w="1090" w:type="pct"/>
            <w:tcBorders>
              <w:top w:val="single" w:sz="8"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数据项</w:t>
            </w:r>
          </w:p>
        </w:tc>
        <w:tc>
          <w:tcPr>
            <w:tcW w:w="425" w:type="pct"/>
            <w:tcBorders>
              <w:top w:val="single" w:sz="8"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类型</w:t>
            </w:r>
          </w:p>
        </w:tc>
        <w:tc>
          <w:tcPr>
            <w:tcW w:w="489" w:type="pct"/>
            <w:tcBorders>
              <w:top w:val="single" w:sz="8"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位数</w:t>
            </w:r>
          </w:p>
        </w:tc>
        <w:tc>
          <w:tcPr>
            <w:tcW w:w="2995" w:type="pct"/>
            <w:tcBorders>
              <w:top w:val="single" w:sz="8"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说明</w:t>
            </w:r>
          </w:p>
        </w:tc>
      </w:tr>
      <w:tr w:rsidR="003746E7" w:rsidRPr="00717830">
        <w:trPr>
          <w:jc w:val="center"/>
        </w:trPr>
        <w:tc>
          <w:tcPr>
            <w:tcW w:w="1090"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order</w:t>
            </w:r>
          </w:p>
        </w:tc>
        <w:tc>
          <w:tcPr>
            <w:tcW w:w="425"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9"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500</w:t>
            </w:r>
          </w:p>
        </w:tc>
        <w:tc>
          <w:tcPr>
            <w:tcW w:w="2995"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hint="eastAsia"/>
                <w:kern w:val="0"/>
                <w:sz w:val="18"/>
                <w:szCs w:val="18"/>
              </w:rPr>
              <w:t>订单信息，后部参数父节点</w:t>
            </w:r>
          </w:p>
        </w:tc>
      </w:tr>
      <w:tr w:rsidR="003746E7" w:rsidRPr="00717830">
        <w:trPr>
          <w:trHeight w:val="90"/>
          <w:jc w:val="center"/>
        </w:trPr>
        <w:tc>
          <w:tcPr>
            <w:tcW w:w="1090"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orderCode</w:t>
            </w:r>
          </w:p>
        </w:tc>
        <w:tc>
          <w:tcPr>
            <w:tcW w:w="425"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9"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20</w:t>
            </w:r>
          </w:p>
        </w:tc>
        <w:tc>
          <w:tcPr>
            <w:tcW w:w="2995"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OTA订单编号</w:t>
            </w:r>
          </w:p>
        </w:tc>
      </w:tr>
      <w:tr w:rsidR="003746E7" w:rsidRPr="00717830">
        <w:trPr>
          <w:jc w:val="center"/>
        </w:trPr>
        <w:tc>
          <w:tcPr>
            <w:tcW w:w="1090"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thirdOrderCode</w:t>
            </w:r>
          </w:p>
        </w:tc>
        <w:tc>
          <w:tcPr>
            <w:tcW w:w="425"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9"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20</w:t>
            </w:r>
          </w:p>
        </w:tc>
        <w:tc>
          <w:tcPr>
            <w:tcW w:w="2995"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OTA子订单编号</w:t>
            </w:r>
          </w:p>
        </w:tc>
      </w:tr>
      <w:tr w:rsidR="003746E7" w:rsidRPr="00717830">
        <w:trPr>
          <w:jc w:val="center"/>
        </w:trPr>
        <w:tc>
          <w:tcPr>
            <w:tcW w:w="1090"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returnNum</w:t>
            </w:r>
          </w:p>
        </w:tc>
        <w:tc>
          <w:tcPr>
            <w:tcW w:w="425"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数字</w:t>
            </w:r>
          </w:p>
        </w:tc>
        <w:tc>
          <w:tcPr>
            <w:tcW w:w="489"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w:t>
            </w:r>
            <w:r w:rsidRPr="00717830">
              <w:rPr>
                <w:rFonts w:ascii="宋体" w:hAnsi="Times New Roman"/>
                <w:kern w:val="0"/>
                <w:sz w:val="18"/>
                <w:szCs w:val="18"/>
              </w:rPr>
              <w:t>0</w:t>
            </w:r>
          </w:p>
        </w:tc>
        <w:tc>
          <w:tcPr>
            <w:tcW w:w="2995"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退票数量</w:t>
            </w:r>
          </w:p>
        </w:tc>
      </w:tr>
      <w:tr w:rsidR="003746E7" w:rsidRPr="00717830">
        <w:trPr>
          <w:jc w:val="center"/>
        </w:trPr>
        <w:tc>
          <w:tcPr>
            <w:tcW w:w="1090"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certificateType</w:t>
            </w:r>
          </w:p>
        </w:tc>
        <w:tc>
          <w:tcPr>
            <w:tcW w:w="425"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9"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10</w:t>
            </w:r>
          </w:p>
        </w:tc>
        <w:tc>
          <w:tcPr>
            <w:tcW w:w="2995"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证件类型</w:t>
            </w:r>
          </w:p>
        </w:tc>
      </w:tr>
      <w:tr w:rsidR="003746E7" w:rsidRPr="00717830">
        <w:trPr>
          <w:jc w:val="center"/>
        </w:trPr>
        <w:tc>
          <w:tcPr>
            <w:tcW w:w="1090"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certificateNo</w:t>
            </w:r>
          </w:p>
        </w:tc>
        <w:tc>
          <w:tcPr>
            <w:tcW w:w="425"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9"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40</w:t>
            </w:r>
          </w:p>
        </w:tc>
        <w:tc>
          <w:tcPr>
            <w:tcW w:w="2995"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证件号码</w:t>
            </w:r>
          </w:p>
        </w:tc>
      </w:tr>
      <w:tr w:rsidR="003746E7" w:rsidRPr="00717830">
        <w:trPr>
          <w:jc w:val="center"/>
        </w:trPr>
        <w:tc>
          <w:tcPr>
            <w:tcW w:w="1090"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returnVisitors</w:t>
            </w:r>
          </w:p>
        </w:tc>
        <w:tc>
          <w:tcPr>
            <w:tcW w:w="425"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9"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200</w:t>
            </w:r>
          </w:p>
        </w:tc>
        <w:tc>
          <w:tcPr>
            <w:tcW w:w="2995"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hint="eastAsia"/>
                <w:kern w:val="0"/>
                <w:sz w:val="18"/>
                <w:szCs w:val="18"/>
              </w:rPr>
              <w:t>退票游客信息</w:t>
            </w:r>
          </w:p>
        </w:tc>
      </w:tr>
      <w:tr w:rsidR="003746E7" w:rsidRPr="00717830">
        <w:trPr>
          <w:jc w:val="center"/>
        </w:trPr>
        <w:tc>
          <w:tcPr>
            <w:tcW w:w="1090"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certificateName</w:t>
            </w:r>
          </w:p>
        </w:tc>
        <w:tc>
          <w:tcPr>
            <w:tcW w:w="425"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9"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40</w:t>
            </w:r>
          </w:p>
        </w:tc>
        <w:tc>
          <w:tcPr>
            <w:tcW w:w="2995"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身份证姓名</w:t>
            </w:r>
          </w:p>
        </w:tc>
      </w:tr>
      <w:tr w:rsidR="003746E7" w:rsidRPr="00717830">
        <w:trPr>
          <w:jc w:val="center"/>
        </w:trPr>
        <w:tc>
          <w:tcPr>
            <w:tcW w:w="1090"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certificateNo</w:t>
            </w:r>
          </w:p>
        </w:tc>
        <w:tc>
          <w:tcPr>
            <w:tcW w:w="425"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9"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40</w:t>
            </w:r>
          </w:p>
        </w:tc>
        <w:tc>
          <w:tcPr>
            <w:tcW w:w="2995"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退票身份证号</w:t>
            </w:r>
          </w:p>
        </w:tc>
      </w:tr>
    </w:tbl>
    <w:p w:rsidR="003746E7" w:rsidRDefault="00F71514">
      <w:pPr>
        <w:pStyle w:val="a7"/>
        <w:spacing w:before="156" w:after="156"/>
      </w:pPr>
      <w:r>
        <w:t>响应参数</w:t>
      </w:r>
    </w:p>
    <w:p w:rsidR="003746E7" w:rsidRDefault="00F71514">
      <w:pPr>
        <w:pStyle w:val="a4"/>
        <w:spacing w:before="156" w:after="156"/>
      </w:pPr>
      <w:r>
        <w:t>退订接口响应参数</w:t>
      </w:r>
    </w:p>
    <w:tbl>
      <w:tblPr>
        <w:tblW w:w="5017" w:type="pct"/>
        <w:jc w:val="center"/>
        <w:tblBorders>
          <w:top w:val="single" w:sz="8" w:space="0" w:color="000000"/>
          <w:left w:val="single" w:sz="8" w:space="0" w:color="000000"/>
          <w:bottom w:val="single" w:sz="8" w:space="0" w:color="000000"/>
          <w:right w:val="single" w:sz="8"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2104"/>
        <w:gridCol w:w="857"/>
        <w:gridCol w:w="946"/>
        <w:gridCol w:w="5784"/>
      </w:tblGrid>
      <w:tr w:rsidR="003746E7" w:rsidRPr="00717830">
        <w:trPr>
          <w:jc w:val="center"/>
        </w:trPr>
        <w:tc>
          <w:tcPr>
            <w:tcW w:w="1085" w:type="pct"/>
            <w:tcBorders>
              <w:top w:val="single" w:sz="8"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数据项</w:t>
            </w:r>
          </w:p>
        </w:tc>
        <w:tc>
          <w:tcPr>
            <w:tcW w:w="442" w:type="pct"/>
            <w:tcBorders>
              <w:top w:val="single" w:sz="8"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类型</w:t>
            </w:r>
          </w:p>
        </w:tc>
        <w:tc>
          <w:tcPr>
            <w:tcW w:w="488" w:type="pct"/>
            <w:tcBorders>
              <w:top w:val="single" w:sz="8"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位数</w:t>
            </w:r>
          </w:p>
        </w:tc>
        <w:tc>
          <w:tcPr>
            <w:tcW w:w="2983" w:type="pct"/>
            <w:tcBorders>
              <w:top w:val="single" w:sz="8"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说明</w:t>
            </w:r>
          </w:p>
        </w:tc>
      </w:tr>
      <w:tr w:rsidR="003746E7" w:rsidRPr="00717830">
        <w:trPr>
          <w:jc w:val="center"/>
        </w:trPr>
        <w:tc>
          <w:tcPr>
            <w:tcW w:w="1085"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audit</w:t>
            </w:r>
          </w:p>
        </w:tc>
        <w:tc>
          <w:tcPr>
            <w:tcW w:w="442"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8"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10</w:t>
            </w:r>
          </w:p>
        </w:tc>
        <w:tc>
          <w:tcPr>
            <w:tcW w:w="2983"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是否需要审核</w:t>
            </w:r>
          </w:p>
        </w:tc>
      </w:tr>
      <w:tr w:rsidR="003746E7" w:rsidRPr="00717830">
        <w:trPr>
          <w:jc w:val="center"/>
        </w:trPr>
        <w:tc>
          <w:tcPr>
            <w:tcW w:w="1085"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expectTime</w:t>
            </w:r>
          </w:p>
        </w:tc>
        <w:tc>
          <w:tcPr>
            <w:tcW w:w="442"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8"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20</w:t>
            </w:r>
          </w:p>
        </w:tc>
        <w:tc>
          <w:tcPr>
            <w:tcW w:w="2983"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预计审核时间</w:t>
            </w:r>
          </w:p>
        </w:tc>
      </w:tr>
    </w:tbl>
    <w:p w:rsidR="003746E7" w:rsidRDefault="00F71514">
      <w:pPr>
        <w:pStyle w:val="a7"/>
        <w:numPr>
          <w:ilvl w:val="2"/>
          <w:numId w:val="7"/>
        </w:numPr>
        <w:spacing w:before="156" w:after="156"/>
        <w:outlineLvl w:val="3"/>
      </w:pPr>
      <w:bookmarkStart w:id="138" w:name="_Toc135293492"/>
      <w:r>
        <w:t>验证消费通知接口</w:t>
      </w:r>
      <w:bookmarkEnd w:id="138"/>
    </w:p>
    <w:p w:rsidR="003746E7" w:rsidRDefault="00F71514">
      <w:pPr>
        <w:pStyle w:val="a7"/>
        <w:spacing w:before="156" w:after="156"/>
      </w:pPr>
      <w:r>
        <w:t>请求参数</w:t>
      </w:r>
    </w:p>
    <w:p w:rsidR="003746E7" w:rsidRDefault="00F71514">
      <w:pPr>
        <w:pStyle w:val="a4"/>
        <w:spacing w:before="156" w:after="156"/>
      </w:pPr>
      <w:r>
        <w:t>验证消费通知接口请求参数</w:t>
      </w:r>
    </w:p>
    <w:tbl>
      <w:tblPr>
        <w:tblW w:w="5027" w:type="pct"/>
        <w:jc w:val="center"/>
        <w:tblBorders>
          <w:top w:val="single" w:sz="8" w:space="0" w:color="000000"/>
          <w:left w:val="single" w:sz="8" w:space="0" w:color="000000"/>
          <w:bottom w:val="single" w:sz="8" w:space="0" w:color="000000"/>
          <w:right w:val="single" w:sz="8"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2100"/>
        <w:gridCol w:w="873"/>
        <w:gridCol w:w="925"/>
        <w:gridCol w:w="5812"/>
      </w:tblGrid>
      <w:tr w:rsidR="003746E7" w:rsidRPr="00717830">
        <w:trPr>
          <w:jc w:val="center"/>
        </w:trPr>
        <w:tc>
          <w:tcPr>
            <w:tcW w:w="1081" w:type="pct"/>
            <w:tcBorders>
              <w:top w:val="single" w:sz="8"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数据项</w:t>
            </w:r>
          </w:p>
        </w:tc>
        <w:tc>
          <w:tcPr>
            <w:tcW w:w="449" w:type="pct"/>
            <w:tcBorders>
              <w:top w:val="single" w:sz="8"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类型</w:t>
            </w:r>
          </w:p>
        </w:tc>
        <w:tc>
          <w:tcPr>
            <w:tcW w:w="476" w:type="pct"/>
            <w:tcBorders>
              <w:top w:val="single" w:sz="8"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位数</w:t>
            </w:r>
          </w:p>
        </w:tc>
        <w:tc>
          <w:tcPr>
            <w:tcW w:w="2992" w:type="pct"/>
            <w:tcBorders>
              <w:top w:val="single" w:sz="8"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说明</w:t>
            </w:r>
          </w:p>
        </w:tc>
      </w:tr>
      <w:tr w:rsidR="003746E7" w:rsidRPr="00717830">
        <w:trPr>
          <w:jc w:val="center"/>
        </w:trPr>
        <w:tc>
          <w:tcPr>
            <w:tcW w:w="1081"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checkNotice</w:t>
            </w:r>
          </w:p>
        </w:tc>
        <w:tc>
          <w:tcPr>
            <w:tcW w:w="449"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76"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200</w:t>
            </w:r>
          </w:p>
        </w:tc>
        <w:tc>
          <w:tcPr>
            <w:tcW w:w="2992"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hint="eastAsia"/>
                <w:kern w:val="0"/>
                <w:sz w:val="18"/>
                <w:szCs w:val="18"/>
              </w:rPr>
              <w:t>验证通知信息</w:t>
            </w:r>
          </w:p>
        </w:tc>
      </w:tr>
      <w:tr w:rsidR="003746E7" w:rsidRPr="00717830">
        <w:trPr>
          <w:trHeight w:val="90"/>
          <w:jc w:val="center"/>
        </w:trPr>
        <w:tc>
          <w:tcPr>
            <w:tcW w:w="1081"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order</w:t>
            </w:r>
          </w:p>
        </w:tc>
        <w:tc>
          <w:tcPr>
            <w:tcW w:w="449"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76"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5</w:t>
            </w:r>
            <w:r w:rsidRPr="00717830">
              <w:rPr>
                <w:rFonts w:ascii="宋体" w:hAnsi="Times New Roman" w:hint="eastAsia"/>
                <w:kern w:val="0"/>
                <w:sz w:val="18"/>
                <w:szCs w:val="18"/>
              </w:rPr>
              <w:t>00</w:t>
            </w:r>
          </w:p>
        </w:tc>
        <w:tc>
          <w:tcPr>
            <w:tcW w:w="2992"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hint="eastAsia"/>
                <w:kern w:val="0"/>
                <w:sz w:val="18"/>
                <w:szCs w:val="18"/>
              </w:rPr>
              <w:t>订单信息，后部参数父节点</w:t>
            </w:r>
          </w:p>
        </w:tc>
      </w:tr>
      <w:tr w:rsidR="003746E7" w:rsidRPr="00717830">
        <w:trPr>
          <w:jc w:val="center"/>
        </w:trPr>
        <w:tc>
          <w:tcPr>
            <w:tcW w:w="1081"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orderCode</w:t>
            </w:r>
          </w:p>
        </w:tc>
        <w:tc>
          <w:tcPr>
            <w:tcW w:w="449"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76"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20</w:t>
            </w:r>
          </w:p>
        </w:tc>
        <w:tc>
          <w:tcPr>
            <w:tcW w:w="2992"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OTA订单编号</w:t>
            </w:r>
          </w:p>
        </w:tc>
      </w:tr>
      <w:tr w:rsidR="003746E7" w:rsidRPr="00717830">
        <w:trPr>
          <w:jc w:val="center"/>
        </w:trPr>
        <w:tc>
          <w:tcPr>
            <w:tcW w:w="1081"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subOrderCode</w:t>
            </w:r>
          </w:p>
        </w:tc>
        <w:tc>
          <w:tcPr>
            <w:tcW w:w="449"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76"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20</w:t>
            </w:r>
          </w:p>
        </w:tc>
        <w:tc>
          <w:tcPr>
            <w:tcW w:w="2992"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OTA子订单编号</w:t>
            </w:r>
          </w:p>
        </w:tc>
      </w:tr>
      <w:tr w:rsidR="003746E7" w:rsidRPr="00717830">
        <w:trPr>
          <w:jc w:val="center"/>
        </w:trPr>
        <w:tc>
          <w:tcPr>
            <w:tcW w:w="1081"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checkNum</w:t>
            </w:r>
          </w:p>
        </w:tc>
        <w:tc>
          <w:tcPr>
            <w:tcW w:w="449"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数字</w:t>
            </w:r>
          </w:p>
        </w:tc>
        <w:tc>
          <w:tcPr>
            <w:tcW w:w="476"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10</w:t>
            </w:r>
          </w:p>
        </w:tc>
        <w:tc>
          <w:tcPr>
            <w:tcW w:w="2992"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每次</w:t>
            </w:r>
            <w:proofErr w:type="gramStart"/>
            <w:r w:rsidRPr="00717830">
              <w:rPr>
                <w:rFonts w:ascii="宋体" w:hAnsi="Times New Roman"/>
                <w:kern w:val="0"/>
                <w:sz w:val="18"/>
                <w:szCs w:val="18"/>
              </w:rPr>
              <w:t>检票数</w:t>
            </w:r>
            <w:proofErr w:type="gramEnd"/>
          </w:p>
        </w:tc>
      </w:tr>
      <w:tr w:rsidR="003746E7" w:rsidRPr="00717830">
        <w:trPr>
          <w:jc w:val="center"/>
        </w:trPr>
        <w:tc>
          <w:tcPr>
            <w:tcW w:w="1081"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total</w:t>
            </w:r>
          </w:p>
        </w:tc>
        <w:tc>
          <w:tcPr>
            <w:tcW w:w="449"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数字</w:t>
            </w:r>
          </w:p>
        </w:tc>
        <w:tc>
          <w:tcPr>
            <w:tcW w:w="476"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10</w:t>
            </w:r>
          </w:p>
        </w:tc>
        <w:tc>
          <w:tcPr>
            <w:tcW w:w="2992"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门票总数量</w:t>
            </w:r>
          </w:p>
        </w:tc>
      </w:tr>
      <w:tr w:rsidR="003746E7" w:rsidRPr="00717830">
        <w:trPr>
          <w:jc w:val="center"/>
        </w:trPr>
        <w:tc>
          <w:tcPr>
            <w:tcW w:w="1081"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checkTime</w:t>
            </w:r>
          </w:p>
        </w:tc>
        <w:tc>
          <w:tcPr>
            <w:tcW w:w="449"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76"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20</w:t>
            </w:r>
          </w:p>
        </w:tc>
        <w:tc>
          <w:tcPr>
            <w:tcW w:w="2992"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检票时间</w:t>
            </w:r>
          </w:p>
        </w:tc>
      </w:tr>
      <w:tr w:rsidR="003746E7" w:rsidRPr="00717830">
        <w:trPr>
          <w:jc w:val="center"/>
        </w:trPr>
        <w:tc>
          <w:tcPr>
            <w:tcW w:w="1081"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status</w:t>
            </w:r>
          </w:p>
        </w:tc>
        <w:tc>
          <w:tcPr>
            <w:tcW w:w="449"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76"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10</w:t>
            </w:r>
          </w:p>
        </w:tc>
        <w:tc>
          <w:tcPr>
            <w:tcW w:w="2992"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检票状态</w:t>
            </w:r>
          </w:p>
        </w:tc>
      </w:tr>
    </w:tbl>
    <w:p w:rsidR="003746E7" w:rsidRDefault="00F71514">
      <w:pPr>
        <w:pStyle w:val="a7"/>
        <w:spacing w:before="156" w:after="156"/>
      </w:pPr>
      <w:r>
        <w:t>响应参数</w:t>
      </w:r>
    </w:p>
    <w:p w:rsidR="003746E7" w:rsidRDefault="00F71514">
      <w:pPr>
        <w:pStyle w:val="a4"/>
        <w:spacing w:before="156" w:after="156"/>
      </w:pPr>
      <w:r>
        <w:t>验证消费通知接口响应参数</w:t>
      </w:r>
    </w:p>
    <w:tbl>
      <w:tblPr>
        <w:tblW w:w="5027" w:type="pct"/>
        <w:jc w:val="center"/>
        <w:tblBorders>
          <w:top w:val="single" w:sz="8" w:space="0" w:color="000000"/>
          <w:left w:val="single" w:sz="8" w:space="0" w:color="000000"/>
          <w:bottom w:val="single" w:sz="8" w:space="0" w:color="000000"/>
          <w:right w:val="single" w:sz="8"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2100"/>
        <w:gridCol w:w="867"/>
        <w:gridCol w:w="948"/>
        <w:gridCol w:w="5795"/>
      </w:tblGrid>
      <w:tr w:rsidR="003746E7" w:rsidRPr="00717830">
        <w:trPr>
          <w:jc w:val="center"/>
        </w:trPr>
        <w:tc>
          <w:tcPr>
            <w:tcW w:w="1081" w:type="pct"/>
            <w:tcBorders>
              <w:top w:val="single" w:sz="8"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数据项</w:t>
            </w:r>
          </w:p>
        </w:tc>
        <w:tc>
          <w:tcPr>
            <w:tcW w:w="446" w:type="pct"/>
            <w:tcBorders>
              <w:top w:val="single" w:sz="8"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类型</w:t>
            </w:r>
          </w:p>
        </w:tc>
        <w:tc>
          <w:tcPr>
            <w:tcW w:w="488" w:type="pct"/>
            <w:tcBorders>
              <w:top w:val="single" w:sz="8"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位数</w:t>
            </w:r>
          </w:p>
        </w:tc>
        <w:tc>
          <w:tcPr>
            <w:tcW w:w="2983" w:type="pct"/>
            <w:tcBorders>
              <w:top w:val="single" w:sz="8"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说明</w:t>
            </w:r>
          </w:p>
        </w:tc>
      </w:tr>
      <w:tr w:rsidR="003746E7" w:rsidRPr="00717830">
        <w:trPr>
          <w:jc w:val="center"/>
        </w:trPr>
        <w:tc>
          <w:tcPr>
            <w:tcW w:w="1081"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status</w:t>
            </w:r>
          </w:p>
        </w:tc>
        <w:tc>
          <w:tcPr>
            <w:tcW w:w="446"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8"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32</w:t>
            </w:r>
          </w:p>
        </w:tc>
        <w:tc>
          <w:tcPr>
            <w:tcW w:w="2983"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hint="eastAsia"/>
                <w:kern w:val="0"/>
                <w:sz w:val="18"/>
                <w:szCs w:val="18"/>
              </w:rPr>
              <w:t>通知状态success-成功</w:t>
            </w:r>
          </w:p>
        </w:tc>
      </w:tr>
    </w:tbl>
    <w:p w:rsidR="003746E7" w:rsidRDefault="00F71514">
      <w:pPr>
        <w:pStyle w:val="a7"/>
        <w:numPr>
          <w:ilvl w:val="2"/>
          <w:numId w:val="7"/>
        </w:numPr>
        <w:spacing w:before="156" w:after="156"/>
        <w:outlineLvl w:val="3"/>
      </w:pPr>
      <w:bookmarkStart w:id="139" w:name="_Toc135293493"/>
      <w:r>
        <w:t>退</w:t>
      </w:r>
      <w:proofErr w:type="gramStart"/>
      <w:r>
        <w:rPr>
          <w:rFonts w:hint="eastAsia"/>
        </w:rPr>
        <w:t>订</w:t>
      </w:r>
      <w:r>
        <w:t>通知</w:t>
      </w:r>
      <w:proofErr w:type="gramEnd"/>
      <w:r>
        <w:t>接口</w:t>
      </w:r>
      <w:bookmarkEnd w:id="139"/>
    </w:p>
    <w:p w:rsidR="003746E7" w:rsidRDefault="00F71514">
      <w:pPr>
        <w:pStyle w:val="a7"/>
        <w:spacing w:before="156" w:after="156"/>
      </w:pPr>
      <w:r>
        <w:t>请求参数</w:t>
      </w:r>
    </w:p>
    <w:p w:rsidR="003746E7" w:rsidRDefault="00F71514">
      <w:pPr>
        <w:pStyle w:val="a4"/>
        <w:spacing w:before="156" w:after="156"/>
      </w:pPr>
      <w:r>
        <w:lastRenderedPageBreak/>
        <w:t>退</w:t>
      </w:r>
      <w:proofErr w:type="gramStart"/>
      <w:r>
        <w:rPr>
          <w:rFonts w:hint="eastAsia"/>
        </w:rPr>
        <w:t>订</w:t>
      </w:r>
      <w:r>
        <w:t>通知</w:t>
      </w:r>
      <w:proofErr w:type="gramEnd"/>
      <w:r>
        <w:t>接口请求参数</w:t>
      </w:r>
    </w:p>
    <w:tbl>
      <w:tblPr>
        <w:tblW w:w="5047" w:type="pct"/>
        <w:jc w:val="center"/>
        <w:tblBorders>
          <w:top w:val="single" w:sz="8" w:space="0" w:color="000000"/>
          <w:left w:val="single" w:sz="8" w:space="0" w:color="000000"/>
          <w:bottom w:val="single" w:sz="8" w:space="0" w:color="000000"/>
          <w:right w:val="single" w:sz="8"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2109"/>
        <w:gridCol w:w="876"/>
        <w:gridCol w:w="926"/>
        <w:gridCol w:w="5838"/>
      </w:tblGrid>
      <w:tr w:rsidR="003746E7" w:rsidRPr="00717830">
        <w:trPr>
          <w:jc w:val="center"/>
        </w:trPr>
        <w:tc>
          <w:tcPr>
            <w:tcW w:w="1081" w:type="pct"/>
            <w:tcBorders>
              <w:top w:val="single" w:sz="8"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数据项</w:t>
            </w:r>
          </w:p>
        </w:tc>
        <w:tc>
          <w:tcPr>
            <w:tcW w:w="449" w:type="pct"/>
            <w:tcBorders>
              <w:top w:val="single" w:sz="8"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类型</w:t>
            </w:r>
          </w:p>
        </w:tc>
        <w:tc>
          <w:tcPr>
            <w:tcW w:w="475" w:type="pct"/>
            <w:tcBorders>
              <w:top w:val="single" w:sz="8"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位数</w:t>
            </w:r>
          </w:p>
        </w:tc>
        <w:tc>
          <w:tcPr>
            <w:tcW w:w="2993" w:type="pct"/>
            <w:tcBorders>
              <w:top w:val="single" w:sz="8"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说明</w:t>
            </w:r>
          </w:p>
        </w:tc>
      </w:tr>
      <w:tr w:rsidR="003746E7" w:rsidRPr="00717830">
        <w:trPr>
          <w:jc w:val="center"/>
        </w:trPr>
        <w:tc>
          <w:tcPr>
            <w:tcW w:w="1081"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retreatNotice</w:t>
            </w:r>
          </w:p>
        </w:tc>
        <w:tc>
          <w:tcPr>
            <w:tcW w:w="449"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75"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200</w:t>
            </w:r>
          </w:p>
        </w:tc>
        <w:tc>
          <w:tcPr>
            <w:tcW w:w="2993"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hint="eastAsia"/>
                <w:kern w:val="0"/>
                <w:sz w:val="18"/>
                <w:szCs w:val="18"/>
              </w:rPr>
              <w:t>退票通知信息</w:t>
            </w:r>
          </w:p>
        </w:tc>
      </w:tr>
      <w:tr w:rsidR="003746E7" w:rsidRPr="00717830">
        <w:trPr>
          <w:trHeight w:val="90"/>
          <w:jc w:val="center"/>
        </w:trPr>
        <w:tc>
          <w:tcPr>
            <w:tcW w:w="1081"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order</w:t>
            </w:r>
          </w:p>
        </w:tc>
        <w:tc>
          <w:tcPr>
            <w:tcW w:w="449"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75"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500</w:t>
            </w:r>
          </w:p>
        </w:tc>
        <w:tc>
          <w:tcPr>
            <w:tcW w:w="2993"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hint="eastAsia"/>
                <w:kern w:val="0"/>
                <w:sz w:val="18"/>
                <w:szCs w:val="18"/>
              </w:rPr>
              <w:t>订单信息，后部参数父节点</w:t>
            </w:r>
          </w:p>
        </w:tc>
      </w:tr>
      <w:tr w:rsidR="003746E7" w:rsidRPr="00717830">
        <w:trPr>
          <w:jc w:val="center"/>
        </w:trPr>
        <w:tc>
          <w:tcPr>
            <w:tcW w:w="1081"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orderCode</w:t>
            </w:r>
          </w:p>
        </w:tc>
        <w:tc>
          <w:tcPr>
            <w:tcW w:w="449"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75"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20</w:t>
            </w:r>
          </w:p>
        </w:tc>
        <w:tc>
          <w:tcPr>
            <w:tcW w:w="2993"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OTA订单编号</w:t>
            </w:r>
          </w:p>
        </w:tc>
      </w:tr>
      <w:tr w:rsidR="003746E7" w:rsidRPr="00717830">
        <w:trPr>
          <w:jc w:val="center"/>
        </w:trPr>
        <w:tc>
          <w:tcPr>
            <w:tcW w:w="1081"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subOrderCode</w:t>
            </w:r>
          </w:p>
        </w:tc>
        <w:tc>
          <w:tcPr>
            <w:tcW w:w="449"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75"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20</w:t>
            </w:r>
          </w:p>
        </w:tc>
        <w:tc>
          <w:tcPr>
            <w:tcW w:w="2993"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OTA子订单编号</w:t>
            </w:r>
          </w:p>
        </w:tc>
      </w:tr>
      <w:tr w:rsidR="003746E7" w:rsidRPr="00717830">
        <w:trPr>
          <w:jc w:val="center"/>
        </w:trPr>
        <w:tc>
          <w:tcPr>
            <w:tcW w:w="1081"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checkNum</w:t>
            </w:r>
          </w:p>
        </w:tc>
        <w:tc>
          <w:tcPr>
            <w:tcW w:w="449"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数字</w:t>
            </w:r>
          </w:p>
        </w:tc>
        <w:tc>
          <w:tcPr>
            <w:tcW w:w="475"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10</w:t>
            </w:r>
          </w:p>
        </w:tc>
        <w:tc>
          <w:tcPr>
            <w:tcW w:w="2993"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每次</w:t>
            </w:r>
            <w:proofErr w:type="gramStart"/>
            <w:r w:rsidRPr="00717830">
              <w:rPr>
                <w:rFonts w:ascii="宋体" w:hAnsi="Times New Roman"/>
                <w:kern w:val="0"/>
                <w:sz w:val="18"/>
                <w:szCs w:val="18"/>
              </w:rPr>
              <w:t>检票数</w:t>
            </w:r>
            <w:proofErr w:type="gramEnd"/>
          </w:p>
        </w:tc>
      </w:tr>
      <w:tr w:rsidR="003746E7" w:rsidRPr="00717830">
        <w:trPr>
          <w:jc w:val="center"/>
        </w:trPr>
        <w:tc>
          <w:tcPr>
            <w:tcW w:w="1081"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retreatBatchNo</w:t>
            </w:r>
          </w:p>
        </w:tc>
        <w:tc>
          <w:tcPr>
            <w:tcW w:w="449"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75"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30</w:t>
            </w:r>
          </w:p>
        </w:tc>
        <w:tc>
          <w:tcPr>
            <w:tcW w:w="2993"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门票总数量</w:t>
            </w:r>
          </w:p>
        </w:tc>
      </w:tr>
      <w:tr w:rsidR="003746E7" w:rsidRPr="00717830">
        <w:trPr>
          <w:jc w:val="center"/>
        </w:trPr>
        <w:tc>
          <w:tcPr>
            <w:tcW w:w="1081"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auditStatus</w:t>
            </w:r>
          </w:p>
        </w:tc>
        <w:tc>
          <w:tcPr>
            <w:tcW w:w="449"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75"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10</w:t>
            </w:r>
          </w:p>
        </w:tc>
        <w:tc>
          <w:tcPr>
            <w:tcW w:w="2993"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审核状态（</w:t>
            </w:r>
            <w:r w:rsidRPr="00717830">
              <w:rPr>
                <w:rFonts w:ascii="宋体" w:hAnsi="Times New Roman" w:hint="eastAsia"/>
                <w:kern w:val="0"/>
                <w:sz w:val="18"/>
                <w:szCs w:val="18"/>
              </w:rPr>
              <w:t>示例值</w:t>
            </w:r>
            <w:r w:rsidRPr="00717830">
              <w:rPr>
                <w:rFonts w:ascii="宋体" w:hAnsi="Times New Roman"/>
                <w:kern w:val="0"/>
                <w:sz w:val="18"/>
                <w:szCs w:val="18"/>
              </w:rPr>
              <w:t>：auditStatus）</w:t>
            </w:r>
          </w:p>
        </w:tc>
      </w:tr>
    </w:tbl>
    <w:p w:rsidR="003746E7" w:rsidRDefault="00F71514">
      <w:pPr>
        <w:pStyle w:val="a7"/>
        <w:spacing w:before="156" w:after="156"/>
      </w:pPr>
      <w:r>
        <w:t>响应参数</w:t>
      </w:r>
    </w:p>
    <w:p w:rsidR="003746E7" w:rsidRDefault="00F71514">
      <w:pPr>
        <w:pStyle w:val="a4"/>
        <w:spacing w:before="156" w:after="156"/>
      </w:pPr>
      <w:r>
        <w:t>退</w:t>
      </w:r>
      <w:proofErr w:type="gramStart"/>
      <w:r>
        <w:rPr>
          <w:rFonts w:hint="eastAsia"/>
        </w:rPr>
        <w:t>订</w:t>
      </w:r>
      <w:r>
        <w:t>通知</w:t>
      </w:r>
      <w:proofErr w:type="gramEnd"/>
      <w:r>
        <w:t>接口响应参数</w:t>
      </w:r>
    </w:p>
    <w:tbl>
      <w:tblPr>
        <w:tblW w:w="5027" w:type="pct"/>
        <w:jc w:val="center"/>
        <w:tblBorders>
          <w:top w:val="single" w:sz="8" w:space="0" w:color="000000"/>
          <w:left w:val="single" w:sz="8" w:space="0" w:color="000000"/>
          <w:bottom w:val="single" w:sz="8" w:space="0" w:color="000000"/>
          <w:right w:val="single" w:sz="8"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2100"/>
        <w:gridCol w:w="867"/>
        <w:gridCol w:w="948"/>
        <w:gridCol w:w="5795"/>
      </w:tblGrid>
      <w:tr w:rsidR="003746E7" w:rsidRPr="00717830">
        <w:trPr>
          <w:jc w:val="center"/>
        </w:trPr>
        <w:tc>
          <w:tcPr>
            <w:tcW w:w="1081" w:type="pct"/>
            <w:tcBorders>
              <w:top w:val="single" w:sz="8"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数据项</w:t>
            </w:r>
          </w:p>
        </w:tc>
        <w:tc>
          <w:tcPr>
            <w:tcW w:w="446" w:type="pct"/>
            <w:tcBorders>
              <w:top w:val="single" w:sz="8"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类型</w:t>
            </w:r>
          </w:p>
        </w:tc>
        <w:tc>
          <w:tcPr>
            <w:tcW w:w="488" w:type="pct"/>
            <w:tcBorders>
              <w:top w:val="single" w:sz="8"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位数</w:t>
            </w:r>
          </w:p>
        </w:tc>
        <w:tc>
          <w:tcPr>
            <w:tcW w:w="2983" w:type="pct"/>
            <w:tcBorders>
              <w:top w:val="single" w:sz="8"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说明</w:t>
            </w:r>
          </w:p>
        </w:tc>
      </w:tr>
      <w:tr w:rsidR="003746E7" w:rsidRPr="00717830">
        <w:trPr>
          <w:jc w:val="center"/>
        </w:trPr>
        <w:tc>
          <w:tcPr>
            <w:tcW w:w="1081"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status</w:t>
            </w:r>
          </w:p>
        </w:tc>
        <w:tc>
          <w:tcPr>
            <w:tcW w:w="446"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8"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32</w:t>
            </w:r>
          </w:p>
        </w:tc>
        <w:tc>
          <w:tcPr>
            <w:tcW w:w="2983"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hint="eastAsia"/>
                <w:kern w:val="0"/>
                <w:sz w:val="18"/>
                <w:szCs w:val="18"/>
              </w:rPr>
              <w:t>通知状态success-成功</w:t>
            </w:r>
          </w:p>
        </w:tc>
      </w:tr>
    </w:tbl>
    <w:p w:rsidR="003746E7" w:rsidRDefault="00F71514">
      <w:pPr>
        <w:pStyle w:val="a7"/>
        <w:numPr>
          <w:ilvl w:val="2"/>
          <w:numId w:val="7"/>
        </w:numPr>
        <w:spacing w:before="156" w:after="156"/>
        <w:outlineLvl w:val="3"/>
      </w:pPr>
      <w:bookmarkStart w:id="140" w:name="_Toc135293494"/>
      <w:r>
        <w:t>下单通知接口</w:t>
      </w:r>
      <w:bookmarkEnd w:id="140"/>
    </w:p>
    <w:p w:rsidR="003746E7" w:rsidRDefault="00F71514">
      <w:pPr>
        <w:pStyle w:val="a7"/>
        <w:spacing w:before="156" w:after="156"/>
      </w:pPr>
      <w:r>
        <w:rPr>
          <w:rFonts w:hint="eastAsia"/>
        </w:rPr>
        <w:t>请求参数</w:t>
      </w:r>
    </w:p>
    <w:p w:rsidR="003746E7" w:rsidRDefault="00F71514">
      <w:pPr>
        <w:pStyle w:val="a4"/>
        <w:spacing w:before="156" w:after="156"/>
      </w:pPr>
      <w:r>
        <w:rPr>
          <w:rFonts w:hint="eastAsia"/>
        </w:rPr>
        <w:t>下单通知接口请求参数</w:t>
      </w:r>
    </w:p>
    <w:tbl>
      <w:tblPr>
        <w:tblW w:w="5036" w:type="pct"/>
        <w:jc w:val="center"/>
        <w:tblBorders>
          <w:top w:val="single" w:sz="8" w:space="0" w:color="000000"/>
          <w:left w:val="single" w:sz="8" w:space="0" w:color="000000"/>
          <w:bottom w:val="single" w:sz="8" w:space="0" w:color="000000"/>
          <w:right w:val="single" w:sz="8"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2067"/>
        <w:gridCol w:w="882"/>
        <w:gridCol w:w="896"/>
        <w:gridCol w:w="5883"/>
      </w:tblGrid>
      <w:tr w:rsidR="003746E7" w:rsidRPr="00717830">
        <w:trPr>
          <w:jc w:val="center"/>
        </w:trPr>
        <w:tc>
          <w:tcPr>
            <w:tcW w:w="1062" w:type="pct"/>
            <w:tcBorders>
              <w:top w:val="single" w:sz="8"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数据项</w:t>
            </w:r>
          </w:p>
        </w:tc>
        <w:tc>
          <w:tcPr>
            <w:tcW w:w="453" w:type="pct"/>
            <w:tcBorders>
              <w:top w:val="single" w:sz="8"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类型</w:t>
            </w:r>
          </w:p>
        </w:tc>
        <w:tc>
          <w:tcPr>
            <w:tcW w:w="460" w:type="pct"/>
            <w:tcBorders>
              <w:top w:val="single" w:sz="8"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位数</w:t>
            </w:r>
          </w:p>
        </w:tc>
        <w:tc>
          <w:tcPr>
            <w:tcW w:w="3023" w:type="pct"/>
            <w:tcBorders>
              <w:top w:val="single" w:sz="8"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说明</w:t>
            </w:r>
          </w:p>
        </w:tc>
      </w:tr>
      <w:tr w:rsidR="003746E7" w:rsidRPr="00717830">
        <w:trPr>
          <w:jc w:val="center"/>
        </w:trPr>
        <w:tc>
          <w:tcPr>
            <w:tcW w:w="1062"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orderNotice</w:t>
            </w:r>
          </w:p>
        </w:tc>
        <w:tc>
          <w:tcPr>
            <w:tcW w:w="453"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6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200</w:t>
            </w:r>
          </w:p>
        </w:tc>
        <w:tc>
          <w:tcPr>
            <w:tcW w:w="3023"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hint="eastAsia"/>
                <w:kern w:val="0"/>
                <w:sz w:val="18"/>
                <w:szCs w:val="18"/>
              </w:rPr>
              <w:t>下单通知信息</w:t>
            </w:r>
          </w:p>
        </w:tc>
      </w:tr>
      <w:tr w:rsidR="003746E7" w:rsidRPr="00717830">
        <w:trPr>
          <w:trHeight w:val="90"/>
          <w:jc w:val="center"/>
        </w:trPr>
        <w:tc>
          <w:tcPr>
            <w:tcW w:w="1062"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OrderStatus</w:t>
            </w:r>
          </w:p>
        </w:tc>
        <w:tc>
          <w:tcPr>
            <w:tcW w:w="453"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6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10</w:t>
            </w:r>
          </w:p>
        </w:tc>
        <w:tc>
          <w:tcPr>
            <w:tcW w:w="3023"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下单状态</w:t>
            </w:r>
          </w:p>
        </w:tc>
      </w:tr>
      <w:tr w:rsidR="003746E7" w:rsidRPr="00717830">
        <w:trPr>
          <w:jc w:val="center"/>
        </w:trPr>
        <w:tc>
          <w:tcPr>
            <w:tcW w:w="1062"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order</w:t>
            </w:r>
          </w:p>
        </w:tc>
        <w:tc>
          <w:tcPr>
            <w:tcW w:w="453"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6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5</w:t>
            </w:r>
            <w:r w:rsidRPr="00717830">
              <w:rPr>
                <w:rFonts w:ascii="宋体" w:hAnsi="Times New Roman" w:hint="eastAsia"/>
                <w:kern w:val="0"/>
                <w:sz w:val="18"/>
                <w:szCs w:val="18"/>
              </w:rPr>
              <w:t>00</w:t>
            </w:r>
          </w:p>
        </w:tc>
        <w:tc>
          <w:tcPr>
            <w:tcW w:w="3023"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hint="eastAsia"/>
                <w:kern w:val="0"/>
                <w:sz w:val="18"/>
                <w:szCs w:val="18"/>
              </w:rPr>
              <w:t>订单信息，后部参数父节点</w:t>
            </w:r>
          </w:p>
        </w:tc>
      </w:tr>
      <w:tr w:rsidR="003746E7" w:rsidRPr="00717830">
        <w:trPr>
          <w:jc w:val="center"/>
        </w:trPr>
        <w:tc>
          <w:tcPr>
            <w:tcW w:w="1062"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certificateNo</w:t>
            </w:r>
          </w:p>
        </w:tc>
        <w:tc>
          <w:tcPr>
            <w:tcW w:w="453"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6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20</w:t>
            </w:r>
          </w:p>
        </w:tc>
        <w:tc>
          <w:tcPr>
            <w:tcW w:w="3023"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联系人证件号</w:t>
            </w:r>
          </w:p>
        </w:tc>
      </w:tr>
      <w:tr w:rsidR="003746E7" w:rsidRPr="00717830">
        <w:trPr>
          <w:jc w:val="center"/>
        </w:trPr>
        <w:tc>
          <w:tcPr>
            <w:tcW w:w="1062"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linkName</w:t>
            </w:r>
          </w:p>
        </w:tc>
        <w:tc>
          <w:tcPr>
            <w:tcW w:w="453"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6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20</w:t>
            </w:r>
          </w:p>
        </w:tc>
        <w:tc>
          <w:tcPr>
            <w:tcW w:w="3023"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联系人名称</w:t>
            </w:r>
          </w:p>
        </w:tc>
      </w:tr>
      <w:tr w:rsidR="003746E7" w:rsidRPr="00717830">
        <w:trPr>
          <w:jc w:val="center"/>
        </w:trPr>
        <w:tc>
          <w:tcPr>
            <w:tcW w:w="1062"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linkMobile</w:t>
            </w:r>
          </w:p>
        </w:tc>
        <w:tc>
          <w:tcPr>
            <w:tcW w:w="453"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6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20</w:t>
            </w:r>
          </w:p>
        </w:tc>
        <w:tc>
          <w:tcPr>
            <w:tcW w:w="3023"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联系人手机号</w:t>
            </w:r>
          </w:p>
        </w:tc>
      </w:tr>
      <w:tr w:rsidR="003746E7" w:rsidRPr="00717830">
        <w:trPr>
          <w:jc w:val="center"/>
        </w:trPr>
        <w:tc>
          <w:tcPr>
            <w:tcW w:w="1062"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orderCode</w:t>
            </w:r>
          </w:p>
        </w:tc>
        <w:tc>
          <w:tcPr>
            <w:tcW w:w="453"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6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20</w:t>
            </w:r>
          </w:p>
        </w:tc>
        <w:tc>
          <w:tcPr>
            <w:tcW w:w="3023"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订单号</w:t>
            </w:r>
          </w:p>
        </w:tc>
      </w:tr>
      <w:tr w:rsidR="003746E7" w:rsidRPr="00717830">
        <w:trPr>
          <w:jc w:val="center"/>
        </w:trPr>
        <w:tc>
          <w:tcPr>
            <w:tcW w:w="1062"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thirdOrderCode</w:t>
            </w:r>
          </w:p>
        </w:tc>
        <w:tc>
          <w:tcPr>
            <w:tcW w:w="453"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6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20</w:t>
            </w:r>
          </w:p>
        </w:tc>
        <w:tc>
          <w:tcPr>
            <w:tcW w:w="3023"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OTA订单号</w:t>
            </w:r>
          </w:p>
        </w:tc>
      </w:tr>
      <w:tr w:rsidR="003746E7" w:rsidRPr="00717830">
        <w:trPr>
          <w:jc w:val="center"/>
        </w:trPr>
        <w:tc>
          <w:tcPr>
            <w:tcW w:w="1062"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orderPrice</w:t>
            </w:r>
          </w:p>
        </w:tc>
        <w:tc>
          <w:tcPr>
            <w:tcW w:w="453"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6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10</w:t>
            </w:r>
          </w:p>
        </w:tc>
        <w:tc>
          <w:tcPr>
            <w:tcW w:w="3023"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订单总价</w:t>
            </w:r>
          </w:p>
        </w:tc>
      </w:tr>
      <w:tr w:rsidR="003746E7" w:rsidRPr="00717830">
        <w:trPr>
          <w:trHeight w:val="281"/>
          <w:jc w:val="center"/>
        </w:trPr>
        <w:tc>
          <w:tcPr>
            <w:tcW w:w="1062"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payMethod</w:t>
            </w:r>
          </w:p>
        </w:tc>
        <w:tc>
          <w:tcPr>
            <w:tcW w:w="453"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6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10</w:t>
            </w:r>
          </w:p>
        </w:tc>
        <w:tc>
          <w:tcPr>
            <w:tcW w:w="3023"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支付方式</w:t>
            </w:r>
          </w:p>
        </w:tc>
      </w:tr>
      <w:tr w:rsidR="003746E7" w:rsidRPr="00717830">
        <w:trPr>
          <w:jc w:val="center"/>
        </w:trPr>
        <w:tc>
          <w:tcPr>
            <w:tcW w:w="1062"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assistCheckNo</w:t>
            </w:r>
          </w:p>
        </w:tc>
        <w:tc>
          <w:tcPr>
            <w:tcW w:w="453"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6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10</w:t>
            </w:r>
          </w:p>
        </w:tc>
        <w:tc>
          <w:tcPr>
            <w:tcW w:w="3023"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辅助码</w:t>
            </w:r>
          </w:p>
        </w:tc>
      </w:tr>
      <w:tr w:rsidR="003746E7" w:rsidRPr="00717830">
        <w:trPr>
          <w:jc w:val="center"/>
        </w:trPr>
        <w:tc>
          <w:tcPr>
            <w:tcW w:w="1062"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payStatus</w:t>
            </w:r>
          </w:p>
        </w:tc>
        <w:tc>
          <w:tcPr>
            <w:tcW w:w="453"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6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10</w:t>
            </w:r>
          </w:p>
        </w:tc>
        <w:tc>
          <w:tcPr>
            <w:tcW w:w="3023"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支付状态</w:t>
            </w:r>
          </w:p>
        </w:tc>
      </w:tr>
      <w:tr w:rsidR="003746E7" w:rsidRPr="00717830">
        <w:trPr>
          <w:jc w:val="center"/>
        </w:trPr>
        <w:tc>
          <w:tcPr>
            <w:tcW w:w="1062"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smStatus</w:t>
            </w:r>
          </w:p>
        </w:tc>
        <w:tc>
          <w:tcPr>
            <w:tcW w:w="453"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6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10</w:t>
            </w:r>
          </w:p>
        </w:tc>
        <w:tc>
          <w:tcPr>
            <w:tcW w:w="3023"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短信是否已发</w:t>
            </w:r>
          </w:p>
        </w:tc>
      </w:tr>
      <w:tr w:rsidR="003746E7" w:rsidRPr="00717830">
        <w:trPr>
          <w:jc w:val="center"/>
        </w:trPr>
        <w:tc>
          <w:tcPr>
            <w:tcW w:w="1062"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imgContent</w:t>
            </w:r>
          </w:p>
        </w:tc>
        <w:tc>
          <w:tcPr>
            <w:tcW w:w="453"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6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20</w:t>
            </w:r>
          </w:p>
        </w:tc>
        <w:tc>
          <w:tcPr>
            <w:tcW w:w="3023"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二</w:t>
            </w:r>
            <w:proofErr w:type="gramStart"/>
            <w:r w:rsidRPr="00717830">
              <w:rPr>
                <w:rFonts w:ascii="宋体" w:hAnsi="Times New Roman"/>
                <w:kern w:val="0"/>
                <w:sz w:val="18"/>
                <w:szCs w:val="18"/>
              </w:rPr>
              <w:t>维码内容</w:t>
            </w:r>
            <w:proofErr w:type="gramEnd"/>
          </w:p>
        </w:tc>
      </w:tr>
      <w:tr w:rsidR="003746E7" w:rsidRPr="00717830">
        <w:trPr>
          <w:jc w:val="center"/>
        </w:trPr>
        <w:tc>
          <w:tcPr>
            <w:tcW w:w="1062"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imgUrl</w:t>
            </w:r>
          </w:p>
        </w:tc>
        <w:tc>
          <w:tcPr>
            <w:tcW w:w="453"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6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20</w:t>
            </w:r>
          </w:p>
        </w:tc>
        <w:tc>
          <w:tcPr>
            <w:tcW w:w="3023"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proofErr w:type="gramStart"/>
            <w:r w:rsidRPr="00717830">
              <w:rPr>
                <w:rFonts w:ascii="宋体" w:hAnsi="Times New Roman"/>
                <w:kern w:val="0"/>
                <w:sz w:val="18"/>
                <w:szCs w:val="18"/>
              </w:rPr>
              <w:t>二维码链接</w:t>
            </w:r>
            <w:proofErr w:type="gramEnd"/>
          </w:p>
        </w:tc>
      </w:tr>
      <w:tr w:rsidR="003746E7" w:rsidRPr="00717830">
        <w:trPr>
          <w:jc w:val="center"/>
        </w:trPr>
        <w:tc>
          <w:tcPr>
            <w:tcW w:w="1062"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imgData</w:t>
            </w:r>
          </w:p>
        </w:tc>
        <w:tc>
          <w:tcPr>
            <w:tcW w:w="453"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6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100</w:t>
            </w:r>
          </w:p>
        </w:tc>
        <w:tc>
          <w:tcPr>
            <w:tcW w:w="3023"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proofErr w:type="gramStart"/>
            <w:r w:rsidRPr="00717830">
              <w:rPr>
                <w:rFonts w:ascii="宋体" w:hAnsi="Times New Roman"/>
                <w:kern w:val="0"/>
                <w:sz w:val="18"/>
                <w:szCs w:val="18"/>
              </w:rPr>
              <w:t>二维码流</w:t>
            </w:r>
            <w:proofErr w:type="gramEnd"/>
          </w:p>
        </w:tc>
      </w:tr>
      <w:tr w:rsidR="003746E7" w:rsidRPr="00717830">
        <w:trPr>
          <w:jc w:val="center"/>
        </w:trPr>
        <w:tc>
          <w:tcPr>
            <w:tcW w:w="1062"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ticketOrders</w:t>
            </w:r>
          </w:p>
        </w:tc>
        <w:tc>
          <w:tcPr>
            <w:tcW w:w="453"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6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200</w:t>
            </w:r>
          </w:p>
        </w:tc>
        <w:tc>
          <w:tcPr>
            <w:tcW w:w="3023"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子订单信息</w:t>
            </w:r>
          </w:p>
        </w:tc>
      </w:tr>
      <w:tr w:rsidR="003746E7" w:rsidRPr="00717830">
        <w:trPr>
          <w:jc w:val="center"/>
        </w:trPr>
        <w:tc>
          <w:tcPr>
            <w:tcW w:w="1062"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scenicThirdCode</w:t>
            </w:r>
          </w:p>
        </w:tc>
        <w:tc>
          <w:tcPr>
            <w:tcW w:w="453"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6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20</w:t>
            </w:r>
          </w:p>
        </w:tc>
        <w:tc>
          <w:tcPr>
            <w:tcW w:w="3023"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营销渠道子订单编号</w:t>
            </w:r>
          </w:p>
        </w:tc>
      </w:tr>
      <w:tr w:rsidR="003746E7" w:rsidRPr="00717830">
        <w:trPr>
          <w:jc w:val="center"/>
        </w:trPr>
        <w:tc>
          <w:tcPr>
            <w:tcW w:w="1062"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totalPrice</w:t>
            </w:r>
          </w:p>
        </w:tc>
        <w:tc>
          <w:tcPr>
            <w:tcW w:w="453"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6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10</w:t>
            </w:r>
          </w:p>
        </w:tc>
        <w:tc>
          <w:tcPr>
            <w:tcW w:w="3023"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总价</w:t>
            </w:r>
          </w:p>
        </w:tc>
      </w:tr>
      <w:tr w:rsidR="003746E7" w:rsidRPr="00717830">
        <w:trPr>
          <w:jc w:val="center"/>
        </w:trPr>
        <w:tc>
          <w:tcPr>
            <w:tcW w:w="1062"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price</w:t>
            </w:r>
          </w:p>
        </w:tc>
        <w:tc>
          <w:tcPr>
            <w:tcW w:w="453"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6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10</w:t>
            </w:r>
          </w:p>
        </w:tc>
        <w:tc>
          <w:tcPr>
            <w:tcW w:w="3023"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单价</w:t>
            </w:r>
          </w:p>
        </w:tc>
      </w:tr>
      <w:tr w:rsidR="003746E7" w:rsidRPr="00717830">
        <w:trPr>
          <w:trHeight w:val="90"/>
          <w:jc w:val="center"/>
        </w:trPr>
        <w:tc>
          <w:tcPr>
            <w:tcW w:w="1062"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quantity</w:t>
            </w:r>
          </w:p>
        </w:tc>
        <w:tc>
          <w:tcPr>
            <w:tcW w:w="453"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数字</w:t>
            </w:r>
          </w:p>
        </w:tc>
        <w:tc>
          <w:tcPr>
            <w:tcW w:w="46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10</w:t>
            </w:r>
          </w:p>
        </w:tc>
        <w:tc>
          <w:tcPr>
            <w:tcW w:w="3023"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票数</w:t>
            </w:r>
          </w:p>
        </w:tc>
      </w:tr>
      <w:tr w:rsidR="003746E7" w:rsidRPr="00717830">
        <w:trPr>
          <w:jc w:val="center"/>
        </w:trPr>
        <w:tc>
          <w:tcPr>
            <w:tcW w:w="1062"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occDate</w:t>
            </w:r>
          </w:p>
        </w:tc>
        <w:tc>
          <w:tcPr>
            <w:tcW w:w="453"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6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10</w:t>
            </w:r>
          </w:p>
        </w:tc>
        <w:tc>
          <w:tcPr>
            <w:tcW w:w="3023"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游玩日期</w:t>
            </w:r>
          </w:p>
        </w:tc>
      </w:tr>
      <w:tr w:rsidR="003746E7" w:rsidRPr="00717830">
        <w:trPr>
          <w:jc w:val="center"/>
        </w:trPr>
        <w:tc>
          <w:tcPr>
            <w:tcW w:w="1062"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lastRenderedPageBreak/>
              <w:t>goodsCode</w:t>
            </w:r>
          </w:p>
        </w:tc>
        <w:tc>
          <w:tcPr>
            <w:tcW w:w="453"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6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10</w:t>
            </w:r>
          </w:p>
        </w:tc>
        <w:tc>
          <w:tcPr>
            <w:tcW w:w="3023"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票型编码/</w:t>
            </w:r>
          </w:p>
        </w:tc>
      </w:tr>
      <w:tr w:rsidR="003746E7" w:rsidRPr="00717830">
        <w:trPr>
          <w:jc w:val="center"/>
        </w:trPr>
        <w:tc>
          <w:tcPr>
            <w:tcW w:w="1062"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goodsName</w:t>
            </w:r>
          </w:p>
        </w:tc>
        <w:tc>
          <w:tcPr>
            <w:tcW w:w="453"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6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20</w:t>
            </w:r>
          </w:p>
        </w:tc>
        <w:tc>
          <w:tcPr>
            <w:tcW w:w="3023"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票型名称</w:t>
            </w:r>
          </w:p>
        </w:tc>
      </w:tr>
      <w:tr w:rsidR="003746E7" w:rsidRPr="00717830">
        <w:trPr>
          <w:jc w:val="center"/>
        </w:trPr>
        <w:tc>
          <w:tcPr>
            <w:tcW w:w="1062"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remark</w:t>
            </w:r>
          </w:p>
        </w:tc>
        <w:tc>
          <w:tcPr>
            <w:tcW w:w="453"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6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20</w:t>
            </w:r>
          </w:p>
        </w:tc>
        <w:tc>
          <w:tcPr>
            <w:tcW w:w="3023"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备注</w:t>
            </w:r>
          </w:p>
        </w:tc>
      </w:tr>
      <w:tr w:rsidR="003746E7" w:rsidRPr="00717830">
        <w:trPr>
          <w:jc w:val="center"/>
        </w:trPr>
        <w:tc>
          <w:tcPr>
            <w:tcW w:w="1062"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startDate</w:t>
            </w:r>
          </w:p>
        </w:tc>
        <w:tc>
          <w:tcPr>
            <w:tcW w:w="453"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6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10</w:t>
            </w:r>
          </w:p>
        </w:tc>
        <w:tc>
          <w:tcPr>
            <w:tcW w:w="3023"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有效期开始时间</w:t>
            </w:r>
          </w:p>
        </w:tc>
      </w:tr>
      <w:tr w:rsidR="003746E7" w:rsidRPr="00717830">
        <w:trPr>
          <w:jc w:val="center"/>
        </w:trPr>
        <w:tc>
          <w:tcPr>
            <w:tcW w:w="1062"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endDate</w:t>
            </w:r>
          </w:p>
        </w:tc>
        <w:tc>
          <w:tcPr>
            <w:tcW w:w="453"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6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10</w:t>
            </w:r>
          </w:p>
        </w:tc>
        <w:tc>
          <w:tcPr>
            <w:tcW w:w="3023"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有效期结束时间</w:t>
            </w:r>
          </w:p>
        </w:tc>
      </w:tr>
    </w:tbl>
    <w:p w:rsidR="003746E7" w:rsidRDefault="00F71514">
      <w:pPr>
        <w:pStyle w:val="a7"/>
        <w:spacing w:before="156" w:after="156"/>
      </w:pPr>
      <w:r>
        <w:rPr>
          <w:rFonts w:hint="eastAsia"/>
        </w:rPr>
        <w:t>响应参数</w:t>
      </w:r>
    </w:p>
    <w:p w:rsidR="003746E7" w:rsidRDefault="00F71514">
      <w:pPr>
        <w:pStyle w:val="a4"/>
        <w:spacing w:before="156" w:after="156"/>
      </w:pPr>
      <w:r>
        <w:rPr>
          <w:rFonts w:hint="eastAsia"/>
        </w:rPr>
        <w:t>下单通知接口响应参数</w:t>
      </w:r>
    </w:p>
    <w:tbl>
      <w:tblPr>
        <w:tblW w:w="5027" w:type="pct"/>
        <w:jc w:val="center"/>
        <w:tblBorders>
          <w:top w:val="single" w:sz="8" w:space="0" w:color="000000"/>
          <w:left w:val="single" w:sz="8" w:space="0" w:color="000000"/>
          <w:bottom w:val="single" w:sz="8" w:space="0" w:color="000000"/>
          <w:right w:val="single" w:sz="8"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2100"/>
        <w:gridCol w:w="867"/>
        <w:gridCol w:w="948"/>
        <w:gridCol w:w="5795"/>
      </w:tblGrid>
      <w:tr w:rsidR="003746E7" w:rsidRPr="00717830">
        <w:trPr>
          <w:jc w:val="center"/>
        </w:trPr>
        <w:tc>
          <w:tcPr>
            <w:tcW w:w="1081" w:type="pct"/>
            <w:tcBorders>
              <w:top w:val="single" w:sz="8"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数据项</w:t>
            </w:r>
          </w:p>
        </w:tc>
        <w:tc>
          <w:tcPr>
            <w:tcW w:w="446" w:type="pct"/>
            <w:tcBorders>
              <w:top w:val="single" w:sz="8"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类型</w:t>
            </w:r>
          </w:p>
        </w:tc>
        <w:tc>
          <w:tcPr>
            <w:tcW w:w="488" w:type="pct"/>
            <w:tcBorders>
              <w:top w:val="single" w:sz="8"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位数</w:t>
            </w:r>
          </w:p>
        </w:tc>
        <w:tc>
          <w:tcPr>
            <w:tcW w:w="2983" w:type="pct"/>
            <w:tcBorders>
              <w:top w:val="single" w:sz="8"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说明</w:t>
            </w:r>
          </w:p>
        </w:tc>
      </w:tr>
      <w:tr w:rsidR="003746E7" w:rsidRPr="00717830">
        <w:trPr>
          <w:jc w:val="center"/>
        </w:trPr>
        <w:tc>
          <w:tcPr>
            <w:tcW w:w="1081"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status</w:t>
            </w:r>
          </w:p>
        </w:tc>
        <w:tc>
          <w:tcPr>
            <w:tcW w:w="446"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8"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32</w:t>
            </w:r>
          </w:p>
        </w:tc>
        <w:tc>
          <w:tcPr>
            <w:tcW w:w="2983"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hint="eastAsia"/>
                <w:kern w:val="0"/>
                <w:sz w:val="18"/>
                <w:szCs w:val="18"/>
              </w:rPr>
              <w:t>通知状态success-成功</w:t>
            </w:r>
          </w:p>
        </w:tc>
      </w:tr>
    </w:tbl>
    <w:p w:rsidR="003746E7" w:rsidRDefault="00F71514">
      <w:pPr>
        <w:pStyle w:val="a7"/>
        <w:numPr>
          <w:ilvl w:val="2"/>
          <w:numId w:val="7"/>
        </w:numPr>
        <w:spacing w:before="156" w:after="156"/>
        <w:outlineLvl w:val="3"/>
      </w:pPr>
      <w:bookmarkStart w:id="141" w:name="_Toc135293495"/>
      <w:r>
        <w:rPr>
          <w:rFonts w:hint="eastAsia"/>
        </w:rPr>
        <w:t>查询分时预约时段和库存接口</w:t>
      </w:r>
      <w:bookmarkEnd w:id="141"/>
    </w:p>
    <w:p w:rsidR="003746E7" w:rsidRDefault="00F71514">
      <w:pPr>
        <w:pStyle w:val="a7"/>
        <w:spacing w:before="156" w:after="156"/>
      </w:pPr>
      <w:r>
        <w:rPr>
          <w:rFonts w:hint="eastAsia"/>
        </w:rPr>
        <w:t>请求参数</w:t>
      </w:r>
    </w:p>
    <w:p w:rsidR="003746E7" w:rsidRDefault="00F71514">
      <w:pPr>
        <w:pStyle w:val="a4"/>
        <w:spacing w:before="156" w:after="156"/>
      </w:pPr>
      <w:r>
        <w:rPr>
          <w:rFonts w:hint="eastAsia"/>
        </w:rPr>
        <w:t>查询分时预约时段和库存接口请求参数</w:t>
      </w:r>
    </w:p>
    <w:tbl>
      <w:tblPr>
        <w:tblW w:w="5027" w:type="pct"/>
        <w:jc w:val="center"/>
        <w:tblBorders>
          <w:top w:val="single" w:sz="8" w:space="0" w:color="000000"/>
          <w:left w:val="single" w:sz="8" w:space="0" w:color="000000"/>
          <w:bottom w:val="single" w:sz="8" w:space="0" w:color="000000"/>
          <w:right w:val="single" w:sz="8"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2100"/>
        <w:gridCol w:w="867"/>
        <w:gridCol w:w="948"/>
        <w:gridCol w:w="5795"/>
      </w:tblGrid>
      <w:tr w:rsidR="003746E7" w:rsidRPr="00717830">
        <w:trPr>
          <w:jc w:val="center"/>
        </w:trPr>
        <w:tc>
          <w:tcPr>
            <w:tcW w:w="1081" w:type="pct"/>
            <w:tcBorders>
              <w:top w:val="single" w:sz="8"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数据项</w:t>
            </w:r>
          </w:p>
        </w:tc>
        <w:tc>
          <w:tcPr>
            <w:tcW w:w="446" w:type="pct"/>
            <w:tcBorders>
              <w:top w:val="single" w:sz="8"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类型</w:t>
            </w:r>
          </w:p>
        </w:tc>
        <w:tc>
          <w:tcPr>
            <w:tcW w:w="488" w:type="pct"/>
            <w:tcBorders>
              <w:top w:val="single" w:sz="8"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位数</w:t>
            </w:r>
          </w:p>
        </w:tc>
        <w:tc>
          <w:tcPr>
            <w:tcW w:w="2983" w:type="pct"/>
            <w:tcBorders>
              <w:top w:val="single" w:sz="8"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说明</w:t>
            </w:r>
          </w:p>
        </w:tc>
      </w:tr>
      <w:tr w:rsidR="003746E7" w:rsidRPr="00717830">
        <w:trPr>
          <w:jc w:val="center"/>
        </w:trPr>
        <w:tc>
          <w:tcPr>
            <w:tcW w:w="2100" w:type="dxa"/>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goodsCode</w:t>
            </w:r>
          </w:p>
        </w:tc>
        <w:tc>
          <w:tcPr>
            <w:tcW w:w="866" w:type="dxa"/>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948" w:type="dxa"/>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10</w:t>
            </w:r>
          </w:p>
        </w:tc>
        <w:tc>
          <w:tcPr>
            <w:tcW w:w="5796" w:type="dxa"/>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商品编码</w:t>
            </w:r>
          </w:p>
        </w:tc>
      </w:tr>
      <w:tr w:rsidR="003746E7" w:rsidRPr="00717830">
        <w:trPr>
          <w:jc w:val="center"/>
        </w:trPr>
        <w:tc>
          <w:tcPr>
            <w:tcW w:w="2100" w:type="dxa"/>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startDate</w:t>
            </w:r>
          </w:p>
        </w:tc>
        <w:tc>
          <w:tcPr>
            <w:tcW w:w="866" w:type="dxa"/>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948" w:type="dxa"/>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10</w:t>
            </w:r>
          </w:p>
        </w:tc>
        <w:tc>
          <w:tcPr>
            <w:tcW w:w="5796" w:type="dxa"/>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开始日期</w:t>
            </w:r>
          </w:p>
        </w:tc>
      </w:tr>
      <w:tr w:rsidR="003746E7" w:rsidRPr="00717830">
        <w:trPr>
          <w:jc w:val="center"/>
        </w:trPr>
        <w:tc>
          <w:tcPr>
            <w:tcW w:w="2100" w:type="dxa"/>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endDate</w:t>
            </w:r>
          </w:p>
        </w:tc>
        <w:tc>
          <w:tcPr>
            <w:tcW w:w="866" w:type="dxa"/>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948" w:type="dxa"/>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10</w:t>
            </w:r>
          </w:p>
        </w:tc>
        <w:tc>
          <w:tcPr>
            <w:tcW w:w="5796" w:type="dxa"/>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结束日期</w:t>
            </w:r>
          </w:p>
        </w:tc>
      </w:tr>
    </w:tbl>
    <w:p w:rsidR="003746E7" w:rsidRDefault="00F71514">
      <w:pPr>
        <w:pStyle w:val="a7"/>
        <w:spacing w:before="156" w:after="156"/>
      </w:pPr>
      <w:r>
        <w:rPr>
          <w:rFonts w:hint="eastAsia"/>
        </w:rPr>
        <w:t>响应参数</w:t>
      </w:r>
    </w:p>
    <w:p w:rsidR="003746E7" w:rsidRDefault="00F71514">
      <w:pPr>
        <w:pStyle w:val="a4"/>
        <w:spacing w:before="156" w:after="156"/>
      </w:pPr>
      <w:r>
        <w:rPr>
          <w:rFonts w:hint="eastAsia"/>
        </w:rPr>
        <w:t>查询分时预约时段和库存接口响应参数</w:t>
      </w:r>
    </w:p>
    <w:tbl>
      <w:tblPr>
        <w:tblW w:w="5043" w:type="pct"/>
        <w:jc w:val="center"/>
        <w:tblBorders>
          <w:top w:val="single" w:sz="8" w:space="0" w:color="000000"/>
          <w:left w:val="single" w:sz="8" w:space="0" w:color="000000"/>
          <w:bottom w:val="single" w:sz="8" w:space="0" w:color="000000"/>
          <w:right w:val="single" w:sz="8"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2078"/>
        <w:gridCol w:w="883"/>
        <w:gridCol w:w="896"/>
        <w:gridCol w:w="5884"/>
      </w:tblGrid>
      <w:tr w:rsidR="003746E7" w:rsidRPr="00717830">
        <w:trPr>
          <w:jc w:val="center"/>
        </w:trPr>
        <w:tc>
          <w:tcPr>
            <w:tcW w:w="1067" w:type="pct"/>
            <w:tcBorders>
              <w:top w:val="single" w:sz="8"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数据项</w:t>
            </w:r>
          </w:p>
        </w:tc>
        <w:tc>
          <w:tcPr>
            <w:tcW w:w="453" w:type="pct"/>
            <w:tcBorders>
              <w:top w:val="single" w:sz="8"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类型</w:t>
            </w:r>
          </w:p>
        </w:tc>
        <w:tc>
          <w:tcPr>
            <w:tcW w:w="460" w:type="pct"/>
            <w:tcBorders>
              <w:top w:val="single" w:sz="8"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位数</w:t>
            </w:r>
          </w:p>
        </w:tc>
        <w:tc>
          <w:tcPr>
            <w:tcW w:w="3019" w:type="pct"/>
            <w:tcBorders>
              <w:top w:val="single" w:sz="8"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说明</w:t>
            </w:r>
          </w:p>
        </w:tc>
      </w:tr>
      <w:tr w:rsidR="003746E7" w:rsidRPr="00717830">
        <w:trPr>
          <w:jc w:val="center"/>
        </w:trPr>
        <w:tc>
          <w:tcPr>
            <w:tcW w:w="1067"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fsStockDtos</w:t>
            </w:r>
          </w:p>
        </w:tc>
        <w:tc>
          <w:tcPr>
            <w:tcW w:w="453"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6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200</w:t>
            </w:r>
            <w:r w:rsidRPr="00717830">
              <w:rPr>
                <w:rFonts w:ascii="宋体" w:hAnsi="Times New Roman"/>
                <w:kern w:val="0"/>
                <w:sz w:val="18"/>
                <w:szCs w:val="18"/>
              </w:rPr>
              <w:t>0</w:t>
            </w:r>
          </w:p>
        </w:tc>
        <w:tc>
          <w:tcPr>
            <w:tcW w:w="3019"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jc w:val="left"/>
              <w:rPr>
                <w:rFonts w:ascii="宋体" w:hAnsi="Times New Roman"/>
                <w:kern w:val="0"/>
                <w:sz w:val="18"/>
                <w:szCs w:val="18"/>
              </w:rPr>
            </w:pPr>
            <w:r w:rsidRPr="00717830">
              <w:rPr>
                <w:rFonts w:ascii="宋体" w:hAnsi="Times New Roman"/>
                <w:kern w:val="0"/>
                <w:sz w:val="18"/>
                <w:szCs w:val="18"/>
              </w:rPr>
              <w:t>库存信息</w:t>
            </w:r>
            <w:r w:rsidRPr="00717830">
              <w:rPr>
                <w:rFonts w:ascii="宋体" w:hAnsi="Times New Roman" w:hint="eastAsia"/>
                <w:kern w:val="0"/>
                <w:sz w:val="18"/>
                <w:szCs w:val="18"/>
              </w:rPr>
              <w:t>,可含多条库存信息；</w:t>
            </w:r>
          </w:p>
          <w:p w:rsidR="003746E7" w:rsidRPr="00717830" w:rsidRDefault="00F71514">
            <w:pPr>
              <w:widowControl/>
              <w:autoSpaceDE w:val="0"/>
              <w:autoSpaceDN w:val="0"/>
              <w:adjustRightInd/>
              <w:spacing w:line="240" w:lineRule="auto"/>
              <w:jc w:val="left"/>
              <w:rPr>
                <w:rFonts w:ascii="宋体" w:hAnsi="Times New Roman"/>
                <w:kern w:val="0"/>
                <w:sz w:val="18"/>
                <w:szCs w:val="18"/>
              </w:rPr>
            </w:pPr>
            <w:r w:rsidRPr="00717830">
              <w:rPr>
                <w:rFonts w:ascii="宋体" w:hAnsi="Times New Roman" w:hint="eastAsia"/>
                <w:kern w:val="0"/>
                <w:sz w:val="18"/>
                <w:szCs w:val="18"/>
              </w:rPr>
              <w:t>单条库存信息包括：</w:t>
            </w:r>
            <w:r w:rsidRPr="00717830">
              <w:rPr>
                <w:rFonts w:ascii="宋体" w:hAnsi="Times New Roman"/>
                <w:kern w:val="0"/>
                <w:sz w:val="18"/>
                <w:szCs w:val="18"/>
              </w:rPr>
              <w:t>num, startTime,endTime,occDate</w:t>
            </w:r>
          </w:p>
        </w:tc>
      </w:tr>
      <w:tr w:rsidR="003746E7" w:rsidRPr="00717830">
        <w:trPr>
          <w:trHeight w:val="90"/>
          <w:jc w:val="center"/>
        </w:trPr>
        <w:tc>
          <w:tcPr>
            <w:tcW w:w="1067"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num</w:t>
            </w:r>
          </w:p>
        </w:tc>
        <w:tc>
          <w:tcPr>
            <w:tcW w:w="453"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数字</w:t>
            </w:r>
          </w:p>
        </w:tc>
        <w:tc>
          <w:tcPr>
            <w:tcW w:w="46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10</w:t>
            </w:r>
          </w:p>
        </w:tc>
        <w:tc>
          <w:tcPr>
            <w:tcW w:w="3019"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数量</w:t>
            </w:r>
          </w:p>
        </w:tc>
      </w:tr>
      <w:tr w:rsidR="003746E7" w:rsidRPr="00717830">
        <w:trPr>
          <w:jc w:val="center"/>
        </w:trPr>
        <w:tc>
          <w:tcPr>
            <w:tcW w:w="1067"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startTime</w:t>
            </w:r>
          </w:p>
        </w:tc>
        <w:tc>
          <w:tcPr>
            <w:tcW w:w="453"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6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10</w:t>
            </w:r>
          </w:p>
        </w:tc>
        <w:tc>
          <w:tcPr>
            <w:tcW w:w="3019"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开始时段</w:t>
            </w:r>
          </w:p>
        </w:tc>
      </w:tr>
      <w:tr w:rsidR="003746E7" w:rsidRPr="00717830">
        <w:trPr>
          <w:jc w:val="center"/>
        </w:trPr>
        <w:tc>
          <w:tcPr>
            <w:tcW w:w="1067"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endTime</w:t>
            </w:r>
          </w:p>
        </w:tc>
        <w:tc>
          <w:tcPr>
            <w:tcW w:w="453"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6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10</w:t>
            </w:r>
          </w:p>
        </w:tc>
        <w:tc>
          <w:tcPr>
            <w:tcW w:w="3019"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结束时段</w:t>
            </w:r>
          </w:p>
        </w:tc>
      </w:tr>
      <w:tr w:rsidR="003746E7" w:rsidRPr="00717830">
        <w:trPr>
          <w:jc w:val="center"/>
        </w:trPr>
        <w:tc>
          <w:tcPr>
            <w:tcW w:w="1067"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occDate</w:t>
            </w:r>
          </w:p>
        </w:tc>
        <w:tc>
          <w:tcPr>
            <w:tcW w:w="453"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6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10</w:t>
            </w:r>
          </w:p>
        </w:tc>
        <w:tc>
          <w:tcPr>
            <w:tcW w:w="3019"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日期</w:t>
            </w:r>
          </w:p>
        </w:tc>
      </w:tr>
    </w:tbl>
    <w:p w:rsidR="003746E7" w:rsidRDefault="00F71514">
      <w:pPr>
        <w:pStyle w:val="a7"/>
        <w:numPr>
          <w:ilvl w:val="2"/>
          <w:numId w:val="7"/>
        </w:numPr>
        <w:spacing w:before="156" w:after="156"/>
        <w:outlineLvl w:val="3"/>
      </w:pPr>
      <w:bookmarkStart w:id="142" w:name="_Toc135293496"/>
      <w:r>
        <w:rPr>
          <w:rFonts w:hint="eastAsia"/>
        </w:rPr>
        <w:t>开票接口</w:t>
      </w:r>
      <w:bookmarkEnd w:id="142"/>
    </w:p>
    <w:p w:rsidR="003746E7" w:rsidRDefault="00F71514">
      <w:pPr>
        <w:pStyle w:val="a7"/>
        <w:spacing w:before="156" w:after="156"/>
      </w:pPr>
      <w:r>
        <w:rPr>
          <w:rFonts w:hint="eastAsia"/>
        </w:rPr>
        <w:t>请求参数</w:t>
      </w:r>
    </w:p>
    <w:p w:rsidR="003746E7" w:rsidRDefault="00F71514">
      <w:pPr>
        <w:pStyle w:val="a4"/>
        <w:spacing w:before="156" w:after="156"/>
      </w:pPr>
      <w:r>
        <w:rPr>
          <w:rFonts w:hint="eastAsia"/>
        </w:rPr>
        <w:t>开票接口请求参数</w:t>
      </w:r>
    </w:p>
    <w:tbl>
      <w:tblPr>
        <w:tblW w:w="5016" w:type="pct"/>
        <w:jc w:val="center"/>
        <w:tblBorders>
          <w:top w:val="single" w:sz="8" w:space="0" w:color="000000"/>
          <w:left w:val="single" w:sz="8" w:space="0" w:color="000000"/>
          <w:bottom w:val="single" w:sz="8" w:space="0" w:color="000000"/>
          <w:right w:val="single" w:sz="8"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2061"/>
        <w:gridCol w:w="847"/>
        <w:gridCol w:w="950"/>
        <w:gridCol w:w="5831"/>
      </w:tblGrid>
      <w:tr w:rsidR="003746E7" w:rsidRPr="00717830">
        <w:trPr>
          <w:jc w:val="center"/>
        </w:trPr>
        <w:tc>
          <w:tcPr>
            <w:tcW w:w="1063" w:type="pct"/>
            <w:tcBorders>
              <w:top w:val="single" w:sz="8"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数据项</w:t>
            </w:r>
          </w:p>
        </w:tc>
        <w:tc>
          <w:tcPr>
            <w:tcW w:w="437" w:type="pct"/>
            <w:tcBorders>
              <w:top w:val="single" w:sz="8"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类型</w:t>
            </w:r>
          </w:p>
        </w:tc>
        <w:tc>
          <w:tcPr>
            <w:tcW w:w="490" w:type="pct"/>
            <w:tcBorders>
              <w:top w:val="single" w:sz="8"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位数</w:t>
            </w:r>
          </w:p>
        </w:tc>
        <w:tc>
          <w:tcPr>
            <w:tcW w:w="3008" w:type="pct"/>
            <w:tcBorders>
              <w:top w:val="single" w:sz="8"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说明</w:t>
            </w:r>
          </w:p>
        </w:tc>
      </w:tr>
      <w:tr w:rsidR="003746E7" w:rsidRPr="00717830">
        <w:trPr>
          <w:jc w:val="center"/>
        </w:trPr>
        <w:tc>
          <w:tcPr>
            <w:tcW w:w="1063"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thirdSerialNo</w:t>
            </w:r>
          </w:p>
        </w:tc>
        <w:tc>
          <w:tcPr>
            <w:tcW w:w="437"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9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20</w:t>
            </w:r>
          </w:p>
        </w:tc>
        <w:tc>
          <w:tcPr>
            <w:tcW w:w="3008"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第三方（调用方）流水号</w:t>
            </w:r>
          </w:p>
        </w:tc>
      </w:tr>
      <w:tr w:rsidR="003746E7" w:rsidRPr="00717830">
        <w:trPr>
          <w:jc w:val="center"/>
        </w:trPr>
        <w:tc>
          <w:tcPr>
            <w:tcW w:w="1063"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buyCategory</w:t>
            </w:r>
          </w:p>
        </w:tc>
        <w:tc>
          <w:tcPr>
            <w:tcW w:w="437"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9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10</w:t>
            </w:r>
          </w:p>
        </w:tc>
        <w:tc>
          <w:tcPr>
            <w:tcW w:w="3008"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开票类别</w:t>
            </w:r>
          </w:p>
        </w:tc>
      </w:tr>
      <w:tr w:rsidR="003746E7" w:rsidRPr="00717830">
        <w:trPr>
          <w:jc w:val="center"/>
        </w:trPr>
        <w:tc>
          <w:tcPr>
            <w:tcW w:w="1063"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invoiceCategory</w:t>
            </w:r>
          </w:p>
        </w:tc>
        <w:tc>
          <w:tcPr>
            <w:tcW w:w="437"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9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10</w:t>
            </w:r>
          </w:p>
        </w:tc>
        <w:tc>
          <w:tcPr>
            <w:tcW w:w="3008"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发票类别</w:t>
            </w:r>
          </w:p>
        </w:tc>
      </w:tr>
      <w:tr w:rsidR="003746E7" w:rsidRPr="00717830">
        <w:trPr>
          <w:jc w:val="center"/>
        </w:trPr>
        <w:tc>
          <w:tcPr>
            <w:tcW w:w="1063"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taxationCategory</w:t>
            </w:r>
          </w:p>
        </w:tc>
        <w:tc>
          <w:tcPr>
            <w:tcW w:w="437"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9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10</w:t>
            </w:r>
          </w:p>
        </w:tc>
        <w:tc>
          <w:tcPr>
            <w:tcW w:w="3008"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征税方式</w:t>
            </w:r>
          </w:p>
        </w:tc>
      </w:tr>
      <w:tr w:rsidR="003746E7" w:rsidRPr="00717830">
        <w:trPr>
          <w:jc w:val="center"/>
        </w:trPr>
        <w:tc>
          <w:tcPr>
            <w:tcW w:w="1063"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saleDutyNo</w:t>
            </w:r>
          </w:p>
        </w:tc>
        <w:tc>
          <w:tcPr>
            <w:tcW w:w="437"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9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10</w:t>
            </w:r>
          </w:p>
        </w:tc>
        <w:tc>
          <w:tcPr>
            <w:tcW w:w="3008"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分销</w:t>
            </w:r>
            <w:proofErr w:type="gramStart"/>
            <w:r w:rsidRPr="00717830">
              <w:rPr>
                <w:rFonts w:ascii="宋体" w:hAnsi="Times New Roman"/>
                <w:kern w:val="0"/>
                <w:sz w:val="18"/>
                <w:szCs w:val="18"/>
              </w:rPr>
              <w:t>商税号</w:t>
            </w:r>
            <w:proofErr w:type="gramEnd"/>
          </w:p>
        </w:tc>
      </w:tr>
      <w:tr w:rsidR="003746E7" w:rsidRPr="00717830">
        <w:trPr>
          <w:jc w:val="center"/>
        </w:trPr>
        <w:tc>
          <w:tcPr>
            <w:tcW w:w="1063"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buyDutyName</w:t>
            </w:r>
          </w:p>
        </w:tc>
        <w:tc>
          <w:tcPr>
            <w:tcW w:w="437"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9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10</w:t>
            </w:r>
          </w:p>
        </w:tc>
        <w:tc>
          <w:tcPr>
            <w:tcW w:w="3008"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买方名称</w:t>
            </w:r>
          </w:p>
        </w:tc>
      </w:tr>
      <w:tr w:rsidR="003746E7" w:rsidRPr="00717830">
        <w:trPr>
          <w:jc w:val="center"/>
        </w:trPr>
        <w:tc>
          <w:tcPr>
            <w:tcW w:w="1063"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buyAddress</w:t>
            </w:r>
          </w:p>
        </w:tc>
        <w:tc>
          <w:tcPr>
            <w:tcW w:w="437"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9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20</w:t>
            </w:r>
          </w:p>
        </w:tc>
        <w:tc>
          <w:tcPr>
            <w:tcW w:w="3008"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买方地址</w:t>
            </w:r>
          </w:p>
        </w:tc>
      </w:tr>
      <w:tr w:rsidR="003746E7" w:rsidRPr="00717830">
        <w:trPr>
          <w:jc w:val="center"/>
        </w:trPr>
        <w:tc>
          <w:tcPr>
            <w:tcW w:w="1063"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lastRenderedPageBreak/>
              <w:t>buyTel</w:t>
            </w:r>
          </w:p>
        </w:tc>
        <w:tc>
          <w:tcPr>
            <w:tcW w:w="437"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9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20</w:t>
            </w:r>
          </w:p>
        </w:tc>
        <w:tc>
          <w:tcPr>
            <w:tcW w:w="3008"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买方联系电话</w:t>
            </w:r>
          </w:p>
        </w:tc>
      </w:tr>
      <w:tr w:rsidR="003746E7" w:rsidRPr="00717830">
        <w:trPr>
          <w:jc w:val="center"/>
        </w:trPr>
        <w:tc>
          <w:tcPr>
            <w:tcW w:w="1063"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buyBankNo</w:t>
            </w:r>
          </w:p>
        </w:tc>
        <w:tc>
          <w:tcPr>
            <w:tcW w:w="437"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9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20</w:t>
            </w:r>
          </w:p>
        </w:tc>
        <w:tc>
          <w:tcPr>
            <w:tcW w:w="3008"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买方银行账号</w:t>
            </w:r>
          </w:p>
        </w:tc>
      </w:tr>
      <w:tr w:rsidR="003746E7" w:rsidRPr="00717830">
        <w:trPr>
          <w:jc w:val="center"/>
        </w:trPr>
        <w:tc>
          <w:tcPr>
            <w:tcW w:w="1063"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receiveMobile</w:t>
            </w:r>
          </w:p>
        </w:tc>
        <w:tc>
          <w:tcPr>
            <w:tcW w:w="437"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9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20</w:t>
            </w:r>
          </w:p>
        </w:tc>
        <w:tc>
          <w:tcPr>
            <w:tcW w:w="3008"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接收消息手机号</w:t>
            </w:r>
          </w:p>
        </w:tc>
      </w:tr>
      <w:tr w:rsidR="003746E7" w:rsidRPr="00717830">
        <w:trPr>
          <w:jc w:val="center"/>
        </w:trPr>
        <w:tc>
          <w:tcPr>
            <w:tcW w:w="1063"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receiveEmail</w:t>
            </w:r>
          </w:p>
        </w:tc>
        <w:tc>
          <w:tcPr>
            <w:tcW w:w="437"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9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20</w:t>
            </w:r>
          </w:p>
        </w:tc>
        <w:tc>
          <w:tcPr>
            <w:tcW w:w="3008"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接收消息邮箱</w:t>
            </w:r>
          </w:p>
        </w:tc>
      </w:tr>
      <w:tr w:rsidR="003746E7" w:rsidRPr="00717830">
        <w:trPr>
          <w:jc w:val="center"/>
        </w:trPr>
        <w:tc>
          <w:tcPr>
            <w:tcW w:w="1063"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originalInvoiceCode</w:t>
            </w:r>
          </w:p>
        </w:tc>
        <w:tc>
          <w:tcPr>
            <w:tcW w:w="437"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9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20</w:t>
            </w:r>
          </w:p>
        </w:tc>
        <w:tc>
          <w:tcPr>
            <w:tcW w:w="3008"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蓝票对应发票代码</w:t>
            </w:r>
          </w:p>
        </w:tc>
      </w:tr>
      <w:tr w:rsidR="003746E7" w:rsidRPr="00717830">
        <w:trPr>
          <w:jc w:val="center"/>
        </w:trPr>
        <w:tc>
          <w:tcPr>
            <w:tcW w:w="1063"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originalNo</w:t>
            </w:r>
          </w:p>
        </w:tc>
        <w:tc>
          <w:tcPr>
            <w:tcW w:w="437"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9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20</w:t>
            </w:r>
          </w:p>
        </w:tc>
        <w:tc>
          <w:tcPr>
            <w:tcW w:w="3008"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蓝票对应发票号码</w:t>
            </w:r>
          </w:p>
        </w:tc>
      </w:tr>
      <w:tr w:rsidR="003746E7" w:rsidRPr="00717830">
        <w:trPr>
          <w:jc w:val="center"/>
        </w:trPr>
        <w:tc>
          <w:tcPr>
            <w:tcW w:w="1063"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corpCategory</w:t>
            </w:r>
          </w:p>
        </w:tc>
        <w:tc>
          <w:tcPr>
            <w:tcW w:w="437"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9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10</w:t>
            </w:r>
          </w:p>
        </w:tc>
        <w:tc>
          <w:tcPr>
            <w:tcW w:w="3008"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企业类别</w:t>
            </w:r>
          </w:p>
        </w:tc>
      </w:tr>
      <w:tr w:rsidR="003746E7" w:rsidRPr="00717830">
        <w:trPr>
          <w:jc w:val="center"/>
        </w:trPr>
        <w:tc>
          <w:tcPr>
            <w:tcW w:w="1063"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createInvoiceBy</w:t>
            </w:r>
          </w:p>
        </w:tc>
        <w:tc>
          <w:tcPr>
            <w:tcW w:w="437"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9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10</w:t>
            </w:r>
          </w:p>
        </w:tc>
        <w:tc>
          <w:tcPr>
            <w:tcW w:w="3008"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开票人</w:t>
            </w:r>
          </w:p>
        </w:tc>
      </w:tr>
      <w:tr w:rsidR="003746E7" w:rsidRPr="00717830">
        <w:trPr>
          <w:jc w:val="center"/>
        </w:trPr>
        <w:tc>
          <w:tcPr>
            <w:tcW w:w="1063"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checker</w:t>
            </w:r>
          </w:p>
        </w:tc>
        <w:tc>
          <w:tcPr>
            <w:tcW w:w="437"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9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10</w:t>
            </w:r>
          </w:p>
        </w:tc>
        <w:tc>
          <w:tcPr>
            <w:tcW w:w="3008"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审核人</w:t>
            </w:r>
          </w:p>
        </w:tc>
      </w:tr>
      <w:tr w:rsidR="003746E7" w:rsidRPr="00717830">
        <w:trPr>
          <w:jc w:val="center"/>
        </w:trPr>
        <w:tc>
          <w:tcPr>
            <w:tcW w:w="1063"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invoiceMsgs</w:t>
            </w:r>
          </w:p>
        </w:tc>
        <w:tc>
          <w:tcPr>
            <w:tcW w:w="437"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9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200</w:t>
            </w:r>
          </w:p>
        </w:tc>
        <w:tc>
          <w:tcPr>
            <w:tcW w:w="3008"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hint="eastAsia"/>
                <w:kern w:val="0"/>
                <w:sz w:val="18"/>
                <w:szCs w:val="18"/>
              </w:rPr>
              <w:t>发票信息</w:t>
            </w:r>
          </w:p>
        </w:tc>
      </w:tr>
      <w:tr w:rsidR="003746E7" w:rsidRPr="00717830">
        <w:trPr>
          <w:jc w:val="center"/>
        </w:trPr>
        <w:tc>
          <w:tcPr>
            <w:tcW w:w="1063"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goodsNo</w:t>
            </w:r>
          </w:p>
        </w:tc>
        <w:tc>
          <w:tcPr>
            <w:tcW w:w="437"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9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10</w:t>
            </w:r>
          </w:p>
        </w:tc>
        <w:tc>
          <w:tcPr>
            <w:tcW w:w="3008"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商品编码</w:t>
            </w:r>
          </w:p>
        </w:tc>
      </w:tr>
      <w:tr w:rsidR="003746E7" w:rsidRPr="00717830">
        <w:trPr>
          <w:jc w:val="center"/>
        </w:trPr>
        <w:tc>
          <w:tcPr>
            <w:tcW w:w="1063"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projectName</w:t>
            </w:r>
          </w:p>
        </w:tc>
        <w:tc>
          <w:tcPr>
            <w:tcW w:w="437"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9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10</w:t>
            </w:r>
          </w:p>
        </w:tc>
        <w:tc>
          <w:tcPr>
            <w:tcW w:w="3008"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项目名称/</w:t>
            </w:r>
          </w:p>
        </w:tc>
      </w:tr>
      <w:tr w:rsidR="003746E7" w:rsidRPr="00717830">
        <w:trPr>
          <w:jc w:val="center"/>
        </w:trPr>
        <w:tc>
          <w:tcPr>
            <w:tcW w:w="1063"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specifications</w:t>
            </w:r>
          </w:p>
        </w:tc>
        <w:tc>
          <w:tcPr>
            <w:tcW w:w="437"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9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10</w:t>
            </w:r>
          </w:p>
        </w:tc>
        <w:tc>
          <w:tcPr>
            <w:tcW w:w="3008"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规格</w:t>
            </w:r>
          </w:p>
        </w:tc>
      </w:tr>
      <w:tr w:rsidR="003746E7" w:rsidRPr="00717830">
        <w:trPr>
          <w:jc w:val="center"/>
        </w:trPr>
        <w:tc>
          <w:tcPr>
            <w:tcW w:w="1063"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unit</w:t>
            </w:r>
          </w:p>
        </w:tc>
        <w:tc>
          <w:tcPr>
            <w:tcW w:w="437"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9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10</w:t>
            </w:r>
          </w:p>
        </w:tc>
        <w:tc>
          <w:tcPr>
            <w:tcW w:w="3008"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单位</w:t>
            </w:r>
          </w:p>
        </w:tc>
      </w:tr>
      <w:tr w:rsidR="003746E7" w:rsidRPr="00717830">
        <w:trPr>
          <w:jc w:val="center"/>
        </w:trPr>
        <w:tc>
          <w:tcPr>
            <w:tcW w:w="1063"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num</w:t>
            </w:r>
          </w:p>
        </w:tc>
        <w:tc>
          <w:tcPr>
            <w:tcW w:w="437"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数字</w:t>
            </w:r>
          </w:p>
        </w:tc>
        <w:tc>
          <w:tcPr>
            <w:tcW w:w="49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10</w:t>
            </w:r>
          </w:p>
        </w:tc>
        <w:tc>
          <w:tcPr>
            <w:tcW w:w="3008"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数量</w:t>
            </w:r>
          </w:p>
        </w:tc>
      </w:tr>
      <w:tr w:rsidR="003746E7" w:rsidRPr="00717830">
        <w:trPr>
          <w:jc w:val="center"/>
        </w:trPr>
        <w:tc>
          <w:tcPr>
            <w:tcW w:w="1063"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totalPrice</w:t>
            </w:r>
          </w:p>
        </w:tc>
        <w:tc>
          <w:tcPr>
            <w:tcW w:w="437"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9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10</w:t>
            </w:r>
          </w:p>
        </w:tc>
        <w:tc>
          <w:tcPr>
            <w:tcW w:w="3008"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总价</w:t>
            </w:r>
          </w:p>
        </w:tc>
      </w:tr>
      <w:tr w:rsidR="003746E7" w:rsidRPr="00717830">
        <w:trPr>
          <w:jc w:val="center"/>
        </w:trPr>
        <w:tc>
          <w:tcPr>
            <w:tcW w:w="1063"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rate</w:t>
            </w:r>
          </w:p>
        </w:tc>
        <w:tc>
          <w:tcPr>
            <w:tcW w:w="437"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9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10</w:t>
            </w:r>
          </w:p>
        </w:tc>
        <w:tc>
          <w:tcPr>
            <w:tcW w:w="3008"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费率</w:t>
            </w:r>
          </w:p>
        </w:tc>
      </w:tr>
      <w:tr w:rsidR="003746E7" w:rsidRPr="00717830">
        <w:trPr>
          <w:jc w:val="center"/>
        </w:trPr>
        <w:tc>
          <w:tcPr>
            <w:tcW w:w="1063"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taxRateFree</w:t>
            </w:r>
          </w:p>
        </w:tc>
        <w:tc>
          <w:tcPr>
            <w:tcW w:w="437"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9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10</w:t>
            </w:r>
          </w:p>
        </w:tc>
        <w:tc>
          <w:tcPr>
            <w:tcW w:w="3008"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免税标识</w:t>
            </w:r>
          </w:p>
        </w:tc>
      </w:tr>
    </w:tbl>
    <w:p w:rsidR="003746E7" w:rsidRDefault="00F71514">
      <w:pPr>
        <w:pStyle w:val="a7"/>
        <w:spacing w:before="156" w:after="156"/>
      </w:pPr>
      <w:r>
        <w:rPr>
          <w:rFonts w:hint="eastAsia"/>
        </w:rPr>
        <w:t>响应参数</w:t>
      </w:r>
    </w:p>
    <w:p w:rsidR="003746E7" w:rsidRDefault="00F71514">
      <w:pPr>
        <w:pStyle w:val="a4"/>
        <w:spacing w:before="156" w:after="156"/>
      </w:pPr>
      <w:r>
        <w:rPr>
          <w:rFonts w:hint="eastAsia"/>
        </w:rPr>
        <w:t>开票接口响应参数</w:t>
      </w:r>
    </w:p>
    <w:tbl>
      <w:tblPr>
        <w:tblW w:w="5053" w:type="pct"/>
        <w:jc w:val="center"/>
        <w:tblBorders>
          <w:top w:val="single" w:sz="8" w:space="0" w:color="000000"/>
          <w:left w:val="single" w:sz="8" w:space="0" w:color="000000"/>
          <w:bottom w:val="single" w:sz="8" w:space="0" w:color="000000"/>
          <w:right w:val="single" w:sz="8"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2084"/>
        <w:gridCol w:w="885"/>
        <w:gridCol w:w="896"/>
        <w:gridCol w:w="5895"/>
      </w:tblGrid>
      <w:tr w:rsidR="003746E7" w:rsidRPr="00717830">
        <w:trPr>
          <w:jc w:val="center"/>
        </w:trPr>
        <w:tc>
          <w:tcPr>
            <w:tcW w:w="1067" w:type="pct"/>
            <w:tcBorders>
              <w:top w:val="single" w:sz="8"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数据项</w:t>
            </w:r>
          </w:p>
        </w:tc>
        <w:tc>
          <w:tcPr>
            <w:tcW w:w="453" w:type="pct"/>
            <w:tcBorders>
              <w:top w:val="single" w:sz="8"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类型</w:t>
            </w:r>
          </w:p>
        </w:tc>
        <w:tc>
          <w:tcPr>
            <w:tcW w:w="459" w:type="pct"/>
            <w:tcBorders>
              <w:top w:val="single" w:sz="8"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位数</w:t>
            </w:r>
          </w:p>
        </w:tc>
        <w:tc>
          <w:tcPr>
            <w:tcW w:w="3019" w:type="pct"/>
            <w:tcBorders>
              <w:top w:val="single" w:sz="8"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说明</w:t>
            </w:r>
          </w:p>
        </w:tc>
      </w:tr>
      <w:tr w:rsidR="003746E7" w:rsidRPr="00717830">
        <w:trPr>
          <w:jc w:val="center"/>
        </w:trPr>
        <w:tc>
          <w:tcPr>
            <w:tcW w:w="1067"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resultCode</w:t>
            </w:r>
          </w:p>
        </w:tc>
        <w:tc>
          <w:tcPr>
            <w:tcW w:w="453"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59"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10</w:t>
            </w:r>
          </w:p>
        </w:tc>
        <w:tc>
          <w:tcPr>
            <w:tcW w:w="3019"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结果码</w:t>
            </w:r>
          </w:p>
        </w:tc>
      </w:tr>
      <w:tr w:rsidR="003746E7" w:rsidRPr="00717830">
        <w:trPr>
          <w:trHeight w:val="90"/>
          <w:jc w:val="center"/>
        </w:trPr>
        <w:tc>
          <w:tcPr>
            <w:tcW w:w="1067"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desc</w:t>
            </w:r>
          </w:p>
        </w:tc>
        <w:tc>
          <w:tcPr>
            <w:tcW w:w="453"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59"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200</w:t>
            </w:r>
          </w:p>
        </w:tc>
        <w:tc>
          <w:tcPr>
            <w:tcW w:w="3019"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描述</w:t>
            </w:r>
          </w:p>
        </w:tc>
      </w:tr>
      <w:tr w:rsidR="003746E7" w:rsidRPr="00717830">
        <w:trPr>
          <w:jc w:val="center"/>
        </w:trPr>
        <w:tc>
          <w:tcPr>
            <w:tcW w:w="1067"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searchCode</w:t>
            </w:r>
          </w:p>
        </w:tc>
        <w:tc>
          <w:tcPr>
            <w:tcW w:w="453"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59"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20</w:t>
            </w:r>
          </w:p>
        </w:tc>
        <w:tc>
          <w:tcPr>
            <w:tcW w:w="3019"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开票方流水</w:t>
            </w:r>
          </w:p>
        </w:tc>
      </w:tr>
      <w:tr w:rsidR="003746E7" w:rsidRPr="00717830">
        <w:trPr>
          <w:jc w:val="center"/>
        </w:trPr>
        <w:tc>
          <w:tcPr>
            <w:tcW w:w="1067"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serialNo</w:t>
            </w:r>
          </w:p>
        </w:tc>
        <w:tc>
          <w:tcPr>
            <w:tcW w:w="453"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59"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20</w:t>
            </w:r>
          </w:p>
        </w:tc>
        <w:tc>
          <w:tcPr>
            <w:tcW w:w="3019"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流水号</w:t>
            </w:r>
          </w:p>
        </w:tc>
      </w:tr>
      <w:tr w:rsidR="003746E7" w:rsidRPr="00717830">
        <w:trPr>
          <w:trHeight w:val="90"/>
          <w:jc w:val="center"/>
        </w:trPr>
        <w:tc>
          <w:tcPr>
            <w:tcW w:w="1067"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jshj</w:t>
            </w:r>
          </w:p>
        </w:tc>
        <w:tc>
          <w:tcPr>
            <w:tcW w:w="453"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59"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10</w:t>
            </w:r>
          </w:p>
        </w:tc>
        <w:tc>
          <w:tcPr>
            <w:tcW w:w="3019"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价税合计即含税总额</w:t>
            </w:r>
          </w:p>
        </w:tc>
      </w:tr>
      <w:tr w:rsidR="003746E7" w:rsidRPr="00717830">
        <w:trPr>
          <w:jc w:val="center"/>
        </w:trPr>
        <w:tc>
          <w:tcPr>
            <w:tcW w:w="1067"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hjse</w:t>
            </w:r>
          </w:p>
        </w:tc>
        <w:tc>
          <w:tcPr>
            <w:tcW w:w="453"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59"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10</w:t>
            </w:r>
          </w:p>
        </w:tc>
        <w:tc>
          <w:tcPr>
            <w:tcW w:w="3019"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合计税额-</w:t>
            </w:r>
            <w:proofErr w:type="gramStart"/>
            <w:r w:rsidRPr="00717830">
              <w:rPr>
                <w:rFonts w:ascii="宋体" w:hAnsi="Times New Roman"/>
                <w:kern w:val="0"/>
                <w:sz w:val="18"/>
                <w:szCs w:val="18"/>
              </w:rPr>
              <w:t>开票税</w:t>
            </w:r>
            <w:proofErr w:type="gramEnd"/>
            <w:r w:rsidRPr="00717830">
              <w:rPr>
                <w:rFonts w:ascii="宋体" w:hAnsi="Times New Roman"/>
                <w:kern w:val="0"/>
                <w:sz w:val="18"/>
                <w:szCs w:val="18"/>
              </w:rPr>
              <w:t>总额</w:t>
            </w:r>
          </w:p>
        </w:tc>
      </w:tr>
    </w:tbl>
    <w:p w:rsidR="003746E7" w:rsidRDefault="00F71514">
      <w:pPr>
        <w:pStyle w:val="a7"/>
        <w:numPr>
          <w:ilvl w:val="2"/>
          <w:numId w:val="7"/>
        </w:numPr>
        <w:spacing w:before="156" w:after="156"/>
        <w:outlineLvl w:val="3"/>
      </w:pPr>
      <w:bookmarkStart w:id="143" w:name="_Toc135293497"/>
      <w:r>
        <w:rPr>
          <w:rFonts w:hint="eastAsia"/>
        </w:rPr>
        <w:t>开票查询接口</w:t>
      </w:r>
      <w:bookmarkEnd w:id="143"/>
    </w:p>
    <w:p w:rsidR="003746E7" w:rsidRDefault="00F71514">
      <w:pPr>
        <w:pStyle w:val="a7"/>
        <w:spacing w:before="156" w:after="156"/>
      </w:pPr>
      <w:r>
        <w:rPr>
          <w:rFonts w:hint="eastAsia"/>
        </w:rPr>
        <w:t>请求参数</w:t>
      </w:r>
    </w:p>
    <w:p w:rsidR="003746E7" w:rsidRDefault="00F71514">
      <w:pPr>
        <w:pStyle w:val="a4"/>
        <w:spacing w:before="156" w:after="156"/>
      </w:pPr>
      <w:r>
        <w:rPr>
          <w:rFonts w:hint="eastAsia"/>
        </w:rPr>
        <w:t>开票查询接口请求参数</w:t>
      </w:r>
    </w:p>
    <w:tbl>
      <w:tblPr>
        <w:tblW w:w="5044" w:type="pct"/>
        <w:jc w:val="center"/>
        <w:tblBorders>
          <w:top w:val="single" w:sz="8" w:space="0" w:color="000000"/>
          <w:left w:val="single" w:sz="8" w:space="0" w:color="000000"/>
          <w:bottom w:val="single" w:sz="8" w:space="0" w:color="000000"/>
          <w:right w:val="single" w:sz="8"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2019"/>
        <w:gridCol w:w="889"/>
        <w:gridCol w:w="900"/>
        <w:gridCol w:w="5935"/>
      </w:tblGrid>
      <w:tr w:rsidR="003746E7" w:rsidRPr="00717830">
        <w:trPr>
          <w:jc w:val="center"/>
        </w:trPr>
        <w:tc>
          <w:tcPr>
            <w:tcW w:w="1036" w:type="pct"/>
            <w:tcBorders>
              <w:top w:val="single" w:sz="8"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数据项</w:t>
            </w:r>
          </w:p>
        </w:tc>
        <w:tc>
          <w:tcPr>
            <w:tcW w:w="456" w:type="pct"/>
            <w:tcBorders>
              <w:top w:val="single" w:sz="8"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类型</w:t>
            </w:r>
          </w:p>
        </w:tc>
        <w:tc>
          <w:tcPr>
            <w:tcW w:w="462" w:type="pct"/>
            <w:tcBorders>
              <w:top w:val="single" w:sz="8"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位数</w:t>
            </w:r>
          </w:p>
        </w:tc>
        <w:tc>
          <w:tcPr>
            <w:tcW w:w="3045" w:type="pct"/>
            <w:tcBorders>
              <w:top w:val="single" w:sz="8"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说明</w:t>
            </w:r>
          </w:p>
        </w:tc>
      </w:tr>
      <w:tr w:rsidR="003746E7" w:rsidRPr="00717830">
        <w:trPr>
          <w:jc w:val="center"/>
        </w:trPr>
        <w:tc>
          <w:tcPr>
            <w:tcW w:w="1036"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invoiceCategory</w:t>
            </w:r>
          </w:p>
        </w:tc>
        <w:tc>
          <w:tcPr>
            <w:tcW w:w="456"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62"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10</w:t>
            </w:r>
          </w:p>
        </w:tc>
        <w:tc>
          <w:tcPr>
            <w:tcW w:w="3045"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发票类别</w:t>
            </w:r>
          </w:p>
        </w:tc>
      </w:tr>
      <w:tr w:rsidR="003746E7" w:rsidRPr="00717830">
        <w:trPr>
          <w:trHeight w:val="90"/>
          <w:jc w:val="center"/>
        </w:trPr>
        <w:tc>
          <w:tcPr>
            <w:tcW w:w="1036"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thirdSerialNo</w:t>
            </w:r>
          </w:p>
        </w:tc>
        <w:tc>
          <w:tcPr>
            <w:tcW w:w="456"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62"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20</w:t>
            </w:r>
          </w:p>
        </w:tc>
        <w:tc>
          <w:tcPr>
            <w:tcW w:w="3045"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第三方流水</w:t>
            </w:r>
          </w:p>
        </w:tc>
      </w:tr>
      <w:tr w:rsidR="003746E7" w:rsidRPr="00717830">
        <w:trPr>
          <w:jc w:val="center"/>
        </w:trPr>
        <w:tc>
          <w:tcPr>
            <w:tcW w:w="1036"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saleDutyNo</w:t>
            </w:r>
          </w:p>
        </w:tc>
        <w:tc>
          <w:tcPr>
            <w:tcW w:w="456"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62"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10</w:t>
            </w:r>
          </w:p>
        </w:tc>
        <w:tc>
          <w:tcPr>
            <w:tcW w:w="3045"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分销</w:t>
            </w:r>
            <w:proofErr w:type="gramStart"/>
            <w:r w:rsidRPr="00717830">
              <w:rPr>
                <w:rFonts w:ascii="宋体" w:hAnsi="Times New Roman"/>
                <w:kern w:val="0"/>
                <w:sz w:val="18"/>
                <w:szCs w:val="18"/>
              </w:rPr>
              <w:t>商税号</w:t>
            </w:r>
            <w:proofErr w:type="gramEnd"/>
          </w:p>
        </w:tc>
      </w:tr>
    </w:tbl>
    <w:p w:rsidR="003746E7" w:rsidRDefault="00F71514">
      <w:pPr>
        <w:pStyle w:val="a7"/>
        <w:spacing w:before="156" w:after="156"/>
      </w:pPr>
      <w:r>
        <w:rPr>
          <w:rFonts w:hint="eastAsia"/>
        </w:rPr>
        <w:t>响应参数</w:t>
      </w:r>
    </w:p>
    <w:p w:rsidR="003746E7" w:rsidRDefault="00F71514">
      <w:pPr>
        <w:pStyle w:val="a4"/>
        <w:spacing w:before="156" w:after="156"/>
      </w:pPr>
      <w:bookmarkStart w:id="144" w:name="_GoBack"/>
      <w:bookmarkEnd w:id="144"/>
      <w:r>
        <w:rPr>
          <w:rFonts w:hint="eastAsia"/>
        </w:rPr>
        <w:t>开票查询接口响应参数</w:t>
      </w:r>
    </w:p>
    <w:tbl>
      <w:tblPr>
        <w:tblW w:w="5017" w:type="pct"/>
        <w:jc w:val="center"/>
        <w:tblBorders>
          <w:top w:val="single" w:sz="8" w:space="0" w:color="000000"/>
          <w:left w:val="single" w:sz="8" w:space="0" w:color="000000"/>
          <w:bottom w:val="single" w:sz="8" w:space="0" w:color="000000"/>
          <w:right w:val="single" w:sz="8"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2097"/>
        <w:gridCol w:w="864"/>
        <w:gridCol w:w="946"/>
        <w:gridCol w:w="5784"/>
      </w:tblGrid>
      <w:tr w:rsidR="003746E7" w:rsidRPr="00717830">
        <w:trPr>
          <w:trHeight w:val="90"/>
          <w:jc w:val="center"/>
        </w:trPr>
        <w:tc>
          <w:tcPr>
            <w:tcW w:w="1082" w:type="pct"/>
            <w:tcBorders>
              <w:top w:val="single" w:sz="8"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数据项</w:t>
            </w:r>
          </w:p>
        </w:tc>
        <w:tc>
          <w:tcPr>
            <w:tcW w:w="446" w:type="pct"/>
            <w:tcBorders>
              <w:top w:val="single" w:sz="8"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类型</w:t>
            </w:r>
          </w:p>
        </w:tc>
        <w:tc>
          <w:tcPr>
            <w:tcW w:w="488" w:type="pct"/>
            <w:tcBorders>
              <w:top w:val="single" w:sz="8"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位数</w:t>
            </w:r>
          </w:p>
        </w:tc>
        <w:tc>
          <w:tcPr>
            <w:tcW w:w="2983" w:type="pct"/>
            <w:tcBorders>
              <w:top w:val="single" w:sz="8"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说明</w:t>
            </w:r>
          </w:p>
        </w:tc>
      </w:tr>
      <w:tr w:rsidR="003746E7" w:rsidRPr="00717830">
        <w:trPr>
          <w:jc w:val="center"/>
        </w:trPr>
        <w:tc>
          <w:tcPr>
            <w:tcW w:w="1082"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resultCode</w:t>
            </w:r>
          </w:p>
        </w:tc>
        <w:tc>
          <w:tcPr>
            <w:tcW w:w="446"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8"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10</w:t>
            </w:r>
          </w:p>
        </w:tc>
        <w:tc>
          <w:tcPr>
            <w:tcW w:w="2983"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开票编码</w:t>
            </w:r>
          </w:p>
        </w:tc>
      </w:tr>
      <w:tr w:rsidR="003746E7" w:rsidRPr="00717830">
        <w:trPr>
          <w:jc w:val="center"/>
        </w:trPr>
        <w:tc>
          <w:tcPr>
            <w:tcW w:w="1082"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lastRenderedPageBreak/>
              <w:t>description</w:t>
            </w:r>
          </w:p>
        </w:tc>
        <w:tc>
          <w:tcPr>
            <w:tcW w:w="446"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8"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20</w:t>
            </w:r>
          </w:p>
        </w:tc>
        <w:tc>
          <w:tcPr>
            <w:tcW w:w="2983"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请求描述</w:t>
            </w:r>
          </w:p>
        </w:tc>
      </w:tr>
      <w:tr w:rsidR="003746E7" w:rsidRPr="00717830">
        <w:trPr>
          <w:jc w:val="center"/>
        </w:trPr>
        <w:tc>
          <w:tcPr>
            <w:tcW w:w="1082"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invoiceCode</w:t>
            </w:r>
          </w:p>
        </w:tc>
        <w:tc>
          <w:tcPr>
            <w:tcW w:w="446"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8"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10</w:t>
            </w:r>
          </w:p>
        </w:tc>
        <w:tc>
          <w:tcPr>
            <w:tcW w:w="2983"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开票代码</w:t>
            </w:r>
          </w:p>
        </w:tc>
      </w:tr>
      <w:tr w:rsidR="003746E7" w:rsidRPr="00717830">
        <w:trPr>
          <w:jc w:val="center"/>
        </w:trPr>
        <w:tc>
          <w:tcPr>
            <w:tcW w:w="1082"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invoiceNo</w:t>
            </w:r>
          </w:p>
        </w:tc>
        <w:tc>
          <w:tcPr>
            <w:tcW w:w="446"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8"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10</w:t>
            </w:r>
          </w:p>
        </w:tc>
        <w:tc>
          <w:tcPr>
            <w:tcW w:w="2983"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kern w:val="0"/>
                <w:sz w:val="18"/>
                <w:szCs w:val="18"/>
              </w:rPr>
              <w:t>开票号码</w:t>
            </w:r>
          </w:p>
        </w:tc>
      </w:tr>
    </w:tbl>
    <w:p w:rsidR="003746E7" w:rsidRDefault="00F71514">
      <w:pPr>
        <w:pStyle w:val="a6"/>
        <w:spacing w:before="156" w:after="156"/>
      </w:pPr>
      <w:bookmarkStart w:id="145" w:name="_Toc135293498"/>
      <w:bookmarkStart w:id="146" w:name="_Toc135296207"/>
      <w:r>
        <w:rPr>
          <w:rFonts w:hint="eastAsia"/>
        </w:rPr>
        <w:t>数字</w:t>
      </w:r>
      <w:proofErr w:type="gramStart"/>
      <w:r>
        <w:rPr>
          <w:rFonts w:hint="eastAsia"/>
        </w:rPr>
        <w:t>旅游卡</w:t>
      </w:r>
      <w:proofErr w:type="gramEnd"/>
      <w:r>
        <w:t>业务数据接口技术规范</w:t>
      </w:r>
      <w:bookmarkEnd w:id="145"/>
      <w:bookmarkEnd w:id="146"/>
    </w:p>
    <w:p w:rsidR="003746E7" w:rsidRDefault="00F71514">
      <w:pPr>
        <w:pStyle w:val="a7"/>
        <w:numPr>
          <w:ilvl w:val="2"/>
          <w:numId w:val="7"/>
        </w:numPr>
        <w:spacing w:before="156" w:after="156"/>
        <w:outlineLvl w:val="3"/>
      </w:pPr>
      <w:bookmarkStart w:id="147" w:name="_Toc135293499"/>
      <w:r>
        <w:t>联机核销接口</w:t>
      </w:r>
      <w:bookmarkEnd w:id="147"/>
    </w:p>
    <w:p w:rsidR="003746E7" w:rsidRDefault="00F71514">
      <w:pPr>
        <w:pStyle w:val="a7"/>
        <w:spacing w:before="156" w:after="156"/>
      </w:pPr>
      <w:r>
        <w:rPr>
          <w:rFonts w:hint="eastAsia"/>
        </w:rPr>
        <w:t>请求参数</w:t>
      </w:r>
    </w:p>
    <w:p w:rsidR="003746E7" w:rsidRDefault="00F71514">
      <w:pPr>
        <w:pStyle w:val="a4"/>
        <w:spacing w:before="156" w:after="156"/>
      </w:pPr>
      <w:r>
        <w:rPr>
          <w:rFonts w:hint="eastAsia"/>
        </w:rPr>
        <w:t>联机核销接口请求参数</w:t>
      </w:r>
    </w:p>
    <w:tbl>
      <w:tblPr>
        <w:tblW w:w="5037" w:type="pct"/>
        <w:jc w:val="center"/>
        <w:tblBorders>
          <w:top w:val="single" w:sz="8" w:space="0" w:color="000000"/>
          <w:left w:val="single" w:sz="8" w:space="0" w:color="000000"/>
          <w:bottom w:val="single" w:sz="8" w:space="0" w:color="000000"/>
          <w:right w:val="single" w:sz="8"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2055"/>
        <w:gridCol w:w="874"/>
        <w:gridCol w:w="953"/>
        <w:gridCol w:w="5847"/>
      </w:tblGrid>
      <w:tr w:rsidR="003746E7" w:rsidRPr="00717830">
        <w:trPr>
          <w:jc w:val="center"/>
        </w:trPr>
        <w:tc>
          <w:tcPr>
            <w:tcW w:w="1056" w:type="pct"/>
            <w:tcBorders>
              <w:top w:val="single" w:sz="8"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数据项</w:t>
            </w:r>
          </w:p>
        </w:tc>
        <w:tc>
          <w:tcPr>
            <w:tcW w:w="449" w:type="pct"/>
            <w:tcBorders>
              <w:top w:val="single" w:sz="8"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类型</w:t>
            </w:r>
          </w:p>
        </w:tc>
        <w:tc>
          <w:tcPr>
            <w:tcW w:w="490" w:type="pct"/>
            <w:tcBorders>
              <w:top w:val="single" w:sz="8"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位数</w:t>
            </w:r>
          </w:p>
        </w:tc>
        <w:tc>
          <w:tcPr>
            <w:tcW w:w="3004" w:type="pct"/>
            <w:tcBorders>
              <w:top w:val="single" w:sz="8"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说明</w:t>
            </w:r>
          </w:p>
        </w:tc>
      </w:tr>
      <w:tr w:rsidR="003746E7" w:rsidRPr="00717830">
        <w:trPr>
          <w:jc w:val="center"/>
        </w:trPr>
        <w:tc>
          <w:tcPr>
            <w:tcW w:w="1056"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宋体" w:cs="宋体" w:hint="eastAsia"/>
                <w:bCs/>
                <w:sz w:val="18"/>
                <w:szCs w:val="18"/>
              </w:rPr>
              <w:t>transcode</w:t>
            </w:r>
          </w:p>
        </w:tc>
        <w:tc>
          <w:tcPr>
            <w:tcW w:w="449"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9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2</w:t>
            </w:r>
          </w:p>
        </w:tc>
        <w:tc>
          <w:tcPr>
            <w:tcW w:w="3004"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proofErr w:type="gramStart"/>
            <w:r w:rsidRPr="00717830">
              <w:rPr>
                <w:rFonts w:ascii="宋体" w:hAnsi="Times New Roman"/>
                <w:kern w:val="0"/>
                <w:sz w:val="18"/>
                <w:szCs w:val="18"/>
              </w:rPr>
              <w:t>交易码传</w:t>
            </w:r>
            <w:proofErr w:type="gramEnd"/>
            <w:r w:rsidRPr="00717830">
              <w:rPr>
                <w:rFonts w:ascii="宋体" w:hAnsi="Times New Roman" w:hint="eastAsia"/>
                <w:kern w:val="0"/>
                <w:sz w:val="18"/>
                <w:szCs w:val="18"/>
              </w:rPr>
              <w:t>0</w:t>
            </w:r>
            <w:r w:rsidRPr="00717830">
              <w:rPr>
                <w:rFonts w:ascii="宋体" w:hAnsi="Times New Roman"/>
                <w:kern w:val="0"/>
                <w:sz w:val="18"/>
                <w:szCs w:val="18"/>
              </w:rPr>
              <w:t>3</w:t>
            </w:r>
          </w:p>
        </w:tc>
      </w:tr>
      <w:tr w:rsidR="003746E7" w:rsidRPr="00717830">
        <w:trPr>
          <w:jc w:val="center"/>
        </w:trPr>
        <w:tc>
          <w:tcPr>
            <w:tcW w:w="1056"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宋体" w:cs="宋体" w:hint="eastAsia"/>
                <w:bCs/>
                <w:sz w:val="18"/>
                <w:szCs w:val="18"/>
              </w:rPr>
              <w:t>sn</w:t>
            </w:r>
          </w:p>
        </w:tc>
        <w:tc>
          <w:tcPr>
            <w:tcW w:w="449"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9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32</w:t>
            </w:r>
          </w:p>
        </w:tc>
        <w:tc>
          <w:tcPr>
            <w:tcW w:w="3004"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hint="eastAsia"/>
                <w:kern w:val="0"/>
                <w:sz w:val="18"/>
                <w:szCs w:val="18"/>
              </w:rPr>
              <w:t>设备</w:t>
            </w:r>
            <w:r w:rsidRPr="00717830">
              <w:rPr>
                <w:rFonts w:ascii="宋体" w:hAnsi="Times New Roman"/>
                <w:kern w:val="0"/>
                <w:sz w:val="18"/>
                <w:szCs w:val="18"/>
              </w:rPr>
              <w:t>序列号</w:t>
            </w:r>
          </w:p>
        </w:tc>
      </w:tr>
      <w:tr w:rsidR="003746E7" w:rsidRPr="00717830">
        <w:trPr>
          <w:jc w:val="center"/>
        </w:trPr>
        <w:tc>
          <w:tcPr>
            <w:tcW w:w="1056"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宋体" w:cs="宋体"/>
                <w:bCs/>
                <w:sz w:val="18"/>
                <w:szCs w:val="18"/>
              </w:rPr>
              <w:t>psam_no</w:t>
            </w:r>
          </w:p>
        </w:tc>
        <w:tc>
          <w:tcPr>
            <w:tcW w:w="449"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9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32</w:t>
            </w:r>
          </w:p>
        </w:tc>
        <w:tc>
          <w:tcPr>
            <w:tcW w:w="3004"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hint="eastAsia"/>
                <w:kern w:val="0"/>
                <w:sz w:val="18"/>
                <w:szCs w:val="18"/>
              </w:rPr>
              <w:t>设备唯一编号，由数字</w:t>
            </w:r>
            <w:proofErr w:type="gramStart"/>
            <w:r w:rsidRPr="00717830">
              <w:rPr>
                <w:rFonts w:ascii="宋体" w:hAnsi="Times New Roman" w:hint="eastAsia"/>
                <w:kern w:val="0"/>
                <w:sz w:val="18"/>
                <w:szCs w:val="18"/>
              </w:rPr>
              <w:t>旅游卡平台</w:t>
            </w:r>
            <w:proofErr w:type="gramEnd"/>
            <w:r w:rsidRPr="00717830">
              <w:rPr>
                <w:rFonts w:ascii="宋体" w:hAnsi="Times New Roman" w:hint="eastAsia"/>
                <w:kern w:val="0"/>
                <w:sz w:val="18"/>
                <w:szCs w:val="18"/>
              </w:rPr>
              <w:t>分配</w:t>
            </w:r>
          </w:p>
        </w:tc>
      </w:tr>
      <w:tr w:rsidR="003746E7" w:rsidRPr="00717830">
        <w:trPr>
          <w:jc w:val="center"/>
        </w:trPr>
        <w:tc>
          <w:tcPr>
            <w:tcW w:w="1056"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宋体" w:cs="宋体"/>
                <w:bCs/>
                <w:sz w:val="18"/>
                <w:szCs w:val="18"/>
              </w:rPr>
            </w:pPr>
            <w:r w:rsidRPr="00717830">
              <w:rPr>
                <w:rFonts w:ascii="宋体" w:hAnsi="宋体" w:cs="宋体" w:hint="eastAsia"/>
                <w:bCs/>
                <w:sz w:val="18"/>
                <w:szCs w:val="18"/>
              </w:rPr>
              <w:t>cardno</w:t>
            </w:r>
          </w:p>
        </w:tc>
        <w:tc>
          <w:tcPr>
            <w:tcW w:w="449"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9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w:t>
            </w:r>
            <w:r w:rsidRPr="00717830">
              <w:rPr>
                <w:rFonts w:ascii="宋体" w:hAnsi="Times New Roman"/>
                <w:kern w:val="0"/>
                <w:sz w:val="18"/>
                <w:szCs w:val="18"/>
              </w:rPr>
              <w:t>024</w:t>
            </w:r>
          </w:p>
        </w:tc>
        <w:tc>
          <w:tcPr>
            <w:tcW w:w="3004"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hint="eastAsia"/>
                <w:kern w:val="0"/>
                <w:sz w:val="18"/>
                <w:szCs w:val="18"/>
              </w:rPr>
              <w:t>入园介质识别码</w:t>
            </w:r>
          </w:p>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hint="eastAsia"/>
                <w:kern w:val="0"/>
                <w:sz w:val="18"/>
                <w:szCs w:val="18"/>
              </w:rPr>
              <w:t>如：数字</w:t>
            </w:r>
            <w:proofErr w:type="gramStart"/>
            <w:r w:rsidRPr="00717830">
              <w:rPr>
                <w:rFonts w:ascii="宋体" w:hAnsi="Times New Roman" w:hint="eastAsia"/>
                <w:kern w:val="0"/>
                <w:sz w:val="18"/>
                <w:szCs w:val="18"/>
              </w:rPr>
              <w:t>旅游卡入园</w:t>
            </w:r>
            <w:proofErr w:type="gramEnd"/>
            <w:r w:rsidRPr="00717830">
              <w:rPr>
                <w:rFonts w:ascii="宋体" w:hAnsi="Times New Roman" w:hint="eastAsia"/>
                <w:kern w:val="0"/>
                <w:sz w:val="18"/>
                <w:szCs w:val="18"/>
              </w:rPr>
              <w:t>码为</w:t>
            </w:r>
            <w:proofErr w:type="gramStart"/>
            <w:r w:rsidRPr="00717830">
              <w:rPr>
                <w:rFonts w:ascii="宋体" w:hAnsi="Times New Roman" w:hint="eastAsia"/>
                <w:kern w:val="0"/>
                <w:sz w:val="18"/>
                <w:szCs w:val="18"/>
              </w:rPr>
              <w:t>二维码字符串</w:t>
            </w:r>
            <w:proofErr w:type="gramEnd"/>
            <w:r w:rsidRPr="00717830">
              <w:rPr>
                <w:rFonts w:ascii="宋体" w:hAnsi="Times New Roman" w:hint="eastAsia"/>
                <w:kern w:val="0"/>
                <w:sz w:val="18"/>
                <w:szCs w:val="18"/>
              </w:rPr>
              <w:t>，</w:t>
            </w:r>
          </w:p>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hint="eastAsia"/>
                <w:kern w:val="0"/>
                <w:sz w:val="18"/>
                <w:szCs w:val="18"/>
              </w:rPr>
              <w:t>数字</w:t>
            </w:r>
            <w:proofErr w:type="gramStart"/>
            <w:r w:rsidRPr="00717830">
              <w:rPr>
                <w:rFonts w:ascii="宋体" w:hAnsi="Times New Roman" w:hint="eastAsia"/>
                <w:kern w:val="0"/>
                <w:sz w:val="18"/>
                <w:szCs w:val="18"/>
              </w:rPr>
              <w:t>旅游卡</w:t>
            </w:r>
            <w:proofErr w:type="gramEnd"/>
            <w:r w:rsidRPr="00717830">
              <w:rPr>
                <w:rFonts w:ascii="宋体" w:hAnsi="Times New Roman" w:hint="eastAsia"/>
                <w:kern w:val="0"/>
                <w:sz w:val="18"/>
                <w:szCs w:val="18"/>
              </w:rPr>
              <w:t>卡号，</w:t>
            </w:r>
          </w:p>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hint="eastAsia"/>
                <w:kern w:val="0"/>
                <w:sz w:val="18"/>
                <w:szCs w:val="18"/>
              </w:rPr>
              <w:t>社保卡为包含识别码等信息并用竖线分隔的字符串，</w:t>
            </w:r>
          </w:p>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hint="eastAsia"/>
                <w:kern w:val="0"/>
                <w:sz w:val="18"/>
                <w:szCs w:val="18"/>
              </w:rPr>
              <w:t>电子社保码为</w:t>
            </w:r>
            <w:proofErr w:type="gramStart"/>
            <w:r w:rsidRPr="00717830">
              <w:rPr>
                <w:rFonts w:ascii="宋体" w:hAnsi="Times New Roman" w:hint="eastAsia"/>
                <w:kern w:val="0"/>
                <w:sz w:val="18"/>
                <w:szCs w:val="18"/>
              </w:rPr>
              <w:t>二维码原始</w:t>
            </w:r>
            <w:proofErr w:type="gramEnd"/>
            <w:r w:rsidRPr="00717830">
              <w:rPr>
                <w:rFonts w:ascii="宋体" w:hAnsi="Times New Roman" w:hint="eastAsia"/>
                <w:kern w:val="0"/>
                <w:sz w:val="18"/>
                <w:szCs w:val="18"/>
              </w:rPr>
              <w:t>字符串，</w:t>
            </w:r>
          </w:p>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hint="eastAsia"/>
                <w:kern w:val="0"/>
                <w:sz w:val="18"/>
                <w:szCs w:val="18"/>
              </w:rPr>
              <w:t>中国移动超级Sim卡为包含pid、seid信息并用竖线分隔的字符串</w:t>
            </w:r>
          </w:p>
        </w:tc>
      </w:tr>
      <w:tr w:rsidR="003746E7" w:rsidRPr="00717830">
        <w:trPr>
          <w:jc w:val="center"/>
        </w:trPr>
        <w:tc>
          <w:tcPr>
            <w:tcW w:w="1056"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宋体" w:cs="宋体"/>
                <w:bCs/>
                <w:sz w:val="18"/>
                <w:szCs w:val="18"/>
              </w:rPr>
            </w:pPr>
            <w:r w:rsidRPr="00717830">
              <w:rPr>
                <w:rFonts w:ascii="宋体" w:hAnsi="宋体" w:cs="宋体" w:hint="eastAsia"/>
                <w:bCs/>
                <w:sz w:val="18"/>
                <w:szCs w:val="18"/>
              </w:rPr>
              <w:t>posls</w:t>
            </w:r>
          </w:p>
        </w:tc>
        <w:tc>
          <w:tcPr>
            <w:tcW w:w="449"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9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3</w:t>
            </w:r>
            <w:r w:rsidRPr="00717830">
              <w:rPr>
                <w:rFonts w:ascii="宋体" w:hAnsi="Times New Roman"/>
                <w:kern w:val="0"/>
                <w:sz w:val="18"/>
                <w:szCs w:val="18"/>
              </w:rPr>
              <w:t>2</w:t>
            </w:r>
          </w:p>
        </w:tc>
        <w:tc>
          <w:tcPr>
            <w:tcW w:w="3004"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hint="eastAsia"/>
                <w:kern w:val="0"/>
                <w:sz w:val="18"/>
                <w:szCs w:val="18"/>
              </w:rPr>
              <w:t>pos流水,</w:t>
            </w:r>
          </w:p>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hint="eastAsia"/>
                <w:kern w:val="0"/>
                <w:sz w:val="18"/>
                <w:szCs w:val="18"/>
              </w:rPr>
              <w:t>规则：yyyyMMddHHmmss+psam_no+4位随机数字，</w:t>
            </w:r>
          </w:p>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hint="eastAsia"/>
                <w:kern w:val="0"/>
                <w:sz w:val="18"/>
                <w:szCs w:val="18"/>
              </w:rPr>
              <w:t>如：202210011539139830000000015046</w:t>
            </w:r>
          </w:p>
        </w:tc>
      </w:tr>
      <w:tr w:rsidR="003746E7" w:rsidRPr="00717830">
        <w:trPr>
          <w:jc w:val="center"/>
        </w:trPr>
        <w:tc>
          <w:tcPr>
            <w:tcW w:w="1056"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宋体" w:cs="宋体"/>
                <w:bCs/>
                <w:sz w:val="18"/>
                <w:szCs w:val="18"/>
              </w:rPr>
            </w:pPr>
            <w:r w:rsidRPr="00717830">
              <w:rPr>
                <w:rFonts w:ascii="宋体" w:hAnsi="宋体" w:cs="宋体" w:hint="eastAsia"/>
                <w:bCs/>
                <w:sz w:val="18"/>
                <w:szCs w:val="18"/>
              </w:rPr>
              <w:t>transdate</w:t>
            </w:r>
          </w:p>
        </w:tc>
        <w:tc>
          <w:tcPr>
            <w:tcW w:w="449"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9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8</w:t>
            </w:r>
          </w:p>
        </w:tc>
        <w:tc>
          <w:tcPr>
            <w:tcW w:w="3004"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hint="eastAsia"/>
                <w:kern w:val="0"/>
                <w:sz w:val="18"/>
                <w:szCs w:val="18"/>
              </w:rPr>
              <w:t>日期8位，格式：yyyyMMdd</w:t>
            </w:r>
          </w:p>
        </w:tc>
      </w:tr>
      <w:tr w:rsidR="003746E7" w:rsidRPr="00717830">
        <w:trPr>
          <w:jc w:val="center"/>
        </w:trPr>
        <w:tc>
          <w:tcPr>
            <w:tcW w:w="1056"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宋体" w:cs="宋体"/>
                <w:bCs/>
                <w:sz w:val="18"/>
                <w:szCs w:val="18"/>
              </w:rPr>
            </w:pPr>
            <w:r w:rsidRPr="00717830">
              <w:rPr>
                <w:rFonts w:ascii="宋体" w:hAnsi="宋体" w:cs="宋体" w:hint="eastAsia"/>
                <w:bCs/>
                <w:sz w:val="18"/>
                <w:szCs w:val="18"/>
              </w:rPr>
              <w:t>transtime</w:t>
            </w:r>
          </w:p>
        </w:tc>
        <w:tc>
          <w:tcPr>
            <w:tcW w:w="449"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9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6</w:t>
            </w:r>
          </w:p>
        </w:tc>
        <w:tc>
          <w:tcPr>
            <w:tcW w:w="3004"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hint="eastAsia"/>
                <w:kern w:val="0"/>
                <w:sz w:val="18"/>
                <w:szCs w:val="18"/>
              </w:rPr>
              <w:t>时间6位，格式：HHmmss</w:t>
            </w:r>
          </w:p>
        </w:tc>
      </w:tr>
      <w:tr w:rsidR="003746E7" w:rsidRPr="00717830">
        <w:trPr>
          <w:jc w:val="center"/>
        </w:trPr>
        <w:tc>
          <w:tcPr>
            <w:tcW w:w="1056"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宋体" w:cs="宋体"/>
                <w:bCs/>
                <w:sz w:val="18"/>
                <w:szCs w:val="18"/>
              </w:rPr>
            </w:pPr>
            <w:r w:rsidRPr="00717830">
              <w:rPr>
                <w:rFonts w:ascii="宋体" w:hAnsi="宋体" w:cs="宋体" w:hint="eastAsia"/>
                <w:bCs/>
                <w:sz w:val="18"/>
                <w:szCs w:val="18"/>
              </w:rPr>
              <w:t>flag</w:t>
            </w:r>
          </w:p>
        </w:tc>
        <w:tc>
          <w:tcPr>
            <w:tcW w:w="449"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9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1</w:t>
            </w:r>
          </w:p>
        </w:tc>
        <w:tc>
          <w:tcPr>
            <w:tcW w:w="3004"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hint="eastAsia"/>
                <w:kern w:val="0"/>
                <w:sz w:val="18"/>
                <w:szCs w:val="18"/>
              </w:rPr>
              <w:t>0-联机核销 1-脱机核销</w:t>
            </w:r>
          </w:p>
        </w:tc>
      </w:tr>
      <w:tr w:rsidR="003746E7" w:rsidRPr="00717830">
        <w:trPr>
          <w:jc w:val="center"/>
        </w:trPr>
        <w:tc>
          <w:tcPr>
            <w:tcW w:w="1056"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宋体" w:cs="宋体"/>
                <w:bCs/>
                <w:sz w:val="18"/>
                <w:szCs w:val="18"/>
              </w:rPr>
            </w:pPr>
            <w:r w:rsidRPr="00717830">
              <w:rPr>
                <w:rFonts w:ascii="宋体" w:hAnsi="宋体" w:cs="宋体" w:hint="eastAsia"/>
                <w:bCs/>
                <w:sz w:val="18"/>
                <w:szCs w:val="18"/>
              </w:rPr>
              <w:t>trade_type</w:t>
            </w:r>
          </w:p>
        </w:tc>
        <w:tc>
          <w:tcPr>
            <w:tcW w:w="449"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9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2</w:t>
            </w:r>
          </w:p>
        </w:tc>
        <w:tc>
          <w:tcPr>
            <w:tcW w:w="3004"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hint="eastAsia"/>
                <w:kern w:val="0"/>
                <w:sz w:val="18"/>
                <w:szCs w:val="18"/>
              </w:rPr>
              <w:t>0数字旅游卡，1</w:t>
            </w:r>
            <w:proofErr w:type="gramStart"/>
            <w:r w:rsidRPr="00717830">
              <w:rPr>
                <w:rFonts w:ascii="宋体" w:hAnsi="Times New Roman" w:hint="eastAsia"/>
                <w:kern w:val="0"/>
                <w:sz w:val="18"/>
                <w:szCs w:val="18"/>
              </w:rPr>
              <w:t>二</w:t>
            </w:r>
            <w:proofErr w:type="gramEnd"/>
            <w:r w:rsidRPr="00717830">
              <w:rPr>
                <w:rFonts w:ascii="宋体" w:hAnsi="Times New Roman" w:hint="eastAsia"/>
                <w:kern w:val="0"/>
                <w:sz w:val="18"/>
                <w:szCs w:val="18"/>
              </w:rPr>
              <w:t>维码，2实体社保卡，3移动超级sim卡，4身份证</w:t>
            </w:r>
          </w:p>
        </w:tc>
      </w:tr>
      <w:tr w:rsidR="003746E7" w:rsidRPr="00717830">
        <w:trPr>
          <w:jc w:val="center"/>
        </w:trPr>
        <w:tc>
          <w:tcPr>
            <w:tcW w:w="1056"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宋体" w:cs="宋体"/>
                <w:bCs/>
                <w:sz w:val="18"/>
                <w:szCs w:val="18"/>
              </w:rPr>
            </w:pPr>
            <w:r w:rsidRPr="00717830">
              <w:rPr>
                <w:rFonts w:ascii="宋体" w:hAnsi="宋体" w:cs="宋体" w:hint="eastAsia"/>
                <w:bCs/>
                <w:sz w:val="18"/>
                <w:szCs w:val="18"/>
              </w:rPr>
              <w:t>is_photo</w:t>
            </w:r>
          </w:p>
        </w:tc>
        <w:tc>
          <w:tcPr>
            <w:tcW w:w="449"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9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1</w:t>
            </w:r>
          </w:p>
        </w:tc>
        <w:tc>
          <w:tcPr>
            <w:tcW w:w="3004"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hint="eastAsia"/>
                <w:kern w:val="0"/>
                <w:sz w:val="18"/>
                <w:szCs w:val="18"/>
              </w:rPr>
              <w:t>是否需要获取照片 0-不需要 1-需要</w:t>
            </w:r>
          </w:p>
        </w:tc>
      </w:tr>
      <w:tr w:rsidR="003746E7" w:rsidRPr="00717830">
        <w:trPr>
          <w:jc w:val="center"/>
        </w:trPr>
        <w:tc>
          <w:tcPr>
            <w:tcW w:w="1056"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宋体" w:cs="宋体"/>
                <w:bCs/>
                <w:sz w:val="18"/>
                <w:szCs w:val="18"/>
              </w:rPr>
            </w:pPr>
            <w:r w:rsidRPr="00717830">
              <w:rPr>
                <w:rFonts w:ascii="宋体" w:hAnsi="宋体" w:cs="宋体" w:hint="eastAsia"/>
                <w:color w:val="262626"/>
                <w:sz w:val="18"/>
                <w:szCs w:val="18"/>
              </w:rPr>
              <w:t>sign</w:t>
            </w:r>
          </w:p>
        </w:tc>
        <w:tc>
          <w:tcPr>
            <w:tcW w:w="449"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90"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64</w:t>
            </w:r>
          </w:p>
        </w:tc>
        <w:tc>
          <w:tcPr>
            <w:tcW w:w="3004" w:type="pct"/>
            <w:tcBorders>
              <w:top w:val="single" w:sz="4"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hint="eastAsia"/>
                <w:kern w:val="0"/>
                <w:sz w:val="18"/>
                <w:szCs w:val="18"/>
              </w:rPr>
              <w:t>见B</w:t>
            </w:r>
            <w:r w:rsidRPr="00717830">
              <w:rPr>
                <w:rFonts w:ascii="宋体" w:hAnsi="Times New Roman"/>
                <w:kern w:val="0"/>
                <w:sz w:val="18"/>
                <w:szCs w:val="18"/>
              </w:rPr>
              <w:t>.3.6签名算法</w:t>
            </w:r>
          </w:p>
        </w:tc>
      </w:tr>
    </w:tbl>
    <w:p w:rsidR="003746E7" w:rsidRDefault="00F71514">
      <w:pPr>
        <w:pStyle w:val="a7"/>
        <w:spacing w:before="156" w:after="156"/>
      </w:pPr>
      <w:r>
        <w:rPr>
          <w:rFonts w:hint="eastAsia"/>
        </w:rPr>
        <w:t>响应参数</w:t>
      </w:r>
    </w:p>
    <w:p w:rsidR="003746E7" w:rsidRDefault="00F71514">
      <w:pPr>
        <w:pStyle w:val="a4"/>
        <w:spacing w:before="156" w:after="156"/>
      </w:pPr>
      <w:r>
        <w:rPr>
          <w:rFonts w:hint="eastAsia"/>
        </w:rPr>
        <w:t>联机核销接口响应参数</w:t>
      </w:r>
    </w:p>
    <w:tbl>
      <w:tblPr>
        <w:tblW w:w="5027" w:type="pct"/>
        <w:jc w:val="center"/>
        <w:tblBorders>
          <w:top w:val="single" w:sz="8" w:space="0" w:color="000000"/>
          <w:left w:val="single" w:sz="8" w:space="0" w:color="000000"/>
          <w:bottom w:val="single" w:sz="8" w:space="0" w:color="000000"/>
          <w:right w:val="single" w:sz="8"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2100"/>
        <w:gridCol w:w="867"/>
        <w:gridCol w:w="948"/>
        <w:gridCol w:w="5795"/>
      </w:tblGrid>
      <w:tr w:rsidR="003746E7" w:rsidRPr="00717830">
        <w:trPr>
          <w:jc w:val="center"/>
        </w:trPr>
        <w:tc>
          <w:tcPr>
            <w:tcW w:w="1081" w:type="pct"/>
            <w:tcBorders>
              <w:top w:val="single" w:sz="8"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数据项</w:t>
            </w:r>
          </w:p>
        </w:tc>
        <w:tc>
          <w:tcPr>
            <w:tcW w:w="446" w:type="pct"/>
            <w:tcBorders>
              <w:top w:val="single" w:sz="8"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类型</w:t>
            </w:r>
          </w:p>
        </w:tc>
        <w:tc>
          <w:tcPr>
            <w:tcW w:w="488" w:type="pct"/>
            <w:tcBorders>
              <w:top w:val="single" w:sz="8"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位数</w:t>
            </w:r>
          </w:p>
        </w:tc>
        <w:tc>
          <w:tcPr>
            <w:tcW w:w="2983" w:type="pct"/>
            <w:tcBorders>
              <w:top w:val="single" w:sz="8"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说明</w:t>
            </w:r>
          </w:p>
        </w:tc>
      </w:tr>
      <w:tr w:rsidR="003746E7" w:rsidRPr="00717830">
        <w:trPr>
          <w:jc w:val="center"/>
        </w:trPr>
        <w:tc>
          <w:tcPr>
            <w:tcW w:w="1081"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宋体" w:hint="eastAsia"/>
                <w:bCs/>
                <w:sz w:val="18"/>
                <w:szCs w:val="18"/>
              </w:rPr>
              <w:t>retcode</w:t>
            </w:r>
          </w:p>
        </w:tc>
        <w:tc>
          <w:tcPr>
            <w:tcW w:w="446"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8"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4</w:t>
            </w:r>
          </w:p>
        </w:tc>
        <w:tc>
          <w:tcPr>
            <w:tcW w:w="2983" w:type="pct"/>
            <w:tcBorders>
              <w:top w:val="single" w:sz="4" w:space="0" w:color="000000"/>
              <w:left w:val="single" w:sz="4" w:space="0" w:color="000000"/>
              <w:bottom w:val="single" w:sz="4" w:space="0" w:color="000000"/>
              <w:right w:val="single" w:sz="8" w:space="0" w:color="000000"/>
            </w:tcBorders>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hint="eastAsia"/>
                <w:sz w:val="18"/>
                <w:szCs w:val="18"/>
              </w:rPr>
              <w:t>返回码</w:t>
            </w:r>
          </w:p>
        </w:tc>
      </w:tr>
      <w:tr w:rsidR="003746E7" w:rsidRPr="00717830">
        <w:trPr>
          <w:jc w:val="center"/>
        </w:trPr>
        <w:tc>
          <w:tcPr>
            <w:tcW w:w="1081"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宋体" w:hint="eastAsia"/>
                <w:bCs/>
                <w:sz w:val="18"/>
                <w:szCs w:val="18"/>
              </w:rPr>
              <w:t>retmsg</w:t>
            </w:r>
          </w:p>
        </w:tc>
        <w:tc>
          <w:tcPr>
            <w:tcW w:w="446"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8"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32</w:t>
            </w:r>
          </w:p>
        </w:tc>
        <w:tc>
          <w:tcPr>
            <w:tcW w:w="2983" w:type="pct"/>
            <w:tcBorders>
              <w:top w:val="single" w:sz="4" w:space="0" w:color="000000"/>
              <w:left w:val="single" w:sz="4" w:space="0" w:color="000000"/>
              <w:bottom w:val="single" w:sz="4" w:space="0" w:color="000000"/>
              <w:right w:val="single" w:sz="8" w:space="0" w:color="000000"/>
            </w:tcBorders>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hint="eastAsia"/>
                <w:sz w:val="18"/>
                <w:szCs w:val="18"/>
              </w:rPr>
              <w:t>返回信息</w:t>
            </w:r>
          </w:p>
        </w:tc>
      </w:tr>
      <w:tr w:rsidR="003746E7" w:rsidRPr="00717830">
        <w:trPr>
          <w:jc w:val="center"/>
        </w:trPr>
        <w:tc>
          <w:tcPr>
            <w:tcW w:w="1081"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宋体" w:cs="宋体" w:hint="eastAsia"/>
                <w:bCs/>
                <w:sz w:val="18"/>
                <w:szCs w:val="18"/>
              </w:rPr>
              <w:t>agentserialno</w:t>
            </w:r>
          </w:p>
        </w:tc>
        <w:tc>
          <w:tcPr>
            <w:tcW w:w="446"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8"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32</w:t>
            </w:r>
          </w:p>
        </w:tc>
        <w:tc>
          <w:tcPr>
            <w:tcW w:w="2983" w:type="pct"/>
            <w:tcBorders>
              <w:top w:val="single" w:sz="4" w:space="0" w:color="000000"/>
              <w:left w:val="single" w:sz="4" w:space="0" w:color="000000"/>
              <w:bottom w:val="single" w:sz="4" w:space="0" w:color="000000"/>
              <w:right w:val="single" w:sz="8" w:space="0" w:color="000000"/>
            </w:tcBorders>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hint="eastAsia"/>
                <w:sz w:val="18"/>
                <w:szCs w:val="18"/>
              </w:rPr>
              <w:t>前置流水</w:t>
            </w:r>
          </w:p>
        </w:tc>
      </w:tr>
      <w:tr w:rsidR="003746E7" w:rsidRPr="00717830">
        <w:trPr>
          <w:jc w:val="center"/>
        </w:trPr>
        <w:tc>
          <w:tcPr>
            <w:tcW w:w="1081"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宋体" w:cs="宋体" w:hint="eastAsia"/>
                <w:bCs/>
                <w:sz w:val="18"/>
                <w:szCs w:val="18"/>
              </w:rPr>
              <w:t>combo_no</w:t>
            </w:r>
          </w:p>
        </w:tc>
        <w:tc>
          <w:tcPr>
            <w:tcW w:w="446"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8"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w:t>
            </w:r>
            <w:r w:rsidRPr="00717830">
              <w:rPr>
                <w:rFonts w:ascii="宋体" w:hAnsi="Times New Roman"/>
                <w:kern w:val="0"/>
                <w:sz w:val="18"/>
                <w:szCs w:val="18"/>
              </w:rPr>
              <w:t>6</w:t>
            </w:r>
          </w:p>
        </w:tc>
        <w:tc>
          <w:tcPr>
            <w:tcW w:w="2983" w:type="pct"/>
            <w:tcBorders>
              <w:top w:val="single" w:sz="4" w:space="0" w:color="000000"/>
              <w:left w:val="single" w:sz="4" w:space="0" w:color="000000"/>
              <w:bottom w:val="single" w:sz="4" w:space="0" w:color="000000"/>
              <w:right w:val="single" w:sz="8" w:space="0" w:color="000000"/>
            </w:tcBorders>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hint="eastAsia"/>
                <w:sz w:val="18"/>
                <w:szCs w:val="18"/>
              </w:rPr>
              <w:t>套餐编号</w:t>
            </w:r>
          </w:p>
        </w:tc>
      </w:tr>
      <w:tr w:rsidR="003746E7" w:rsidRPr="00717830">
        <w:trPr>
          <w:jc w:val="center"/>
        </w:trPr>
        <w:tc>
          <w:tcPr>
            <w:tcW w:w="1081"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宋体" w:cs="宋体"/>
                <w:bCs/>
                <w:sz w:val="18"/>
                <w:szCs w:val="18"/>
              </w:rPr>
            </w:pPr>
            <w:r w:rsidRPr="00717830">
              <w:rPr>
                <w:rFonts w:ascii="宋体" w:hAnsi="宋体" w:cs="宋体" w:hint="eastAsia"/>
                <w:bCs/>
                <w:sz w:val="18"/>
                <w:szCs w:val="18"/>
              </w:rPr>
              <w:t>combo_name</w:t>
            </w:r>
          </w:p>
        </w:tc>
        <w:tc>
          <w:tcPr>
            <w:tcW w:w="446"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8"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3</w:t>
            </w:r>
            <w:r w:rsidRPr="00717830">
              <w:rPr>
                <w:rFonts w:ascii="宋体" w:hAnsi="Times New Roman"/>
                <w:kern w:val="0"/>
                <w:sz w:val="18"/>
                <w:szCs w:val="18"/>
              </w:rPr>
              <w:t>2</w:t>
            </w:r>
          </w:p>
        </w:tc>
        <w:tc>
          <w:tcPr>
            <w:tcW w:w="2983" w:type="pct"/>
            <w:tcBorders>
              <w:top w:val="single" w:sz="4" w:space="0" w:color="000000"/>
              <w:left w:val="single" w:sz="4" w:space="0" w:color="000000"/>
              <w:bottom w:val="single" w:sz="4" w:space="0" w:color="000000"/>
              <w:right w:val="single" w:sz="8" w:space="0" w:color="000000"/>
            </w:tcBorders>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hint="eastAsia"/>
                <w:sz w:val="18"/>
                <w:szCs w:val="18"/>
              </w:rPr>
              <w:t>套餐名称</w:t>
            </w:r>
          </w:p>
        </w:tc>
      </w:tr>
      <w:tr w:rsidR="003746E7" w:rsidRPr="00717830">
        <w:trPr>
          <w:jc w:val="center"/>
        </w:trPr>
        <w:tc>
          <w:tcPr>
            <w:tcW w:w="1081"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宋体" w:cs="宋体"/>
                <w:bCs/>
                <w:sz w:val="18"/>
                <w:szCs w:val="18"/>
              </w:rPr>
            </w:pPr>
            <w:r w:rsidRPr="00717830">
              <w:rPr>
                <w:rFonts w:ascii="宋体" w:hAnsi="宋体" w:cs="宋体" w:hint="eastAsia"/>
                <w:bCs/>
                <w:sz w:val="18"/>
                <w:szCs w:val="18"/>
              </w:rPr>
              <w:t>transdate</w:t>
            </w:r>
          </w:p>
        </w:tc>
        <w:tc>
          <w:tcPr>
            <w:tcW w:w="446"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8"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8</w:t>
            </w:r>
          </w:p>
        </w:tc>
        <w:tc>
          <w:tcPr>
            <w:tcW w:w="2983" w:type="pct"/>
            <w:tcBorders>
              <w:top w:val="single" w:sz="4" w:space="0" w:color="000000"/>
              <w:left w:val="single" w:sz="4" w:space="0" w:color="000000"/>
              <w:bottom w:val="single" w:sz="4" w:space="0" w:color="000000"/>
              <w:right w:val="single" w:sz="8" w:space="0" w:color="000000"/>
            </w:tcBorders>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hint="eastAsia"/>
                <w:sz w:val="18"/>
                <w:szCs w:val="18"/>
              </w:rPr>
              <w:t>日期</w:t>
            </w:r>
            <w:r w:rsidRPr="00717830">
              <w:rPr>
                <w:rFonts w:hint="eastAsia"/>
                <w:sz w:val="18"/>
                <w:szCs w:val="18"/>
              </w:rPr>
              <w:t>8</w:t>
            </w:r>
            <w:r w:rsidRPr="00717830">
              <w:rPr>
                <w:rFonts w:hint="eastAsia"/>
                <w:sz w:val="18"/>
                <w:szCs w:val="18"/>
              </w:rPr>
              <w:t>位，格式：</w:t>
            </w:r>
            <w:r w:rsidRPr="00717830">
              <w:rPr>
                <w:rFonts w:hint="eastAsia"/>
                <w:sz w:val="18"/>
                <w:szCs w:val="18"/>
              </w:rPr>
              <w:t>yyyyMMdd</w:t>
            </w:r>
          </w:p>
        </w:tc>
      </w:tr>
      <w:tr w:rsidR="003746E7" w:rsidRPr="00717830">
        <w:trPr>
          <w:jc w:val="center"/>
        </w:trPr>
        <w:tc>
          <w:tcPr>
            <w:tcW w:w="1081"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宋体" w:cs="宋体"/>
                <w:bCs/>
                <w:sz w:val="18"/>
                <w:szCs w:val="18"/>
              </w:rPr>
            </w:pPr>
            <w:r w:rsidRPr="00717830">
              <w:rPr>
                <w:rFonts w:ascii="宋体" w:hAnsi="宋体" w:cs="宋体" w:hint="eastAsia"/>
                <w:bCs/>
                <w:sz w:val="18"/>
                <w:szCs w:val="18"/>
              </w:rPr>
              <w:t>transtime</w:t>
            </w:r>
          </w:p>
        </w:tc>
        <w:tc>
          <w:tcPr>
            <w:tcW w:w="446"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8"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6</w:t>
            </w:r>
          </w:p>
        </w:tc>
        <w:tc>
          <w:tcPr>
            <w:tcW w:w="2983" w:type="pct"/>
            <w:tcBorders>
              <w:top w:val="single" w:sz="4" w:space="0" w:color="000000"/>
              <w:left w:val="single" w:sz="4" w:space="0" w:color="000000"/>
              <w:bottom w:val="single" w:sz="4" w:space="0" w:color="000000"/>
              <w:right w:val="single" w:sz="8" w:space="0" w:color="000000"/>
            </w:tcBorders>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hint="eastAsia"/>
                <w:sz w:val="18"/>
                <w:szCs w:val="18"/>
              </w:rPr>
              <w:t>时间</w:t>
            </w:r>
            <w:r w:rsidRPr="00717830">
              <w:rPr>
                <w:rFonts w:hint="eastAsia"/>
                <w:sz w:val="18"/>
                <w:szCs w:val="18"/>
              </w:rPr>
              <w:t>6</w:t>
            </w:r>
            <w:r w:rsidRPr="00717830">
              <w:rPr>
                <w:rFonts w:hint="eastAsia"/>
                <w:sz w:val="18"/>
                <w:szCs w:val="18"/>
              </w:rPr>
              <w:t>位，格式：</w:t>
            </w:r>
            <w:r w:rsidRPr="00717830">
              <w:rPr>
                <w:rFonts w:hint="eastAsia"/>
                <w:sz w:val="18"/>
                <w:szCs w:val="18"/>
              </w:rPr>
              <w:t>HHmmss</w:t>
            </w:r>
          </w:p>
        </w:tc>
      </w:tr>
      <w:tr w:rsidR="003746E7" w:rsidRPr="00717830">
        <w:trPr>
          <w:jc w:val="center"/>
        </w:trPr>
        <w:tc>
          <w:tcPr>
            <w:tcW w:w="1081"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宋体" w:cs="宋体"/>
                <w:bCs/>
                <w:sz w:val="18"/>
                <w:szCs w:val="18"/>
              </w:rPr>
            </w:pPr>
            <w:r w:rsidRPr="00717830">
              <w:rPr>
                <w:rFonts w:ascii="宋体" w:hAnsi="宋体" w:cs="宋体" w:hint="eastAsia"/>
                <w:bCs/>
                <w:sz w:val="18"/>
                <w:szCs w:val="18"/>
              </w:rPr>
              <w:t>pict_base64</w:t>
            </w:r>
          </w:p>
        </w:tc>
        <w:tc>
          <w:tcPr>
            <w:tcW w:w="446"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8"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6</w:t>
            </w:r>
            <w:r w:rsidRPr="00717830">
              <w:rPr>
                <w:rFonts w:ascii="宋体" w:hAnsi="Times New Roman"/>
                <w:kern w:val="0"/>
                <w:sz w:val="18"/>
                <w:szCs w:val="18"/>
              </w:rPr>
              <w:t>4</w:t>
            </w:r>
          </w:p>
        </w:tc>
        <w:tc>
          <w:tcPr>
            <w:tcW w:w="2983" w:type="pct"/>
            <w:tcBorders>
              <w:top w:val="single" w:sz="4" w:space="0" w:color="000000"/>
              <w:left w:val="single" w:sz="4" w:space="0" w:color="000000"/>
              <w:bottom w:val="single" w:sz="4" w:space="0" w:color="000000"/>
              <w:right w:val="single" w:sz="8" w:space="0" w:color="000000"/>
            </w:tcBorders>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hint="eastAsia"/>
                <w:sz w:val="18"/>
                <w:szCs w:val="18"/>
              </w:rPr>
              <w:t>照片</w:t>
            </w:r>
            <w:r w:rsidRPr="00717830">
              <w:rPr>
                <w:rFonts w:hint="eastAsia"/>
                <w:sz w:val="18"/>
                <w:szCs w:val="18"/>
              </w:rPr>
              <w:t>base64</w:t>
            </w:r>
          </w:p>
        </w:tc>
      </w:tr>
      <w:tr w:rsidR="003746E7" w:rsidRPr="00717830">
        <w:trPr>
          <w:jc w:val="center"/>
        </w:trPr>
        <w:tc>
          <w:tcPr>
            <w:tcW w:w="1081"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宋体" w:cs="宋体"/>
                <w:bCs/>
                <w:sz w:val="18"/>
                <w:szCs w:val="18"/>
              </w:rPr>
            </w:pPr>
            <w:r w:rsidRPr="00717830">
              <w:rPr>
                <w:rFonts w:ascii="宋体" w:hAnsi="宋体" w:cs="宋体" w:hint="eastAsia"/>
                <w:bCs/>
                <w:sz w:val="18"/>
                <w:szCs w:val="18"/>
              </w:rPr>
              <w:t>name</w:t>
            </w:r>
          </w:p>
        </w:tc>
        <w:tc>
          <w:tcPr>
            <w:tcW w:w="446"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8"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5</w:t>
            </w:r>
            <w:r w:rsidRPr="00717830">
              <w:rPr>
                <w:rFonts w:ascii="宋体" w:hAnsi="Times New Roman"/>
                <w:kern w:val="0"/>
                <w:sz w:val="18"/>
                <w:szCs w:val="18"/>
              </w:rPr>
              <w:t>0</w:t>
            </w:r>
          </w:p>
        </w:tc>
        <w:tc>
          <w:tcPr>
            <w:tcW w:w="2983" w:type="pct"/>
            <w:tcBorders>
              <w:top w:val="single" w:sz="4" w:space="0" w:color="000000"/>
              <w:left w:val="single" w:sz="4" w:space="0" w:color="000000"/>
              <w:bottom w:val="single" w:sz="4" w:space="0" w:color="000000"/>
              <w:right w:val="single" w:sz="8" w:space="0" w:color="000000"/>
            </w:tcBorders>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hint="eastAsia"/>
                <w:sz w:val="18"/>
                <w:szCs w:val="18"/>
              </w:rPr>
              <w:t>姓名</w:t>
            </w:r>
          </w:p>
        </w:tc>
      </w:tr>
      <w:tr w:rsidR="003746E7" w:rsidRPr="00717830">
        <w:trPr>
          <w:jc w:val="center"/>
        </w:trPr>
        <w:tc>
          <w:tcPr>
            <w:tcW w:w="1081"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宋体" w:cs="宋体"/>
                <w:bCs/>
                <w:sz w:val="18"/>
                <w:szCs w:val="18"/>
              </w:rPr>
            </w:pPr>
            <w:r w:rsidRPr="00717830">
              <w:rPr>
                <w:rFonts w:ascii="宋体" w:hAnsi="宋体" w:cs="宋体" w:hint="eastAsia"/>
                <w:bCs/>
                <w:sz w:val="18"/>
                <w:szCs w:val="18"/>
              </w:rPr>
              <w:t>expire_date</w:t>
            </w:r>
          </w:p>
        </w:tc>
        <w:tc>
          <w:tcPr>
            <w:tcW w:w="446"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8"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w:t>
            </w:r>
            <w:r w:rsidRPr="00717830">
              <w:rPr>
                <w:rFonts w:ascii="宋体" w:hAnsi="Times New Roman"/>
                <w:kern w:val="0"/>
                <w:sz w:val="18"/>
                <w:szCs w:val="18"/>
              </w:rPr>
              <w:t>6</w:t>
            </w:r>
          </w:p>
        </w:tc>
        <w:tc>
          <w:tcPr>
            <w:tcW w:w="2983" w:type="pct"/>
            <w:tcBorders>
              <w:top w:val="single" w:sz="4" w:space="0" w:color="000000"/>
              <w:left w:val="single" w:sz="4" w:space="0" w:color="000000"/>
              <w:bottom w:val="single" w:sz="4" w:space="0" w:color="000000"/>
              <w:right w:val="single" w:sz="8" w:space="0" w:color="000000"/>
            </w:tcBorders>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hint="eastAsia"/>
                <w:sz w:val="18"/>
                <w:szCs w:val="18"/>
              </w:rPr>
              <w:t>有效期</w:t>
            </w:r>
          </w:p>
        </w:tc>
      </w:tr>
      <w:tr w:rsidR="003746E7" w:rsidRPr="00717830">
        <w:trPr>
          <w:jc w:val="center"/>
        </w:trPr>
        <w:tc>
          <w:tcPr>
            <w:tcW w:w="1081"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宋体" w:cs="宋体"/>
                <w:bCs/>
                <w:sz w:val="18"/>
                <w:szCs w:val="18"/>
              </w:rPr>
            </w:pPr>
            <w:r w:rsidRPr="00717830">
              <w:rPr>
                <w:rFonts w:ascii="宋体" w:hAnsi="宋体" w:cs="宋体"/>
                <w:bCs/>
                <w:sz w:val="18"/>
                <w:szCs w:val="18"/>
              </w:rPr>
              <w:lastRenderedPageBreak/>
              <w:t>remainder</w:t>
            </w:r>
          </w:p>
        </w:tc>
        <w:tc>
          <w:tcPr>
            <w:tcW w:w="446"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8"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6</w:t>
            </w:r>
          </w:p>
        </w:tc>
        <w:tc>
          <w:tcPr>
            <w:tcW w:w="2983" w:type="pct"/>
            <w:tcBorders>
              <w:top w:val="single" w:sz="4" w:space="0" w:color="000000"/>
              <w:left w:val="single" w:sz="4" w:space="0" w:color="000000"/>
              <w:bottom w:val="single" w:sz="4" w:space="0" w:color="000000"/>
              <w:right w:val="single" w:sz="8" w:space="0" w:color="000000"/>
            </w:tcBorders>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hint="eastAsia"/>
                <w:sz w:val="18"/>
                <w:szCs w:val="18"/>
              </w:rPr>
              <w:t>剩余次数</w:t>
            </w:r>
          </w:p>
        </w:tc>
      </w:tr>
      <w:tr w:rsidR="003746E7" w:rsidRPr="00717830">
        <w:trPr>
          <w:jc w:val="center"/>
        </w:trPr>
        <w:tc>
          <w:tcPr>
            <w:tcW w:w="1081"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宋体" w:cs="宋体"/>
                <w:bCs/>
                <w:sz w:val="18"/>
                <w:szCs w:val="18"/>
              </w:rPr>
            </w:pPr>
            <w:r w:rsidRPr="00717830">
              <w:rPr>
                <w:rFonts w:ascii="宋体" w:hAnsi="宋体" w:cs="宋体" w:hint="eastAsia"/>
                <w:color w:val="262626"/>
                <w:sz w:val="18"/>
                <w:szCs w:val="18"/>
              </w:rPr>
              <w:t>sign</w:t>
            </w:r>
          </w:p>
        </w:tc>
        <w:tc>
          <w:tcPr>
            <w:tcW w:w="446"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8"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6</w:t>
            </w:r>
            <w:r w:rsidRPr="00717830">
              <w:rPr>
                <w:rFonts w:ascii="宋体" w:hAnsi="Times New Roman"/>
                <w:kern w:val="0"/>
                <w:sz w:val="18"/>
                <w:szCs w:val="18"/>
              </w:rPr>
              <w:t>4</w:t>
            </w:r>
          </w:p>
        </w:tc>
        <w:tc>
          <w:tcPr>
            <w:tcW w:w="2983" w:type="pct"/>
            <w:tcBorders>
              <w:top w:val="single" w:sz="4" w:space="0" w:color="000000"/>
              <w:left w:val="single" w:sz="4" w:space="0" w:color="000000"/>
              <w:bottom w:val="single" w:sz="4" w:space="0" w:color="000000"/>
              <w:right w:val="single" w:sz="8" w:space="0" w:color="000000"/>
            </w:tcBorders>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hint="eastAsia"/>
                <w:kern w:val="0"/>
                <w:sz w:val="18"/>
                <w:szCs w:val="18"/>
              </w:rPr>
              <w:t>见B</w:t>
            </w:r>
            <w:r w:rsidRPr="00717830">
              <w:rPr>
                <w:rFonts w:ascii="宋体" w:hAnsi="Times New Roman"/>
                <w:kern w:val="0"/>
                <w:sz w:val="18"/>
                <w:szCs w:val="18"/>
              </w:rPr>
              <w:t>.3.6签名算法</w:t>
            </w:r>
          </w:p>
        </w:tc>
      </w:tr>
    </w:tbl>
    <w:p w:rsidR="003746E7" w:rsidRDefault="00F71514">
      <w:pPr>
        <w:pStyle w:val="a7"/>
        <w:numPr>
          <w:ilvl w:val="2"/>
          <w:numId w:val="7"/>
        </w:numPr>
        <w:spacing w:before="156" w:after="156"/>
        <w:outlineLvl w:val="3"/>
      </w:pPr>
      <w:bookmarkStart w:id="148" w:name="_Toc135293500"/>
      <w:r>
        <w:t>套餐情况查询接口</w:t>
      </w:r>
      <w:bookmarkEnd w:id="148"/>
    </w:p>
    <w:p w:rsidR="003746E7" w:rsidRDefault="00F71514">
      <w:pPr>
        <w:pStyle w:val="a7"/>
        <w:spacing w:before="156" w:after="156"/>
      </w:pPr>
      <w:r>
        <w:rPr>
          <w:rFonts w:hint="eastAsia"/>
        </w:rPr>
        <w:t>请求参数</w:t>
      </w:r>
    </w:p>
    <w:p w:rsidR="003746E7" w:rsidRDefault="00F71514">
      <w:pPr>
        <w:pStyle w:val="a4"/>
        <w:spacing w:before="156" w:after="156"/>
      </w:pPr>
      <w:r>
        <w:t>套餐情况查询</w:t>
      </w:r>
      <w:r>
        <w:rPr>
          <w:rFonts w:hint="eastAsia"/>
        </w:rPr>
        <w:t>接口请求参数</w:t>
      </w:r>
    </w:p>
    <w:tbl>
      <w:tblPr>
        <w:tblW w:w="5027" w:type="pct"/>
        <w:jc w:val="center"/>
        <w:tblBorders>
          <w:top w:val="single" w:sz="8" w:space="0" w:color="000000"/>
          <w:left w:val="single" w:sz="8" w:space="0" w:color="000000"/>
          <w:bottom w:val="single" w:sz="8" w:space="0" w:color="000000"/>
          <w:right w:val="single" w:sz="8"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2100"/>
        <w:gridCol w:w="867"/>
        <w:gridCol w:w="948"/>
        <w:gridCol w:w="5795"/>
      </w:tblGrid>
      <w:tr w:rsidR="003746E7" w:rsidRPr="00717830">
        <w:trPr>
          <w:jc w:val="center"/>
        </w:trPr>
        <w:tc>
          <w:tcPr>
            <w:tcW w:w="1081" w:type="pct"/>
            <w:tcBorders>
              <w:top w:val="single" w:sz="8"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数据项</w:t>
            </w:r>
          </w:p>
        </w:tc>
        <w:tc>
          <w:tcPr>
            <w:tcW w:w="446" w:type="pct"/>
            <w:tcBorders>
              <w:top w:val="single" w:sz="8"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类型</w:t>
            </w:r>
          </w:p>
        </w:tc>
        <w:tc>
          <w:tcPr>
            <w:tcW w:w="488" w:type="pct"/>
            <w:tcBorders>
              <w:top w:val="single" w:sz="8"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位数</w:t>
            </w:r>
          </w:p>
        </w:tc>
        <w:tc>
          <w:tcPr>
            <w:tcW w:w="2983" w:type="pct"/>
            <w:tcBorders>
              <w:top w:val="single" w:sz="8"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说明</w:t>
            </w:r>
          </w:p>
        </w:tc>
      </w:tr>
      <w:tr w:rsidR="003746E7" w:rsidRPr="00717830">
        <w:trPr>
          <w:jc w:val="center"/>
        </w:trPr>
        <w:tc>
          <w:tcPr>
            <w:tcW w:w="1081"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transcode</w:t>
            </w:r>
          </w:p>
        </w:tc>
        <w:tc>
          <w:tcPr>
            <w:tcW w:w="446"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8"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2</w:t>
            </w:r>
          </w:p>
        </w:tc>
        <w:tc>
          <w:tcPr>
            <w:tcW w:w="2983" w:type="pct"/>
            <w:tcBorders>
              <w:top w:val="single" w:sz="4" w:space="0" w:color="000000"/>
              <w:left w:val="single" w:sz="4" w:space="0" w:color="000000"/>
              <w:bottom w:val="single" w:sz="4" w:space="0" w:color="000000"/>
              <w:right w:val="single" w:sz="8" w:space="0" w:color="000000"/>
            </w:tcBorders>
          </w:tcPr>
          <w:p w:rsidR="003746E7" w:rsidRPr="00717830" w:rsidRDefault="00F71514">
            <w:pPr>
              <w:widowControl/>
              <w:autoSpaceDE w:val="0"/>
              <w:autoSpaceDN w:val="0"/>
              <w:adjustRightInd/>
              <w:spacing w:line="240" w:lineRule="auto"/>
              <w:rPr>
                <w:rFonts w:ascii="宋体" w:hAnsi="Times New Roman"/>
                <w:kern w:val="0"/>
                <w:sz w:val="18"/>
                <w:szCs w:val="18"/>
              </w:rPr>
            </w:pPr>
            <w:proofErr w:type="gramStart"/>
            <w:r w:rsidRPr="00717830">
              <w:rPr>
                <w:rFonts w:hint="eastAsia"/>
                <w:sz w:val="18"/>
                <w:szCs w:val="18"/>
              </w:rPr>
              <w:t>交易码送</w:t>
            </w:r>
            <w:proofErr w:type="gramEnd"/>
            <w:r w:rsidRPr="00717830">
              <w:rPr>
                <w:rFonts w:hint="eastAsia"/>
                <w:sz w:val="18"/>
                <w:szCs w:val="18"/>
              </w:rPr>
              <w:t>07</w:t>
            </w:r>
          </w:p>
        </w:tc>
      </w:tr>
      <w:tr w:rsidR="003746E7" w:rsidRPr="00717830">
        <w:trPr>
          <w:jc w:val="center"/>
        </w:trPr>
        <w:tc>
          <w:tcPr>
            <w:tcW w:w="1081"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sn</w:t>
            </w:r>
          </w:p>
        </w:tc>
        <w:tc>
          <w:tcPr>
            <w:tcW w:w="446"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8"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32</w:t>
            </w:r>
          </w:p>
        </w:tc>
        <w:tc>
          <w:tcPr>
            <w:tcW w:w="2983" w:type="pct"/>
            <w:tcBorders>
              <w:top w:val="single" w:sz="4" w:space="0" w:color="000000"/>
              <w:left w:val="single" w:sz="4" w:space="0" w:color="000000"/>
              <w:bottom w:val="single" w:sz="4" w:space="0" w:color="000000"/>
              <w:right w:val="single" w:sz="8" w:space="0" w:color="000000"/>
            </w:tcBorders>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hint="eastAsia"/>
                <w:sz w:val="18"/>
                <w:szCs w:val="18"/>
              </w:rPr>
              <w:t>设备序列号</w:t>
            </w:r>
          </w:p>
        </w:tc>
      </w:tr>
      <w:tr w:rsidR="003746E7" w:rsidRPr="00717830">
        <w:trPr>
          <w:jc w:val="center"/>
        </w:trPr>
        <w:tc>
          <w:tcPr>
            <w:tcW w:w="1081"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psam_no</w:t>
            </w:r>
          </w:p>
        </w:tc>
        <w:tc>
          <w:tcPr>
            <w:tcW w:w="446"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8"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32</w:t>
            </w:r>
          </w:p>
        </w:tc>
        <w:tc>
          <w:tcPr>
            <w:tcW w:w="2983" w:type="pct"/>
            <w:tcBorders>
              <w:top w:val="single" w:sz="4" w:space="0" w:color="000000"/>
              <w:left w:val="single" w:sz="4" w:space="0" w:color="000000"/>
              <w:bottom w:val="single" w:sz="4" w:space="0" w:color="000000"/>
              <w:right w:val="single" w:sz="8" w:space="0" w:color="000000"/>
            </w:tcBorders>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hint="eastAsia"/>
                <w:sz w:val="18"/>
                <w:szCs w:val="18"/>
              </w:rPr>
              <w:t>设备唯一编号</w:t>
            </w:r>
          </w:p>
        </w:tc>
      </w:tr>
      <w:tr w:rsidR="003746E7" w:rsidRPr="00717830">
        <w:trPr>
          <w:jc w:val="center"/>
        </w:trPr>
        <w:tc>
          <w:tcPr>
            <w:tcW w:w="1081"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cardno</w:t>
            </w:r>
          </w:p>
        </w:tc>
        <w:tc>
          <w:tcPr>
            <w:tcW w:w="446"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8"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10</w:t>
            </w:r>
            <w:r w:rsidRPr="00717830">
              <w:rPr>
                <w:rFonts w:ascii="宋体" w:hAnsi="Times New Roman"/>
                <w:kern w:val="0"/>
                <w:sz w:val="18"/>
                <w:szCs w:val="18"/>
              </w:rPr>
              <w:t>24</w:t>
            </w:r>
          </w:p>
        </w:tc>
        <w:tc>
          <w:tcPr>
            <w:tcW w:w="2983" w:type="pct"/>
            <w:tcBorders>
              <w:top w:val="single" w:sz="4" w:space="0" w:color="000000"/>
              <w:left w:val="single" w:sz="4" w:space="0" w:color="000000"/>
              <w:bottom w:val="single" w:sz="4" w:space="0" w:color="000000"/>
              <w:right w:val="single" w:sz="8" w:space="0" w:color="000000"/>
            </w:tcBorders>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hint="eastAsia"/>
                <w:sz w:val="18"/>
                <w:szCs w:val="18"/>
              </w:rPr>
              <w:t>卡号、手机号、身份证号</w:t>
            </w:r>
          </w:p>
        </w:tc>
      </w:tr>
      <w:tr w:rsidR="003746E7" w:rsidRPr="00717830">
        <w:trPr>
          <w:jc w:val="center"/>
        </w:trPr>
        <w:tc>
          <w:tcPr>
            <w:tcW w:w="1081"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sign</w:t>
            </w:r>
          </w:p>
        </w:tc>
        <w:tc>
          <w:tcPr>
            <w:tcW w:w="446"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8"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6</w:t>
            </w:r>
            <w:r w:rsidRPr="00717830">
              <w:rPr>
                <w:rFonts w:ascii="宋体" w:hAnsi="Times New Roman"/>
                <w:kern w:val="0"/>
                <w:sz w:val="18"/>
                <w:szCs w:val="18"/>
              </w:rPr>
              <w:t>4</w:t>
            </w:r>
          </w:p>
        </w:tc>
        <w:tc>
          <w:tcPr>
            <w:tcW w:w="2983" w:type="pct"/>
            <w:tcBorders>
              <w:top w:val="single" w:sz="4" w:space="0" w:color="000000"/>
              <w:left w:val="single" w:sz="4" w:space="0" w:color="000000"/>
              <w:bottom w:val="single" w:sz="4" w:space="0" w:color="000000"/>
              <w:right w:val="single" w:sz="8" w:space="0" w:color="000000"/>
            </w:tcBorders>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hint="eastAsia"/>
                <w:kern w:val="0"/>
                <w:sz w:val="18"/>
                <w:szCs w:val="18"/>
              </w:rPr>
              <w:t>见B</w:t>
            </w:r>
            <w:r w:rsidRPr="00717830">
              <w:rPr>
                <w:rFonts w:ascii="宋体" w:hAnsi="Times New Roman"/>
                <w:kern w:val="0"/>
                <w:sz w:val="18"/>
                <w:szCs w:val="18"/>
              </w:rPr>
              <w:t>.3.6签名算法</w:t>
            </w:r>
          </w:p>
        </w:tc>
      </w:tr>
    </w:tbl>
    <w:p w:rsidR="003746E7" w:rsidRDefault="00F71514">
      <w:pPr>
        <w:pStyle w:val="a7"/>
        <w:spacing w:before="156" w:after="156"/>
      </w:pPr>
      <w:r>
        <w:rPr>
          <w:rFonts w:hint="eastAsia"/>
        </w:rPr>
        <w:t>响应参数</w:t>
      </w:r>
    </w:p>
    <w:p w:rsidR="003746E7" w:rsidRDefault="00F71514">
      <w:pPr>
        <w:pStyle w:val="a4"/>
        <w:spacing w:before="156" w:after="156"/>
      </w:pPr>
      <w:r>
        <w:rPr>
          <w:rFonts w:hint="eastAsia"/>
        </w:rPr>
        <w:t>套餐情况查询接口响应参数</w:t>
      </w:r>
    </w:p>
    <w:tbl>
      <w:tblPr>
        <w:tblW w:w="5027" w:type="pct"/>
        <w:jc w:val="center"/>
        <w:tblBorders>
          <w:top w:val="single" w:sz="8" w:space="0" w:color="000000"/>
          <w:left w:val="single" w:sz="8" w:space="0" w:color="000000"/>
          <w:bottom w:val="single" w:sz="8" w:space="0" w:color="000000"/>
          <w:right w:val="single" w:sz="8"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2100"/>
        <w:gridCol w:w="867"/>
        <w:gridCol w:w="948"/>
        <w:gridCol w:w="5795"/>
      </w:tblGrid>
      <w:tr w:rsidR="003746E7" w:rsidRPr="00717830">
        <w:trPr>
          <w:jc w:val="center"/>
        </w:trPr>
        <w:tc>
          <w:tcPr>
            <w:tcW w:w="1081" w:type="pct"/>
            <w:tcBorders>
              <w:top w:val="single" w:sz="8"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数据项</w:t>
            </w:r>
          </w:p>
        </w:tc>
        <w:tc>
          <w:tcPr>
            <w:tcW w:w="446" w:type="pct"/>
            <w:tcBorders>
              <w:top w:val="single" w:sz="8"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类型</w:t>
            </w:r>
          </w:p>
        </w:tc>
        <w:tc>
          <w:tcPr>
            <w:tcW w:w="488" w:type="pct"/>
            <w:tcBorders>
              <w:top w:val="single" w:sz="8"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位数</w:t>
            </w:r>
          </w:p>
        </w:tc>
        <w:tc>
          <w:tcPr>
            <w:tcW w:w="2983" w:type="pct"/>
            <w:tcBorders>
              <w:top w:val="single" w:sz="8"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说明</w:t>
            </w:r>
          </w:p>
        </w:tc>
      </w:tr>
      <w:tr w:rsidR="003746E7" w:rsidRPr="00717830">
        <w:trPr>
          <w:jc w:val="center"/>
        </w:trPr>
        <w:tc>
          <w:tcPr>
            <w:tcW w:w="1081"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宋体" w:hint="eastAsia"/>
                <w:bCs/>
                <w:sz w:val="18"/>
                <w:szCs w:val="18"/>
              </w:rPr>
              <w:t>retcode</w:t>
            </w:r>
          </w:p>
        </w:tc>
        <w:tc>
          <w:tcPr>
            <w:tcW w:w="446"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8"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4</w:t>
            </w:r>
          </w:p>
        </w:tc>
        <w:tc>
          <w:tcPr>
            <w:tcW w:w="2983" w:type="pct"/>
            <w:tcBorders>
              <w:top w:val="single" w:sz="4" w:space="0" w:color="000000"/>
              <w:left w:val="single" w:sz="4" w:space="0" w:color="000000"/>
              <w:bottom w:val="single" w:sz="4" w:space="0" w:color="000000"/>
              <w:right w:val="single" w:sz="8" w:space="0" w:color="000000"/>
            </w:tcBorders>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hint="eastAsia"/>
                <w:sz w:val="18"/>
                <w:szCs w:val="18"/>
              </w:rPr>
              <w:t>返回码</w:t>
            </w:r>
          </w:p>
        </w:tc>
      </w:tr>
      <w:tr w:rsidR="003746E7" w:rsidRPr="00717830">
        <w:trPr>
          <w:jc w:val="center"/>
        </w:trPr>
        <w:tc>
          <w:tcPr>
            <w:tcW w:w="1081"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宋体" w:hint="eastAsia"/>
                <w:bCs/>
                <w:sz w:val="18"/>
                <w:szCs w:val="18"/>
              </w:rPr>
              <w:t>retmsg</w:t>
            </w:r>
          </w:p>
        </w:tc>
        <w:tc>
          <w:tcPr>
            <w:tcW w:w="446"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8"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32</w:t>
            </w:r>
          </w:p>
        </w:tc>
        <w:tc>
          <w:tcPr>
            <w:tcW w:w="2983" w:type="pct"/>
            <w:tcBorders>
              <w:top w:val="single" w:sz="4" w:space="0" w:color="000000"/>
              <w:left w:val="single" w:sz="4" w:space="0" w:color="000000"/>
              <w:bottom w:val="single" w:sz="4" w:space="0" w:color="000000"/>
              <w:right w:val="single" w:sz="8" w:space="0" w:color="000000"/>
            </w:tcBorders>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hint="eastAsia"/>
                <w:sz w:val="18"/>
                <w:szCs w:val="18"/>
              </w:rPr>
              <w:t>返回信息</w:t>
            </w:r>
          </w:p>
        </w:tc>
      </w:tr>
      <w:tr w:rsidR="003746E7" w:rsidRPr="00717830">
        <w:trPr>
          <w:jc w:val="center"/>
        </w:trPr>
        <w:tc>
          <w:tcPr>
            <w:tcW w:w="1081"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宋体" w:cs="宋体" w:hint="eastAsia"/>
                <w:bCs/>
                <w:sz w:val="18"/>
                <w:szCs w:val="18"/>
              </w:rPr>
              <w:t>combo_no</w:t>
            </w:r>
          </w:p>
        </w:tc>
        <w:tc>
          <w:tcPr>
            <w:tcW w:w="446"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8"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w:t>
            </w:r>
            <w:r w:rsidRPr="00717830">
              <w:rPr>
                <w:rFonts w:ascii="宋体" w:hAnsi="Times New Roman"/>
                <w:kern w:val="0"/>
                <w:sz w:val="18"/>
                <w:szCs w:val="18"/>
              </w:rPr>
              <w:t>6</w:t>
            </w:r>
          </w:p>
        </w:tc>
        <w:tc>
          <w:tcPr>
            <w:tcW w:w="2983" w:type="pct"/>
            <w:tcBorders>
              <w:top w:val="single" w:sz="4" w:space="0" w:color="000000"/>
              <w:left w:val="single" w:sz="4" w:space="0" w:color="000000"/>
              <w:bottom w:val="single" w:sz="4" w:space="0" w:color="000000"/>
              <w:right w:val="single" w:sz="8" w:space="0" w:color="000000"/>
            </w:tcBorders>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hint="eastAsia"/>
                <w:sz w:val="18"/>
                <w:szCs w:val="18"/>
              </w:rPr>
              <w:t>套餐编号</w:t>
            </w:r>
          </w:p>
        </w:tc>
      </w:tr>
      <w:tr w:rsidR="003746E7" w:rsidRPr="00717830">
        <w:trPr>
          <w:jc w:val="center"/>
        </w:trPr>
        <w:tc>
          <w:tcPr>
            <w:tcW w:w="1081"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宋体" w:cs="宋体" w:hint="eastAsia"/>
                <w:bCs/>
                <w:sz w:val="18"/>
                <w:szCs w:val="18"/>
              </w:rPr>
              <w:t>combo_name</w:t>
            </w:r>
          </w:p>
        </w:tc>
        <w:tc>
          <w:tcPr>
            <w:tcW w:w="446"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8"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32</w:t>
            </w:r>
          </w:p>
        </w:tc>
        <w:tc>
          <w:tcPr>
            <w:tcW w:w="2983" w:type="pct"/>
            <w:tcBorders>
              <w:top w:val="single" w:sz="4" w:space="0" w:color="000000"/>
              <w:left w:val="single" w:sz="4" w:space="0" w:color="000000"/>
              <w:bottom w:val="single" w:sz="4" w:space="0" w:color="000000"/>
              <w:right w:val="single" w:sz="8" w:space="0" w:color="000000"/>
            </w:tcBorders>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hint="eastAsia"/>
                <w:sz w:val="18"/>
                <w:szCs w:val="18"/>
              </w:rPr>
              <w:t>套餐名称</w:t>
            </w:r>
          </w:p>
        </w:tc>
      </w:tr>
      <w:tr w:rsidR="003746E7" w:rsidRPr="00717830">
        <w:trPr>
          <w:jc w:val="center"/>
        </w:trPr>
        <w:tc>
          <w:tcPr>
            <w:tcW w:w="1081"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宋体" w:cs="宋体" w:hint="eastAsia"/>
                <w:bCs/>
                <w:sz w:val="18"/>
                <w:szCs w:val="18"/>
              </w:rPr>
              <w:t>name</w:t>
            </w:r>
          </w:p>
        </w:tc>
        <w:tc>
          <w:tcPr>
            <w:tcW w:w="446"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8"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5</w:t>
            </w:r>
            <w:r w:rsidRPr="00717830">
              <w:rPr>
                <w:rFonts w:ascii="宋体" w:hAnsi="Times New Roman"/>
                <w:kern w:val="0"/>
                <w:sz w:val="18"/>
                <w:szCs w:val="18"/>
              </w:rPr>
              <w:t>0</w:t>
            </w:r>
          </w:p>
        </w:tc>
        <w:tc>
          <w:tcPr>
            <w:tcW w:w="2983" w:type="pct"/>
            <w:tcBorders>
              <w:top w:val="single" w:sz="4" w:space="0" w:color="000000"/>
              <w:left w:val="single" w:sz="4" w:space="0" w:color="000000"/>
              <w:bottom w:val="single" w:sz="4" w:space="0" w:color="000000"/>
              <w:right w:val="single" w:sz="8" w:space="0" w:color="000000"/>
            </w:tcBorders>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hint="eastAsia"/>
                <w:sz w:val="18"/>
                <w:szCs w:val="18"/>
              </w:rPr>
              <w:t>姓名</w:t>
            </w:r>
          </w:p>
        </w:tc>
      </w:tr>
      <w:tr w:rsidR="003746E7" w:rsidRPr="00717830">
        <w:trPr>
          <w:jc w:val="center"/>
        </w:trPr>
        <w:tc>
          <w:tcPr>
            <w:tcW w:w="1081"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宋体" w:cs="宋体" w:hint="eastAsia"/>
                <w:bCs/>
                <w:sz w:val="18"/>
                <w:szCs w:val="18"/>
              </w:rPr>
              <w:t>expire_date</w:t>
            </w:r>
          </w:p>
        </w:tc>
        <w:tc>
          <w:tcPr>
            <w:tcW w:w="446"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8"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w:t>
            </w:r>
            <w:r w:rsidRPr="00717830">
              <w:rPr>
                <w:rFonts w:ascii="宋体" w:hAnsi="Times New Roman"/>
                <w:kern w:val="0"/>
                <w:sz w:val="18"/>
                <w:szCs w:val="18"/>
              </w:rPr>
              <w:t>6</w:t>
            </w:r>
          </w:p>
        </w:tc>
        <w:tc>
          <w:tcPr>
            <w:tcW w:w="2983" w:type="pct"/>
            <w:tcBorders>
              <w:top w:val="single" w:sz="4" w:space="0" w:color="000000"/>
              <w:left w:val="single" w:sz="4" w:space="0" w:color="000000"/>
              <w:bottom w:val="single" w:sz="4" w:space="0" w:color="000000"/>
              <w:right w:val="single" w:sz="8" w:space="0" w:color="000000"/>
            </w:tcBorders>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hint="eastAsia"/>
                <w:sz w:val="18"/>
                <w:szCs w:val="18"/>
              </w:rPr>
              <w:t>有效期</w:t>
            </w:r>
          </w:p>
        </w:tc>
      </w:tr>
      <w:tr w:rsidR="003746E7" w:rsidRPr="00717830">
        <w:trPr>
          <w:jc w:val="center"/>
        </w:trPr>
        <w:tc>
          <w:tcPr>
            <w:tcW w:w="1081"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宋体" w:cs="宋体"/>
                <w:bCs/>
                <w:sz w:val="18"/>
                <w:szCs w:val="18"/>
              </w:rPr>
              <w:t>remainder</w:t>
            </w:r>
          </w:p>
        </w:tc>
        <w:tc>
          <w:tcPr>
            <w:tcW w:w="446"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8"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6</w:t>
            </w:r>
          </w:p>
        </w:tc>
        <w:tc>
          <w:tcPr>
            <w:tcW w:w="2983" w:type="pct"/>
            <w:tcBorders>
              <w:top w:val="single" w:sz="4" w:space="0" w:color="000000"/>
              <w:left w:val="single" w:sz="4" w:space="0" w:color="000000"/>
              <w:bottom w:val="single" w:sz="4" w:space="0" w:color="000000"/>
              <w:right w:val="single" w:sz="8" w:space="0" w:color="000000"/>
            </w:tcBorders>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hint="eastAsia"/>
                <w:sz w:val="18"/>
                <w:szCs w:val="18"/>
              </w:rPr>
              <w:t>剩余次数</w:t>
            </w:r>
          </w:p>
        </w:tc>
      </w:tr>
    </w:tbl>
    <w:p w:rsidR="003746E7" w:rsidRDefault="00F71514">
      <w:pPr>
        <w:pStyle w:val="a7"/>
        <w:numPr>
          <w:ilvl w:val="2"/>
          <w:numId w:val="7"/>
        </w:numPr>
        <w:spacing w:before="156" w:after="156"/>
        <w:outlineLvl w:val="3"/>
      </w:pPr>
      <w:bookmarkStart w:id="149" w:name="_Toc135293501"/>
      <w:r>
        <w:t>明细查询接口</w:t>
      </w:r>
      <w:bookmarkEnd w:id="149"/>
    </w:p>
    <w:p w:rsidR="003746E7" w:rsidRDefault="00F71514">
      <w:pPr>
        <w:pStyle w:val="a7"/>
        <w:spacing w:before="156" w:after="156"/>
      </w:pPr>
      <w:r>
        <w:rPr>
          <w:rFonts w:hint="eastAsia"/>
        </w:rPr>
        <w:t>请求参数</w:t>
      </w:r>
    </w:p>
    <w:p w:rsidR="003746E7" w:rsidRDefault="00F71514">
      <w:pPr>
        <w:pStyle w:val="a4"/>
        <w:spacing w:before="156" w:after="156"/>
      </w:pPr>
      <w:r>
        <w:rPr>
          <w:rFonts w:hint="eastAsia"/>
        </w:rPr>
        <w:t>明细查询接口请求参数</w:t>
      </w:r>
    </w:p>
    <w:tbl>
      <w:tblPr>
        <w:tblW w:w="5027" w:type="pct"/>
        <w:jc w:val="center"/>
        <w:tblBorders>
          <w:top w:val="single" w:sz="8" w:space="0" w:color="000000"/>
          <w:left w:val="single" w:sz="8" w:space="0" w:color="000000"/>
          <w:bottom w:val="single" w:sz="8" w:space="0" w:color="000000"/>
          <w:right w:val="single" w:sz="8"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2100"/>
        <w:gridCol w:w="867"/>
        <w:gridCol w:w="948"/>
        <w:gridCol w:w="5795"/>
      </w:tblGrid>
      <w:tr w:rsidR="003746E7" w:rsidRPr="00717830">
        <w:trPr>
          <w:jc w:val="center"/>
        </w:trPr>
        <w:tc>
          <w:tcPr>
            <w:tcW w:w="1081" w:type="pct"/>
            <w:tcBorders>
              <w:top w:val="single" w:sz="8"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数据项</w:t>
            </w:r>
          </w:p>
        </w:tc>
        <w:tc>
          <w:tcPr>
            <w:tcW w:w="446" w:type="pct"/>
            <w:tcBorders>
              <w:top w:val="single" w:sz="8"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类型</w:t>
            </w:r>
          </w:p>
        </w:tc>
        <w:tc>
          <w:tcPr>
            <w:tcW w:w="488" w:type="pct"/>
            <w:tcBorders>
              <w:top w:val="single" w:sz="8"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位数</w:t>
            </w:r>
          </w:p>
        </w:tc>
        <w:tc>
          <w:tcPr>
            <w:tcW w:w="2983" w:type="pct"/>
            <w:tcBorders>
              <w:top w:val="single" w:sz="8"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说明</w:t>
            </w:r>
          </w:p>
        </w:tc>
      </w:tr>
      <w:tr w:rsidR="003746E7" w:rsidRPr="00717830">
        <w:trPr>
          <w:jc w:val="center"/>
        </w:trPr>
        <w:tc>
          <w:tcPr>
            <w:tcW w:w="1081"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宋体" w:cs="宋体" w:hint="eastAsia"/>
                <w:bCs/>
                <w:sz w:val="18"/>
                <w:szCs w:val="18"/>
              </w:rPr>
              <w:t>transcode</w:t>
            </w:r>
          </w:p>
        </w:tc>
        <w:tc>
          <w:tcPr>
            <w:tcW w:w="446"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8"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2</w:t>
            </w:r>
          </w:p>
        </w:tc>
        <w:tc>
          <w:tcPr>
            <w:tcW w:w="2983" w:type="pct"/>
            <w:tcBorders>
              <w:top w:val="single" w:sz="4" w:space="0" w:color="000000"/>
              <w:left w:val="single" w:sz="4" w:space="0" w:color="000000"/>
              <w:bottom w:val="single" w:sz="4" w:space="0" w:color="000000"/>
              <w:right w:val="single" w:sz="8" w:space="0" w:color="000000"/>
            </w:tcBorders>
          </w:tcPr>
          <w:p w:rsidR="003746E7" w:rsidRPr="00717830" w:rsidRDefault="00F71514">
            <w:pPr>
              <w:widowControl/>
              <w:autoSpaceDE w:val="0"/>
              <w:autoSpaceDN w:val="0"/>
              <w:adjustRightInd/>
              <w:spacing w:line="240" w:lineRule="auto"/>
              <w:rPr>
                <w:rFonts w:ascii="宋体" w:hAnsi="Times New Roman"/>
                <w:kern w:val="0"/>
                <w:sz w:val="18"/>
                <w:szCs w:val="18"/>
              </w:rPr>
            </w:pPr>
            <w:proofErr w:type="gramStart"/>
            <w:r w:rsidRPr="00717830">
              <w:rPr>
                <w:rFonts w:hint="eastAsia"/>
                <w:sz w:val="18"/>
                <w:szCs w:val="18"/>
              </w:rPr>
              <w:t>交易码送</w:t>
            </w:r>
            <w:proofErr w:type="gramEnd"/>
            <w:r w:rsidRPr="00717830">
              <w:rPr>
                <w:rFonts w:hint="eastAsia"/>
                <w:sz w:val="18"/>
                <w:szCs w:val="18"/>
              </w:rPr>
              <w:t>08</w:t>
            </w:r>
          </w:p>
        </w:tc>
      </w:tr>
      <w:tr w:rsidR="003746E7" w:rsidRPr="00717830">
        <w:trPr>
          <w:jc w:val="center"/>
        </w:trPr>
        <w:tc>
          <w:tcPr>
            <w:tcW w:w="1081"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宋体" w:cs="宋体" w:hint="eastAsia"/>
                <w:bCs/>
                <w:sz w:val="18"/>
                <w:szCs w:val="18"/>
              </w:rPr>
              <w:t>sn</w:t>
            </w:r>
          </w:p>
        </w:tc>
        <w:tc>
          <w:tcPr>
            <w:tcW w:w="446"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8"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32</w:t>
            </w:r>
          </w:p>
        </w:tc>
        <w:tc>
          <w:tcPr>
            <w:tcW w:w="2983" w:type="pct"/>
            <w:tcBorders>
              <w:top w:val="single" w:sz="4" w:space="0" w:color="000000"/>
              <w:left w:val="single" w:sz="4" w:space="0" w:color="000000"/>
              <w:bottom w:val="single" w:sz="4" w:space="0" w:color="000000"/>
              <w:right w:val="single" w:sz="8" w:space="0" w:color="000000"/>
            </w:tcBorders>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hint="eastAsia"/>
                <w:sz w:val="18"/>
                <w:szCs w:val="18"/>
              </w:rPr>
              <w:t>设备序列号</w:t>
            </w:r>
          </w:p>
        </w:tc>
      </w:tr>
      <w:tr w:rsidR="003746E7" w:rsidRPr="00717830">
        <w:trPr>
          <w:jc w:val="center"/>
        </w:trPr>
        <w:tc>
          <w:tcPr>
            <w:tcW w:w="1081"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宋体" w:cs="宋体"/>
                <w:bCs/>
                <w:sz w:val="18"/>
                <w:szCs w:val="18"/>
              </w:rPr>
              <w:t>psam_no</w:t>
            </w:r>
          </w:p>
        </w:tc>
        <w:tc>
          <w:tcPr>
            <w:tcW w:w="446"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8"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32</w:t>
            </w:r>
          </w:p>
        </w:tc>
        <w:tc>
          <w:tcPr>
            <w:tcW w:w="2983" w:type="pct"/>
            <w:tcBorders>
              <w:top w:val="single" w:sz="4" w:space="0" w:color="000000"/>
              <w:left w:val="single" w:sz="4" w:space="0" w:color="000000"/>
              <w:bottom w:val="single" w:sz="4" w:space="0" w:color="000000"/>
              <w:right w:val="single" w:sz="8" w:space="0" w:color="000000"/>
            </w:tcBorders>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hint="eastAsia"/>
                <w:sz w:val="18"/>
                <w:szCs w:val="18"/>
              </w:rPr>
              <w:t>设备唯一编号</w:t>
            </w:r>
          </w:p>
        </w:tc>
      </w:tr>
      <w:tr w:rsidR="003746E7" w:rsidRPr="00717830">
        <w:trPr>
          <w:jc w:val="center"/>
        </w:trPr>
        <w:tc>
          <w:tcPr>
            <w:tcW w:w="1081"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宋体" w:cs="宋体" w:hint="eastAsia"/>
                <w:bCs/>
                <w:sz w:val="18"/>
                <w:szCs w:val="18"/>
              </w:rPr>
              <w:t>startdate</w:t>
            </w:r>
          </w:p>
        </w:tc>
        <w:tc>
          <w:tcPr>
            <w:tcW w:w="446"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8"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8</w:t>
            </w:r>
          </w:p>
        </w:tc>
        <w:tc>
          <w:tcPr>
            <w:tcW w:w="2983" w:type="pct"/>
            <w:tcBorders>
              <w:top w:val="single" w:sz="4" w:space="0" w:color="000000"/>
              <w:left w:val="single" w:sz="4" w:space="0" w:color="000000"/>
              <w:bottom w:val="single" w:sz="4" w:space="0" w:color="000000"/>
              <w:right w:val="single" w:sz="8" w:space="0" w:color="000000"/>
            </w:tcBorders>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hint="eastAsia"/>
                <w:sz w:val="18"/>
                <w:szCs w:val="18"/>
              </w:rPr>
              <w:t>开始日期，格式：</w:t>
            </w:r>
            <w:r w:rsidRPr="00717830">
              <w:rPr>
                <w:rFonts w:hint="eastAsia"/>
                <w:sz w:val="18"/>
                <w:szCs w:val="18"/>
              </w:rPr>
              <w:t>yyyyMMdd</w:t>
            </w:r>
          </w:p>
        </w:tc>
      </w:tr>
      <w:tr w:rsidR="003746E7" w:rsidRPr="00717830">
        <w:trPr>
          <w:jc w:val="center"/>
        </w:trPr>
        <w:tc>
          <w:tcPr>
            <w:tcW w:w="1081"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宋体" w:cs="宋体" w:hint="eastAsia"/>
                <w:bCs/>
                <w:sz w:val="18"/>
                <w:szCs w:val="18"/>
              </w:rPr>
              <w:t>enddate</w:t>
            </w:r>
          </w:p>
        </w:tc>
        <w:tc>
          <w:tcPr>
            <w:tcW w:w="446"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8"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8</w:t>
            </w:r>
          </w:p>
        </w:tc>
        <w:tc>
          <w:tcPr>
            <w:tcW w:w="2983" w:type="pct"/>
            <w:tcBorders>
              <w:top w:val="single" w:sz="4" w:space="0" w:color="000000"/>
              <w:left w:val="single" w:sz="4" w:space="0" w:color="000000"/>
              <w:bottom w:val="single" w:sz="4" w:space="0" w:color="000000"/>
              <w:right w:val="single" w:sz="8" w:space="0" w:color="000000"/>
            </w:tcBorders>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hint="eastAsia"/>
                <w:sz w:val="18"/>
                <w:szCs w:val="18"/>
              </w:rPr>
              <w:t>结束日期，格式：</w:t>
            </w:r>
            <w:r w:rsidRPr="00717830">
              <w:rPr>
                <w:rFonts w:hint="eastAsia"/>
                <w:sz w:val="18"/>
                <w:szCs w:val="18"/>
              </w:rPr>
              <w:t>yyyyMMdd</w:t>
            </w:r>
          </w:p>
        </w:tc>
      </w:tr>
      <w:tr w:rsidR="003746E7" w:rsidRPr="00717830">
        <w:trPr>
          <w:jc w:val="center"/>
        </w:trPr>
        <w:tc>
          <w:tcPr>
            <w:tcW w:w="1081"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宋体" w:cs="宋体" w:hint="eastAsia"/>
                <w:bCs/>
                <w:sz w:val="18"/>
                <w:szCs w:val="18"/>
              </w:rPr>
              <w:t>package</w:t>
            </w:r>
          </w:p>
        </w:tc>
        <w:tc>
          <w:tcPr>
            <w:tcW w:w="446"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8"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8</w:t>
            </w:r>
          </w:p>
        </w:tc>
        <w:tc>
          <w:tcPr>
            <w:tcW w:w="2983" w:type="pct"/>
            <w:tcBorders>
              <w:top w:val="single" w:sz="4" w:space="0" w:color="000000"/>
              <w:left w:val="single" w:sz="4" w:space="0" w:color="000000"/>
              <w:bottom w:val="single" w:sz="4" w:space="0" w:color="000000"/>
              <w:right w:val="single" w:sz="8" w:space="0" w:color="000000"/>
            </w:tcBorders>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hint="eastAsia"/>
                <w:sz w:val="18"/>
                <w:szCs w:val="18"/>
              </w:rPr>
              <w:t>分页起始包为</w:t>
            </w:r>
            <w:r w:rsidRPr="00717830">
              <w:rPr>
                <w:rFonts w:hint="eastAsia"/>
                <w:sz w:val="18"/>
                <w:szCs w:val="18"/>
              </w:rPr>
              <w:t>1</w:t>
            </w:r>
            <w:r w:rsidRPr="00717830">
              <w:rPr>
                <w:rFonts w:hint="eastAsia"/>
                <w:sz w:val="18"/>
                <w:szCs w:val="18"/>
              </w:rPr>
              <w:t>，每个包返回</w:t>
            </w:r>
            <w:r w:rsidRPr="00717830">
              <w:rPr>
                <w:rFonts w:hint="eastAsia"/>
                <w:sz w:val="18"/>
                <w:szCs w:val="18"/>
              </w:rPr>
              <w:t>20</w:t>
            </w:r>
            <w:r w:rsidRPr="00717830">
              <w:rPr>
                <w:rFonts w:hint="eastAsia"/>
                <w:sz w:val="18"/>
                <w:szCs w:val="18"/>
              </w:rPr>
              <w:t>笔</w:t>
            </w:r>
          </w:p>
        </w:tc>
      </w:tr>
      <w:tr w:rsidR="003746E7" w:rsidRPr="00717830">
        <w:trPr>
          <w:jc w:val="center"/>
        </w:trPr>
        <w:tc>
          <w:tcPr>
            <w:tcW w:w="1081"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宋体" w:cs="宋体" w:hint="eastAsia"/>
                <w:color w:val="262626"/>
                <w:sz w:val="18"/>
                <w:szCs w:val="18"/>
              </w:rPr>
              <w:t>sign</w:t>
            </w:r>
          </w:p>
        </w:tc>
        <w:tc>
          <w:tcPr>
            <w:tcW w:w="446"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8"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6</w:t>
            </w:r>
            <w:r w:rsidRPr="00717830">
              <w:rPr>
                <w:rFonts w:ascii="宋体" w:hAnsi="Times New Roman"/>
                <w:kern w:val="0"/>
                <w:sz w:val="18"/>
                <w:szCs w:val="18"/>
              </w:rPr>
              <w:t>4</w:t>
            </w:r>
          </w:p>
        </w:tc>
        <w:tc>
          <w:tcPr>
            <w:tcW w:w="2983" w:type="pct"/>
            <w:tcBorders>
              <w:top w:val="single" w:sz="4" w:space="0" w:color="000000"/>
              <w:left w:val="single" w:sz="4" w:space="0" w:color="000000"/>
              <w:bottom w:val="single" w:sz="4" w:space="0" w:color="000000"/>
              <w:right w:val="single" w:sz="8" w:space="0" w:color="000000"/>
            </w:tcBorders>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ascii="宋体" w:hAnsi="Times New Roman" w:hint="eastAsia"/>
                <w:kern w:val="0"/>
                <w:sz w:val="18"/>
                <w:szCs w:val="18"/>
              </w:rPr>
              <w:t>见B</w:t>
            </w:r>
            <w:r w:rsidRPr="00717830">
              <w:rPr>
                <w:rFonts w:ascii="宋体" w:hAnsi="Times New Roman"/>
                <w:kern w:val="0"/>
                <w:sz w:val="18"/>
                <w:szCs w:val="18"/>
              </w:rPr>
              <w:t>.3.6签名算法</w:t>
            </w:r>
          </w:p>
        </w:tc>
      </w:tr>
    </w:tbl>
    <w:p w:rsidR="003746E7" w:rsidRDefault="00F71514">
      <w:pPr>
        <w:pStyle w:val="a7"/>
        <w:spacing w:before="156" w:after="156"/>
      </w:pPr>
      <w:r>
        <w:rPr>
          <w:rFonts w:hint="eastAsia"/>
        </w:rPr>
        <w:t>响应参数</w:t>
      </w:r>
    </w:p>
    <w:p w:rsidR="003746E7" w:rsidRDefault="00F71514">
      <w:pPr>
        <w:pStyle w:val="a4"/>
        <w:spacing w:before="156" w:after="156"/>
      </w:pPr>
      <w:r>
        <w:rPr>
          <w:rFonts w:hint="eastAsia"/>
        </w:rPr>
        <w:t>明细查询接口响应参数</w:t>
      </w:r>
    </w:p>
    <w:tbl>
      <w:tblPr>
        <w:tblW w:w="5027" w:type="pct"/>
        <w:jc w:val="center"/>
        <w:tblBorders>
          <w:top w:val="single" w:sz="8" w:space="0" w:color="000000"/>
          <w:left w:val="single" w:sz="8" w:space="0" w:color="000000"/>
          <w:bottom w:val="single" w:sz="8" w:space="0" w:color="000000"/>
          <w:right w:val="single" w:sz="8"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2100"/>
        <w:gridCol w:w="867"/>
        <w:gridCol w:w="948"/>
        <w:gridCol w:w="5795"/>
      </w:tblGrid>
      <w:tr w:rsidR="003746E7" w:rsidRPr="00717830">
        <w:trPr>
          <w:jc w:val="center"/>
        </w:trPr>
        <w:tc>
          <w:tcPr>
            <w:tcW w:w="1081" w:type="pct"/>
            <w:tcBorders>
              <w:top w:val="single" w:sz="8"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数据项</w:t>
            </w:r>
          </w:p>
        </w:tc>
        <w:tc>
          <w:tcPr>
            <w:tcW w:w="446" w:type="pct"/>
            <w:tcBorders>
              <w:top w:val="single" w:sz="8"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类型</w:t>
            </w:r>
          </w:p>
        </w:tc>
        <w:tc>
          <w:tcPr>
            <w:tcW w:w="488" w:type="pct"/>
            <w:tcBorders>
              <w:top w:val="single" w:sz="8"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位数</w:t>
            </w:r>
          </w:p>
        </w:tc>
        <w:tc>
          <w:tcPr>
            <w:tcW w:w="2983" w:type="pct"/>
            <w:tcBorders>
              <w:top w:val="single" w:sz="8" w:space="0" w:color="000000"/>
              <w:left w:val="single" w:sz="4" w:space="0" w:color="000000"/>
              <w:bottom w:val="single" w:sz="4" w:space="0" w:color="000000"/>
              <w:right w:val="single" w:sz="8"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b/>
                <w:bCs/>
                <w:kern w:val="0"/>
                <w:sz w:val="18"/>
                <w:szCs w:val="18"/>
              </w:rPr>
            </w:pPr>
            <w:r w:rsidRPr="00717830">
              <w:rPr>
                <w:rFonts w:ascii="宋体" w:hAnsi="Times New Roman" w:hint="eastAsia"/>
                <w:b/>
                <w:bCs/>
                <w:kern w:val="0"/>
                <w:sz w:val="18"/>
                <w:szCs w:val="18"/>
              </w:rPr>
              <w:t>说明</w:t>
            </w:r>
          </w:p>
        </w:tc>
      </w:tr>
      <w:tr w:rsidR="003746E7" w:rsidRPr="00717830">
        <w:trPr>
          <w:jc w:val="center"/>
        </w:trPr>
        <w:tc>
          <w:tcPr>
            <w:tcW w:w="1081"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宋体" w:hint="eastAsia"/>
                <w:bCs/>
                <w:sz w:val="18"/>
                <w:szCs w:val="18"/>
              </w:rPr>
              <w:t>retcode</w:t>
            </w:r>
          </w:p>
        </w:tc>
        <w:tc>
          <w:tcPr>
            <w:tcW w:w="446"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8"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4</w:t>
            </w:r>
          </w:p>
        </w:tc>
        <w:tc>
          <w:tcPr>
            <w:tcW w:w="2983" w:type="pct"/>
            <w:tcBorders>
              <w:top w:val="single" w:sz="4" w:space="0" w:color="000000"/>
              <w:left w:val="single" w:sz="4" w:space="0" w:color="000000"/>
              <w:bottom w:val="single" w:sz="4" w:space="0" w:color="000000"/>
              <w:right w:val="single" w:sz="8" w:space="0" w:color="000000"/>
            </w:tcBorders>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hint="eastAsia"/>
                <w:sz w:val="18"/>
                <w:szCs w:val="18"/>
              </w:rPr>
              <w:t>返回码</w:t>
            </w:r>
          </w:p>
        </w:tc>
      </w:tr>
      <w:tr w:rsidR="003746E7" w:rsidRPr="00717830">
        <w:trPr>
          <w:jc w:val="center"/>
        </w:trPr>
        <w:tc>
          <w:tcPr>
            <w:tcW w:w="1081"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宋体" w:hint="eastAsia"/>
                <w:bCs/>
                <w:sz w:val="18"/>
                <w:szCs w:val="18"/>
              </w:rPr>
              <w:lastRenderedPageBreak/>
              <w:t>retmsg</w:t>
            </w:r>
          </w:p>
        </w:tc>
        <w:tc>
          <w:tcPr>
            <w:tcW w:w="446"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8"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32</w:t>
            </w:r>
          </w:p>
        </w:tc>
        <w:tc>
          <w:tcPr>
            <w:tcW w:w="2983" w:type="pct"/>
            <w:tcBorders>
              <w:top w:val="single" w:sz="4" w:space="0" w:color="000000"/>
              <w:left w:val="single" w:sz="4" w:space="0" w:color="000000"/>
              <w:bottom w:val="single" w:sz="4" w:space="0" w:color="000000"/>
              <w:right w:val="single" w:sz="8" w:space="0" w:color="000000"/>
            </w:tcBorders>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hint="eastAsia"/>
                <w:sz w:val="18"/>
                <w:szCs w:val="18"/>
              </w:rPr>
              <w:t>返回信息</w:t>
            </w:r>
          </w:p>
        </w:tc>
      </w:tr>
      <w:tr w:rsidR="003746E7" w:rsidRPr="00717830">
        <w:trPr>
          <w:jc w:val="center"/>
        </w:trPr>
        <w:tc>
          <w:tcPr>
            <w:tcW w:w="1081"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宋体" w:hint="eastAsia"/>
                <w:bCs/>
                <w:sz w:val="18"/>
                <w:szCs w:val="18"/>
              </w:rPr>
              <w:t>total</w:t>
            </w:r>
          </w:p>
        </w:tc>
        <w:tc>
          <w:tcPr>
            <w:tcW w:w="446"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8"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8</w:t>
            </w:r>
          </w:p>
        </w:tc>
        <w:tc>
          <w:tcPr>
            <w:tcW w:w="2983" w:type="pct"/>
            <w:tcBorders>
              <w:top w:val="single" w:sz="4" w:space="0" w:color="000000"/>
              <w:left w:val="single" w:sz="4" w:space="0" w:color="000000"/>
              <w:bottom w:val="single" w:sz="4" w:space="0" w:color="000000"/>
              <w:right w:val="single" w:sz="8" w:space="0" w:color="000000"/>
            </w:tcBorders>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hint="eastAsia"/>
                <w:sz w:val="18"/>
                <w:szCs w:val="18"/>
              </w:rPr>
              <w:t>总包数</w:t>
            </w:r>
          </w:p>
        </w:tc>
      </w:tr>
      <w:tr w:rsidR="003746E7" w:rsidRPr="00717830">
        <w:trPr>
          <w:jc w:val="center"/>
        </w:trPr>
        <w:tc>
          <w:tcPr>
            <w:tcW w:w="1081"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宋体" w:hint="eastAsia"/>
                <w:bCs/>
                <w:sz w:val="18"/>
                <w:szCs w:val="18"/>
              </w:rPr>
              <w:t>posls</w:t>
            </w:r>
          </w:p>
        </w:tc>
        <w:tc>
          <w:tcPr>
            <w:tcW w:w="446"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8"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kern w:val="0"/>
                <w:sz w:val="18"/>
                <w:szCs w:val="18"/>
              </w:rPr>
              <w:t>32</w:t>
            </w:r>
          </w:p>
        </w:tc>
        <w:tc>
          <w:tcPr>
            <w:tcW w:w="2983" w:type="pct"/>
            <w:tcBorders>
              <w:top w:val="single" w:sz="4" w:space="0" w:color="000000"/>
              <w:left w:val="single" w:sz="4" w:space="0" w:color="000000"/>
              <w:bottom w:val="single" w:sz="4" w:space="0" w:color="000000"/>
              <w:right w:val="single" w:sz="8" w:space="0" w:color="000000"/>
            </w:tcBorders>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hint="eastAsia"/>
                <w:sz w:val="18"/>
                <w:szCs w:val="18"/>
              </w:rPr>
              <w:t>POS</w:t>
            </w:r>
            <w:r w:rsidRPr="00717830">
              <w:rPr>
                <w:rFonts w:hint="eastAsia"/>
                <w:sz w:val="18"/>
                <w:szCs w:val="18"/>
              </w:rPr>
              <w:t>流水</w:t>
            </w:r>
          </w:p>
        </w:tc>
      </w:tr>
      <w:tr w:rsidR="003746E7" w:rsidRPr="00717830">
        <w:trPr>
          <w:jc w:val="center"/>
        </w:trPr>
        <w:tc>
          <w:tcPr>
            <w:tcW w:w="1081"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宋体" w:cs="宋体" w:hint="eastAsia"/>
                <w:bCs/>
                <w:sz w:val="18"/>
                <w:szCs w:val="18"/>
              </w:rPr>
              <w:t>combo_no</w:t>
            </w:r>
          </w:p>
        </w:tc>
        <w:tc>
          <w:tcPr>
            <w:tcW w:w="446"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8"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w:t>
            </w:r>
            <w:r w:rsidRPr="00717830">
              <w:rPr>
                <w:rFonts w:ascii="宋体" w:hAnsi="Times New Roman"/>
                <w:kern w:val="0"/>
                <w:sz w:val="18"/>
                <w:szCs w:val="18"/>
              </w:rPr>
              <w:t>6</w:t>
            </w:r>
          </w:p>
        </w:tc>
        <w:tc>
          <w:tcPr>
            <w:tcW w:w="2983" w:type="pct"/>
            <w:tcBorders>
              <w:top w:val="single" w:sz="4" w:space="0" w:color="000000"/>
              <w:left w:val="single" w:sz="4" w:space="0" w:color="000000"/>
              <w:bottom w:val="single" w:sz="4" w:space="0" w:color="000000"/>
              <w:right w:val="single" w:sz="8" w:space="0" w:color="000000"/>
            </w:tcBorders>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hint="eastAsia"/>
                <w:sz w:val="18"/>
                <w:szCs w:val="18"/>
              </w:rPr>
              <w:t>套餐编号</w:t>
            </w:r>
          </w:p>
        </w:tc>
      </w:tr>
      <w:tr w:rsidR="003746E7" w:rsidRPr="00717830">
        <w:trPr>
          <w:jc w:val="center"/>
        </w:trPr>
        <w:tc>
          <w:tcPr>
            <w:tcW w:w="1081"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宋体" w:cs="宋体"/>
                <w:bCs/>
                <w:sz w:val="18"/>
                <w:szCs w:val="18"/>
              </w:rPr>
              <w:t>c</w:t>
            </w:r>
            <w:r w:rsidRPr="00717830">
              <w:rPr>
                <w:rFonts w:ascii="宋体" w:hAnsi="宋体" w:cs="宋体" w:hint="eastAsia"/>
                <w:bCs/>
                <w:sz w:val="18"/>
                <w:szCs w:val="18"/>
              </w:rPr>
              <w:t>om</w:t>
            </w:r>
            <w:r w:rsidRPr="00717830">
              <w:rPr>
                <w:rFonts w:ascii="宋体" w:hAnsi="宋体" w:cs="宋体"/>
                <w:bCs/>
                <w:sz w:val="18"/>
                <w:szCs w:val="18"/>
              </w:rPr>
              <w:t>bo_name</w:t>
            </w:r>
          </w:p>
        </w:tc>
        <w:tc>
          <w:tcPr>
            <w:tcW w:w="446"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8"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3</w:t>
            </w:r>
            <w:r w:rsidRPr="00717830">
              <w:rPr>
                <w:rFonts w:ascii="宋体" w:hAnsi="Times New Roman"/>
                <w:kern w:val="0"/>
                <w:sz w:val="18"/>
                <w:szCs w:val="18"/>
              </w:rPr>
              <w:t>2</w:t>
            </w:r>
          </w:p>
        </w:tc>
        <w:tc>
          <w:tcPr>
            <w:tcW w:w="2983" w:type="pct"/>
            <w:tcBorders>
              <w:top w:val="single" w:sz="4" w:space="0" w:color="000000"/>
              <w:left w:val="single" w:sz="4" w:space="0" w:color="000000"/>
              <w:bottom w:val="single" w:sz="4" w:space="0" w:color="000000"/>
              <w:right w:val="single" w:sz="8" w:space="0" w:color="000000"/>
            </w:tcBorders>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hint="eastAsia"/>
                <w:sz w:val="18"/>
                <w:szCs w:val="18"/>
              </w:rPr>
              <w:t>套餐名称</w:t>
            </w:r>
          </w:p>
        </w:tc>
      </w:tr>
      <w:tr w:rsidR="003746E7" w:rsidRPr="00717830">
        <w:trPr>
          <w:jc w:val="center"/>
        </w:trPr>
        <w:tc>
          <w:tcPr>
            <w:tcW w:w="1081"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宋体" w:cs="宋体" w:hint="eastAsia"/>
                <w:bCs/>
                <w:sz w:val="18"/>
                <w:szCs w:val="18"/>
              </w:rPr>
              <w:t>expire_date</w:t>
            </w:r>
          </w:p>
        </w:tc>
        <w:tc>
          <w:tcPr>
            <w:tcW w:w="446"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8"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1</w:t>
            </w:r>
            <w:r w:rsidRPr="00717830">
              <w:rPr>
                <w:rFonts w:ascii="宋体" w:hAnsi="Times New Roman"/>
                <w:kern w:val="0"/>
                <w:sz w:val="18"/>
                <w:szCs w:val="18"/>
              </w:rPr>
              <w:t>6</w:t>
            </w:r>
          </w:p>
        </w:tc>
        <w:tc>
          <w:tcPr>
            <w:tcW w:w="2983" w:type="pct"/>
            <w:tcBorders>
              <w:top w:val="single" w:sz="4" w:space="0" w:color="000000"/>
              <w:left w:val="single" w:sz="4" w:space="0" w:color="000000"/>
              <w:bottom w:val="single" w:sz="4" w:space="0" w:color="000000"/>
              <w:right w:val="single" w:sz="8" w:space="0" w:color="000000"/>
            </w:tcBorders>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hint="eastAsia"/>
                <w:sz w:val="18"/>
                <w:szCs w:val="18"/>
              </w:rPr>
              <w:t>有效期</w:t>
            </w:r>
          </w:p>
        </w:tc>
      </w:tr>
      <w:tr w:rsidR="003746E7" w:rsidRPr="00717830">
        <w:trPr>
          <w:jc w:val="center"/>
        </w:trPr>
        <w:tc>
          <w:tcPr>
            <w:tcW w:w="1081"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宋体" w:cs="宋体"/>
                <w:bCs/>
                <w:sz w:val="18"/>
                <w:szCs w:val="18"/>
              </w:rPr>
              <w:t>remainder</w:t>
            </w:r>
          </w:p>
        </w:tc>
        <w:tc>
          <w:tcPr>
            <w:tcW w:w="446"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8"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6</w:t>
            </w:r>
          </w:p>
        </w:tc>
        <w:tc>
          <w:tcPr>
            <w:tcW w:w="2983" w:type="pct"/>
            <w:tcBorders>
              <w:top w:val="single" w:sz="4" w:space="0" w:color="000000"/>
              <w:left w:val="single" w:sz="4" w:space="0" w:color="000000"/>
              <w:bottom w:val="single" w:sz="4" w:space="0" w:color="000000"/>
              <w:right w:val="single" w:sz="8" w:space="0" w:color="000000"/>
            </w:tcBorders>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hint="eastAsia"/>
                <w:sz w:val="18"/>
                <w:szCs w:val="18"/>
              </w:rPr>
              <w:t>剩余次数</w:t>
            </w:r>
          </w:p>
        </w:tc>
      </w:tr>
      <w:tr w:rsidR="003746E7" w:rsidRPr="00717830">
        <w:trPr>
          <w:jc w:val="center"/>
        </w:trPr>
        <w:tc>
          <w:tcPr>
            <w:tcW w:w="1081"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宋体" w:cs="宋体" w:hint="eastAsia"/>
                <w:bCs/>
                <w:sz w:val="18"/>
                <w:szCs w:val="18"/>
              </w:rPr>
              <w:t>transdate</w:t>
            </w:r>
          </w:p>
        </w:tc>
        <w:tc>
          <w:tcPr>
            <w:tcW w:w="446"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8"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8</w:t>
            </w:r>
          </w:p>
        </w:tc>
        <w:tc>
          <w:tcPr>
            <w:tcW w:w="2983" w:type="pct"/>
            <w:tcBorders>
              <w:top w:val="single" w:sz="4" w:space="0" w:color="000000"/>
              <w:left w:val="single" w:sz="4" w:space="0" w:color="000000"/>
              <w:bottom w:val="single" w:sz="4" w:space="0" w:color="000000"/>
              <w:right w:val="single" w:sz="8" w:space="0" w:color="000000"/>
            </w:tcBorders>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hint="eastAsia"/>
                <w:sz w:val="18"/>
                <w:szCs w:val="18"/>
              </w:rPr>
              <w:t>日期</w:t>
            </w:r>
            <w:r w:rsidRPr="00717830">
              <w:rPr>
                <w:rFonts w:hint="eastAsia"/>
                <w:sz w:val="18"/>
                <w:szCs w:val="18"/>
              </w:rPr>
              <w:t>8</w:t>
            </w:r>
            <w:r w:rsidRPr="00717830">
              <w:rPr>
                <w:rFonts w:hint="eastAsia"/>
                <w:sz w:val="18"/>
                <w:szCs w:val="18"/>
              </w:rPr>
              <w:t>位</w:t>
            </w:r>
            <w:r w:rsidRPr="00717830">
              <w:rPr>
                <w:rFonts w:hint="eastAsia"/>
                <w:sz w:val="18"/>
                <w:szCs w:val="18"/>
              </w:rPr>
              <w:t xml:space="preserve">   </w:t>
            </w:r>
          </w:p>
        </w:tc>
      </w:tr>
      <w:tr w:rsidR="003746E7" w:rsidRPr="00717830">
        <w:trPr>
          <w:jc w:val="center"/>
        </w:trPr>
        <w:tc>
          <w:tcPr>
            <w:tcW w:w="1081"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宋体" w:cs="宋体" w:hint="eastAsia"/>
                <w:bCs/>
                <w:sz w:val="18"/>
                <w:szCs w:val="18"/>
              </w:rPr>
              <w:t>transtime</w:t>
            </w:r>
          </w:p>
        </w:tc>
        <w:tc>
          <w:tcPr>
            <w:tcW w:w="446"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8"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6</w:t>
            </w:r>
          </w:p>
        </w:tc>
        <w:tc>
          <w:tcPr>
            <w:tcW w:w="2983" w:type="pct"/>
            <w:tcBorders>
              <w:top w:val="single" w:sz="4" w:space="0" w:color="000000"/>
              <w:left w:val="single" w:sz="4" w:space="0" w:color="000000"/>
              <w:bottom w:val="single" w:sz="4" w:space="0" w:color="000000"/>
              <w:right w:val="single" w:sz="8" w:space="0" w:color="000000"/>
            </w:tcBorders>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hint="eastAsia"/>
                <w:sz w:val="18"/>
                <w:szCs w:val="18"/>
              </w:rPr>
              <w:t>时间</w:t>
            </w:r>
            <w:r w:rsidRPr="00717830">
              <w:rPr>
                <w:rFonts w:hint="eastAsia"/>
                <w:sz w:val="18"/>
                <w:szCs w:val="18"/>
              </w:rPr>
              <w:t>6</w:t>
            </w:r>
            <w:r w:rsidRPr="00717830">
              <w:rPr>
                <w:rFonts w:hint="eastAsia"/>
                <w:sz w:val="18"/>
                <w:szCs w:val="18"/>
              </w:rPr>
              <w:t>位</w:t>
            </w:r>
          </w:p>
        </w:tc>
      </w:tr>
      <w:tr w:rsidR="003746E7" w:rsidRPr="00717830">
        <w:trPr>
          <w:jc w:val="center"/>
        </w:trPr>
        <w:tc>
          <w:tcPr>
            <w:tcW w:w="1081" w:type="pct"/>
            <w:tcBorders>
              <w:top w:val="single" w:sz="4" w:space="0" w:color="000000"/>
              <w:left w:val="single" w:sz="8"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宋体" w:cs="宋体" w:hint="eastAsia"/>
                <w:bCs/>
                <w:sz w:val="18"/>
                <w:szCs w:val="18"/>
              </w:rPr>
              <w:t>name</w:t>
            </w:r>
          </w:p>
        </w:tc>
        <w:tc>
          <w:tcPr>
            <w:tcW w:w="446"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字符</w:t>
            </w:r>
          </w:p>
        </w:tc>
        <w:tc>
          <w:tcPr>
            <w:tcW w:w="488" w:type="pct"/>
            <w:tcBorders>
              <w:top w:val="single" w:sz="4" w:space="0" w:color="000000"/>
              <w:left w:val="single" w:sz="4" w:space="0" w:color="000000"/>
              <w:bottom w:val="single" w:sz="4" w:space="0" w:color="000000"/>
              <w:right w:val="single" w:sz="4" w:space="0" w:color="000000"/>
            </w:tcBorders>
            <w:vAlign w:val="center"/>
          </w:tcPr>
          <w:p w:rsidR="003746E7" w:rsidRPr="00717830" w:rsidRDefault="00F71514">
            <w:pPr>
              <w:widowControl/>
              <w:autoSpaceDE w:val="0"/>
              <w:autoSpaceDN w:val="0"/>
              <w:adjustRightInd/>
              <w:spacing w:line="240" w:lineRule="auto"/>
              <w:jc w:val="center"/>
              <w:rPr>
                <w:rFonts w:ascii="宋体" w:hAnsi="Times New Roman"/>
                <w:kern w:val="0"/>
                <w:sz w:val="18"/>
                <w:szCs w:val="18"/>
              </w:rPr>
            </w:pPr>
            <w:r w:rsidRPr="00717830">
              <w:rPr>
                <w:rFonts w:ascii="宋体" w:hAnsi="Times New Roman" w:hint="eastAsia"/>
                <w:kern w:val="0"/>
                <w:sz w:val="18"/>
                <w:szCs w:val="18"/>
              </w:rPr>
              <w:t>5</w:t>
            </w:r>
            <w:r w:rsidRPr="00717830">
              <w:rPr>
                <w:rFonts w:ascii="宋体" w:hAnsi="Times New Roman"/>
                <w:kern w:val="0"/>
                <w:sz w:val="18"/>
                <w:szCs w:val="18"/>
              </w:rPr>
              <w:t>0</w:t>
            </w:r>
          </w:p>
        </w:tc>
        <w:tc>
          <w:tcPr>
            <w:tcW w:w="2983" w:type="pct"/>
            <w:tcBorders>
              <w:top w:val="single" w:sz="4" w:space="0" w:color="000000"/>
              <w:left w:val="single" w:sz="4" w:space="0" w:color="000000"/>
              <w:bottom w:val="single" w:sz="4" w:space="0" w:color="000000"/>
              <w:right w:val="single" w:sz="8" w:space="0" w:color="000000"/>
            </w:tcBorders>
          </w:tcPr>
          <w:p w:rsidR="003746E7" w:rsidRPr="00717830" w:rsidRDefault="00F71514">
            <w:pPr>
              <w:widowControl/>
              <w:autoSpaceDE w:val="0"/>
              <w:autoSpaceDN w:val="0"/>
              <w:adjustRightInd/>
              <w:spacing w:line="240" w:lineRule="auto"/>
              <w:rPr>
                <w:rFonts w:ascii="宋体" w:hAnsi="Times New Roman"/>
                <w:kern w:val="0"/>
                <w:sz w:val="18"/>
                <w:szCs w:val="18"/>
              </w:rPr>
            </w:pPr>
            <w:r w:rsidRPr="00717830">
              <w:rPr>
                <w:rFonts w:hint="eastAsia"/>
                <w:sz w:val="18"/>
                <w:szCs w:val="18"/>
              </w:rPr>
              <w:t>姓名</w:t>
            </w:r>
          </w:p>
        </w:tc>
      </w:tr>
    </w:tbl>
    <w:p w:rsidR="003746E7" w:rsidRDefault="00F71514">
      <w:pPr>
        <w:pStyle w:val="a7"/>
        <w:numPr>
          <w:ilvl w:val="2"/>
          <w:numId w:val="7"/>
        </w:numPr>
        <w:spacing w:before="156" w:after="156"/>
        <w:outlineLvl w:val="3"/>
      </w:pPr>
      <w:bookmarkStart w:id="150" w:name="_Toc135293502"/>
      <w:r>
        <w:t>汇总查询接口</w:t>
      </w:r>
      <w:bookmarkEnd w:id="150"/>
    </w:p>
    <w:p w:rsidR="003746E7" w:rsidRDefault="00F71514">
      <w:pPr>
        <w:pStyle w:val="a7"/>
        <w:spacing w:before="156" w:after="156"/>
      </w:pPr>
      <w:r>
        <w:rPr>
          <w:rFonts w:hint="eastAsia"/>
        </w:rPr>
        <w:t>请求参数</w:t>
      </w:r>
    </w:p>
    <w:p w:rsidR="003746E7" w:rsidRDefault="00F71514">
      <w:pPr>
        <w:pStyle w:val="a4"/>
        <w:spacing w:before="156" w:after="156"/>
      </w:pPr>
      <w:r>
        <w:rPr>
          <w:rFonts w:hint="eastAsia"/>
        </w:rPr>
        <w:t>汇总查询接口请求参数</w:t>
      </w:r>
    </w:p>
    <w:tbl>
      <w:tblPr>
        <w:tblW w:w="5017" w:type="pct"/>
        <w:jc w:val="center"/>
        <w:tblBorders>
          <w:top w:val="single" w:sz="8" w:space="0" w:color="000000"/>
          <w:left w:val="single" w:sz="8" w:space="0" w:color="000000"/>
          <w:bottom w:val="single" w:sz="8" w:space="0" w:color="000000"/>
          <w:right w:val="single" w:sz="8"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2097"/>
        <w:gridCol w:w="864"/>
        <w:gridCol w:w="946"/>
        <w:gridCol w:w="5784"/>
      </w:tblGrid>
      <w:tr w:rsidR="003746E7" w:rsidRPr="00F074FE">
        <w:trPr>
          <w:jc w:val="center"/>
        </w:trPr>
        <w:tc>
          <w:tcPr>
            <w:tcW w:w="1082" w:type="pct"/>
            <w:tcBorders>
              <w:top w:val="single" w:sz="8" w:space="0" w:color="000000"/>
              <w:left w:val="single" w:sz="8" w:space="0" w:color="000000"/>
              <w:bottom w:val="single" w:sz="4" w:space="0" w:color="000000"/>
              <w:right w:val="single" w:sz="4" w:space="0" w:color="000000"/>
            </w:tcBorders>
            <w:vAlign w:val="center"/>
          </w:tcPr>
          <w:p w:rsidR="003746E7" w:rsidRPr="00F074FE" w:rsidRDefault="00F71514">
            <w:pPr>
              <w:widowControl/>
              <w:autoSpaceDE w:val="0"/>
              <w:autoSpaceDN w:val="0"/>
              <w:adjustRightInd/>
              <w:spacing w:line="240" w:lineRule="auto"/>
              <w:jc w:val="center"/>
              <w:rPr>
                <w:rFonts w:ascii="宋体" w:hAnsi="Times New Roman"/>
                <w:b/>
                <w:bCs/>
                <w:kern w:val="0"/>
                <w:sz w:val="18"/>
                <w:szCs w:val="18"/>
              </w:rPr>
            </w:pPr>
            <w:r w:rsidRPr="00F074FE">
              <w:rPr>
                <w:rFonts w:ascii="宋体" w:hAnsi="Times New Roman" w:hint="eastAsia"/>
                <w:b/>
                <w:bCs/>
                <w:kern w:val="0"/>
                <w:sz w:val="18"/>
                <w:szCs w:val="18"/>
              </w:rPr>
              <w:t>数据项</w:t>
            </w:r>
          </w:p>
        </w:tc>
        <w:tc>
          <w:tcPr>
            <w:tcW w:w="446" w:type="pct"/>
            <w:tcBorders>
              <w:top w:val="single" w:sz="8" w:space="0" w:color="000000"/>
              <w:left w:val="single" w:sz="4" w:space="0" w:color="000000"/>
              <w:bottom w:val="single" w:sz="4" w:space="0" w:color="000000"/>
              <w:right w:val="single" w:sz="4" w:space="0" w:color="000000"/>
            </w:tcBorders>
            <w:vAlign w:val="center"/>
          </w:tcPr>
          <w:p w:rsidR="003746E7" w:rsidRPr="00F074FE" w:rsidRDefault="00F71514">
            <w:pPr>
              <w:widowControl/>
              <w:autoSpaceDE w:val="0"/>
              <w:autoSpaceDN w:val="0"/>
              <w:adjustRightInd/>
              <w:spacing w:line="240" w:lineRule="auto"/>
              <w:jc w:val="center"/>
              <w:rPr>
                <w:rFonts w:ascii="宋体" w:hAnsi="Times New Roman"/>
                <w:b/>
                <w:bCs/>
                <w:kern w:val="0"/>
                <w:sz w:val="18"/>
                <w:szCs w:val="18"/>
              </w:rPr>
            </w:pPr>
            <w:r w:rsidRPr="00F074FE">
              <w:rPr>
                <w:rFonts w:ascii="宋体" w:hAnsi="Times New Roman" w:hint="eastAsia"/>
                <w:b/>
                <w:bCs/>
                <w:kern w:val="0"/>
                <w:sz w:val="18"/>
                <w:szCs w:val="18"/>
              </w:rPr>
              <w:t>类型</w:t>
            </w:r>
          </w:p>
        </w:tc>
        <w:tc>
          <w:tcPr>
            <w:tcW w:w="488" w:type="pct"/>
            <w:tcBorders>
              <w:top w:val="single" w:sz="8" w:space="0" w:color="000000"/>
              <w:left w:val="single" w:sz="4" w:space="0" w:color="000000"/>
              <w:bottom w:val="single" w:sz="4" w:space="0" w:color="000000"/>
              <w:right w:val="single" w:sz="4" w:space="0" w:color="000000"/>
            </w:tcBorders>
            <w:vAlign w:val="center"/>
          </w:tcPr>
          <w:p w:rsidR="003746E7" w:rsidRPr="00F074FE" w:rsidRDefault="00F71514">
            <w:pPr>
              <w:widowControl/>
              <w:autoSpaceDE w:val="0"/>
              <w:autoSpaceDN w:val="0"/>
              <w:adjustRightInd/>
              <w:spacing w:line="240" w:lineRule="auto"/>
              <w:jc w:val="center"/>
              <w:rPr>
                <w:rFonts w:ascii="宋体" w:hAnsi="Times New Roman"/>
                <w:b/>
                <w:bCs/>
                <w:kern w:val="0"/>
                <w:sz w:val="18"/>
                <w:szCs w:val="18"/>
              </w:rPr>
            </w:pPr>
            <w:r w:rsidRPr="00F074FE">
              <w:rPr>
                <w:rFonts w:ascii="宋体" w:hAnsi="Times New Roman" w:hint="eastAsia"/>
                <w:b/>
                <w:bCs/>
                <w:kern w:val="0"/>
                <w:sz w:val="18"/>
                <w:szCs w:val="18"/>
              </w:rPr>
              <w:t>位数</w:t>
            </w:r>
          </w:p>
        </w:tc>
        <w:tc>
          <w:tcPr>
            <w:tcW w:w="2983" w:type="pct"/>
            <w:tcBorders>
              <w:top w:val="single" w:sz="8" w:space="0" w:color="000000"/>
              <w:left w:val="single" w:sz="4" w:space="0" w:color="000000"/>
              <w:bottom w:val="single" w:sz="4" w:space="0" w:color="000000"/>
              <w:right w:val="single" w:sz="8" w:space="0" w:color="000000"/>
            </w:tcBorders>
            <w:vAlign w:val="center"/>
          </w:tcPr>
          <w:p w:rsidR="003746E7" w:rsidRPr="00F074FE" w:rsidRDefault="00F71514">
            <w:pPr>
              <w:widowControl/>
              <w:autoSpaceDE w:val="0"/>
              <w:autoSpaceDN w:val="0"/>
              <w:adjustRightInd/>
              <w:spacing w:line="240" w:lineRule="auto"/>
              <w:jc w:val="center"/>
              <w:rPr>
                <w:rFonts w:ascii="宋体" w:hAnsi="Times New Roman"/>
                <w:b/>
                <w:bCs/>
                <w:kern w:val="0"/>
                <w:sz w:val="18"/>
                <w:szCs w:val="18"/>
              </w:rPr>
            </w:pPr>
            <w:r w:rsidRPr="00F074FE">
              <w:rPr>
                <w:rFonts w:ascii="宋体" w:hAnsi="Times New Roman" w:hint="eastAsia"/>
                <w:b/>
                <w:bCs/>
                <w:kern w:val="0"/>
                <w:sz w:val="18"/>
                <w:szCs w:val="18"/>
              </w:rPr>
              <w:t>说明</w:t>
            </w:r>
          </w:p>
        </w:tc>
      </w:tr>
      <w:tr w:rsidR="003746E7" w:rsidRPr="00F074FE">
        <w:trPr>
          <w:jc w:val="center"/>
        </w:trPr>
        <w:tc>
          <w:tcPr>
            <w:tcW w:w="1082" w:type="pct"/>
            <w:tcBorders>
              <w:top w:val="single" w:sz="4" w:space="0" w:color="000000"/>
              <w:left w:val="single" w:sz="8" w:space="0" w:color="000000"/>
              <w:bottom w:val="single" w:sz="4" w:space="0" w:color="000000"/>
              <w:right w:val="single" w:sz="4" w:space="0" w:color="000000"/>
            </w:tcBorders>
            <w:vAlign w:val="center"/>
          </w:tcPr>
          <w:p w:rsidR="003746E7" w:rsidRPr="00F074FE" w:rsidRDefault="00F71514">
            <w:pPr>
              <w:widowControl/>
              <w:autoSpaceDE w:val="0"/>
              <w:autoSpaceDN w:val="0"/>
              <w:adjustRightInd/>
              <w:spacing w:line="240" w:lineRule="auto"/>
              <w:jc w:val="center"/>
              <w:rPr>
                <w:rFonts w:ascii="宋体" w:hAnsi="Times New Roman"/>
                <w:kern w:val="0"/>
                <w:sz w:val="18"/>
                <w:szCs w:val="18"/>
              </w:rPr>
            </w:pPr>
            <w:r w:rsidRPr="00F074FE">
              <w:rPr>
                <w:rFonts w:ascii="宋体" w:hAnsi="宋体" w:cs="宋体" w:hint="eastAsia"/>
                <w:bCs/>
                <w:sz w:val="18"/>
                <w:szCs w:val="18"/>
              </w:rPr>
              <w:t>transcode</w:t>
            </w:r>
          </w:p>
        </w:tc>
        <w:tc>
          <w:tcPr>
            <w:tcW w:w="446" w:type="pct"/>
            <w:tcBorders>
              <w:top w:val="single" w:sz="4" w:space="0" w:color="000000"/>
              <w:left w:val="single" w:sz="4" w:space="0" w:color="000000"/>
              <w:bottom w:val="single" w:sz="4" w:space="0" w:color="000000"/>
              <w:right w:val="single" w:sz="4" w:space="0" w:color="000000"/>
            </w:tcBorders>
            <w:vAlign w:val="center"/>
          </w:tcPr>
          <w:p w:rsidR="003746E7" w:rsidRPr="00F074FE" w:rsidRDefault="00F71514">
            <w:pPr>
              <w:widowControl/>
              <w:autoSpaceDE w:val="0"/>
              <w:autoSpaceDN w:val="0"/>
              <w:adjustRightInd/>
              <w:spacing w:line="240" w:lineRule="auto"/>
              <w:jc w:val="center"/>
              <w:rPr>
                <w:rFonts w:ascii="宋体" w:hAnsi="Times New Roman"/>
                <w:kern w:val="0"/>
                <w:sz w:val="18"/>
                <w:szCs w:val="18"/>
              </w:rPr>
            </w:pPr>
            <w:r w:rsidRPr="00F074FE">
              <w:rPr>
                <w:rFonts w:ascii="宋体" w:hAnsi="Times New Roman" w:hint="eastAsia"/>
                <w:kern w:val="0"/>
                <w:sz w:val="18"/>
                <w:szCs w:val="18"/>
              </w:rPr>
              <w:t>字符</w:t>
            </w:r>
          </w:p>
        </w:tc>
        <w:tc>
          <w:tcPr>
            <w:tcW w:w="488" w:type="pct"/>
            <w:tcBorders>
              <w:top w:val="single" w:sz="4" w:space="0" w:color="000000"/>
              <w:left w:val="single" w:sz="4" w:space="0" w:color="000000"/>
              <w:bottom w:val="single" w:sz="4" w:space="0" w:color="000000"/>
              <w:right w:val="single" w:sz="4" w:space="0" w:color="000000"/>
            </w:tcBorders>
            <w:vAlign w:val="center"/>
          </w:tcPr>
          <w:p w:rsidR="003746E7" w:rsidRPr="00F074FE" w:rsidRDefault="00F71514">
            <w:pPr>
              <w:widowControl/>
              <w:autoSpaceDE w:val="0"/>
              <w:autoSpaceDN w:val="0"/>
              <w:adjustRightInd/>
              <w:spacing w:line="240" w:lineRule="auto"/>
              <w:jc w:val="center"/>
              <w:rPr>
                <w:rFonts w:ascii="宋体" w:hAnsi="Times New Roman"/>
                <w:kern w:val="0"/>
                <w:sz w:val="18"/>
                <w:szCs w:val="18"/>
              </w:rPr>
            </w:pPr>
            <w:r w:rsidRPr="00F074FE">
              <w:rPr>
                <w:rFonts w:ascii="宋体" w:hAnsi="Times New Roman"/>
                <w:kern w:val="0"/>
                <w:sz w:val="18"/>
                <w:szCs w:val="18"/>
              </w:rPr>
              <w:t>2</w:t>
            </w:r>
          </w:p>
        </w:tc>
        <w:tc>
          <w:tcPr>
            <w:tcW w:w="2983" w:type="pct"/>
            <w:tcBorders>
              <w:top w:val="single" w:sz="4" w:space="0" w:color="000000"/>
              <w:left w:val="single" w:sz="4" w:space="0" w:color="000000"/>
              <w:bottom w:val="single" w:sz="4" w:space="0" w:color="000000"/>
              <w:right w:val="single" w:sz="8" w:space="0" w:color="000000"/>
            </w:tcBorders>
          </w:tcPr>
          <w:p w:rsidR="003746E7" w:rsidRPr="00F074FE" w:rsidRDefault="00F71514">
            <w:pPr>
              <w:widowControl/>
              <w:autoSpaceDE w:val="0"/>
              <w:autoSpaceDN w:val="0"/>
              <w:adjustRightInd/>
              <w:spacing w:line="240" w:lineRule="auto"/>
              <w:rPr>
                <w:rFonts w:ascii="宋体" w:hAnsi="Times New Roman"/>
                <w:kern w:val="0"/>
                <w:sz w:val="18"/>
                <w:szCs w:val="18"/>
              </w:rPr>
            </w:pPr>
            <w:proofErr w:type="gramStart"/>
            <w:r w:rsidRPr="00F074FE">
              <w:rPr>
                <w:rFonts w:hint="eastAsia"/>
                <w:sz w:val="18"/>
                <w:szCs w:val="18"/>
              </w:rPr>
              <w:t>交易码送</w:t>
            </w:r>
            <w:proofErr w:type="gramEnd"/>
            <w:r w:rsidRPr="00F074FE">
              <w:rPr>
                <w:rFonts w:hint="eastAsia"/>
                <w:sz w:val="18"/>
                <w:szCs w:val="18"/>
              </w:rPr>
              <w:t>10</w:t>
            </w:r>
          </w:p>
        </w:tc>
      </w:tr>
      <w:tr w:rsidR="003746E7" w:rsidRPr="00F074FE">
        <w:trPr>
          <w:jc w:val="center"/>
        </w:trPr>
        <w:tc>
          <w:tcPr>
            <w:tcW w:w="1082" w:type="pct"/>
            <w:tcBorders>
              <w:top w:val="single" w:sz="4" w:space="0" w:color="000000"/>
              <w:left w:val="single" w:sz="8" w:space="0" w:color="000000"/>
              <w:bottom w:val="single" w:sz="4" w:space="0" w:color="000000"/>
              <w:right w:val="single" w:sz="4" w:space="0" w:color="000000"/>
            </w:tcBorders>
            <w:vAlign w:val="center"/>
          </w:tcPr>
          <w:p w:rsidR="003746E7" w:rsidRPr="00F074FE" w:rsidRDefault="00F71514">
            <w:pPr>
              <w:widowControl/>
              <w:autoSpaceDE w:val="0"/>
              <w:autoSpaceDN w:val="0"/>
              <w:adjustRightInd/>
              <w:spacing w:line="240" w:lineRule="auto"/>
              <w:jc w:val="center"/>
              <w:rPr>
                <w:rFonts w:ascii="宋体" w:hAnsi="Times New Roman"/>
                <w:kern w:val="0"/>
                <w:sz w:val="18"/>
                <w:szCs w:val="18"/>
              </w:rPr>
            </w:pPr>
            <w:r w:rsidRPr="00F074FE">
              <w:rPr>
                <w:rFonts w:ascii="宋体" w:hAnsi="宋体" w:cs="宋体" w:hint="eastAsia"/>
                <w:bCs/>
                <w:sz w:val="18"/>
                <w:szCs w:val="18"/>
              </w:rPr>
              <w:t>sn</w:t>
            </w:r>
          </w:p>
        </w:tc>
        <w:tc>
          <w:tcPr>
            <w:tcW w:w="446" w:type="pct"/>
            <w:tcBorders>
              <w:top w:val="single" w:sz="4" w:space="0" w:color="000000"/>
              <w:left w:val="single" w:sz="4" w:space="0" w:color="000000"/>
              <w:bottom w:val="single" w:sz="4" w:space="0" w:color="000000"/>
              <w:right w:val="single" w:sz="4" w:space="0" w:color="000000"/>
            </w:tcBorders>
            <w:vAlign w:val="center"/>
          </w:tcPr>
          <w:p w:rsidR="003746E7" w:rsidRPr="00F074FE" w:rsidRDefault="00F71514">
            <w:pPr>
              <w:widowControl/>
              <w:autoSpaceDE w:val="0"/>
              <w:autoSpaceDN w:val="0"/>
              <w:adjustRightInd/>
              <w:spacing w:line="240" w:lineRule="auto"/>
              <w:jc w:val="center"/>
              <w:rPr>
                <w:rFonts w:ascii="宋体" w:hAnsi="Times New Roman"/>
                <w:kern w:val="0"/>
                <w:sz w:val="18"/>
                <w:szCs w:val="18"/>
              </w:rPr>
            </w:pPr>
            <w:r w:rsidRPr="00F074FE">
              <w:rPr>
                <w:rFonts w:ascii="宋体" w:hAnsi="Times New Roman" w:hint="eastAsia"/>
                <w:kern w:val="0"/>
                <w:sz w:val="18"/>
                <w:szCs w:val="18"/>
              </w:rPr>
              <w:t>字符</w:t>
            </w:r>
          </w:p>
        </w:tc>
        <w:tc>
          <w:tcPr>
            <w:tcW w:w="488" w:type="pct"/>
            <w:tcBorders>
              <w:top w:val="single" w:sz="4" w:space="0" w:color="000000"/>
              <w:left w:val="single" w:sz="4" w:space="0" w:color="000000"/>
              <w:bottom w:val="single" w:sz="4" w:space="0" w:color="000000"/>
              <w:right w:val="single" w:sz="4" w:space="0" w:color="000000"/>
            </w:tcBorders>
            <w:vAlign w:val="center"/>
          </w:tcPr>
          <w:p w:rsidR="003746E7" w:rsidRPr="00F074FE" w:rsidRDefault="00F71514">
            <w:pPr>
              <w:widowControl/>
              <w:autoSpaceDE w:val="0"/>
              <w:autoSpaceDN w:val="0"/>
              <w:adjustRightInd/>
              <w:spacing w:line="240" w:lineRule="auto"/>
              <w:jc w:val="center"/>
              <w:rPr>
                <w:rFonts w:ascii="宋体" w:hAnsi="Times New Roman"/>
                <w:kern w:val="0"/>
                <w:sz w:val="18"/>
                <w:szCs w:val="18"/>
              </w:rPr>
            </w:pPr>
            <w:r w:rsidRPr="00F074FE">
              <w:rPr>
                <w:rFonts w:ascii="宋体" w:hAnsi="Times New Roman"/>
                <w:kern w:val="0"/>
                <w:sz w:val="18"/>
                <w:szCs w:val="18"/>
              </w:rPr>
              <w:t>32</w:t>
            </w:r>
          </w:p>
        </w:tc>
        <w:tc>
          <w:tcPr>
            <w:tcW w:w="2983" w:type="pct"/>
            <w:tcBorders>
              <w:top w:val="single" w:sz="4" w:space="0" w:color="000000"/>
              <w:left w:val="single" w:sz="4" w:space="0" w:color="000000"/>
              <w:bottom w:val="single" w:sz="4" w:space="0" w:color="000000"/>
              <w:right w:val="single" w:sz="8" w:space="0" w:color="000000"/>
            </w:tcBorders>
          </w:tcPr>
          <w:p w:rsidR="003746E7" w:rsidRPr="00F074FE" w:rsidRDefault="00F71514">
            <w:pPr>
              <w:widowControl/>
              <w:autoSpaceDE w:val="0"/>
              <w:autoSpaceDN w:val="0"/>
              <w:adjustRightInd/>
              <w:spacing w:line="240" w:lineRule="auto"/>
              <w:rPr>
                <w:rFonts w:ascii="宋体" w:hAnsi="Times New Roman"/>
                <w:kern w:val="0"/>
                <w:sz w:val="18"/>
                <w:szCs w:val="18"/>
              </w:rPr>
            </w:pPr>
            <w:r w:rsidRPr="00F074FE">
              <w:rPr>
                <w:rFonts w:hint="eastAsia"/>
                <w:sz w:val="18"/>
                <w:szCs w:val="18"/>
              </w:rPr>
              <w:t>设备序列号</w:t>
            </w:r>
          </w:p>
        </w:tc>
      </w:tr>
      <w:tr w:rsidR="003746E7" w:rsidRPr="00F074FE">
        <w:trPr>
          <w:jc w:val="center"/>
        </w:trPr>
        <w:tc>
          <w:tcPr>
            <w:tcW w:w="1082" w:type="pct"/>
            <w:tcBorders>
              <w:top w:val="single" w:sz="4" w:space="0" w:color="000000"/>
              <w:left w:val="single" w:sz="8" w:space="0" w:color="000000"/>
              <w:bottom w:val="single" w:sz="4" w:space="0" w:color="000000"/>
              <w:right w:val="single" w:sz="4" w:space="0" w:color="000000"/>
            </w:tcBorders>
            <w:vAlign w:val="center"/>
          </w:tcPr>
          <w:p w:rsidR="003746E7" w:rsidRPr="00F074FE" w:rsidRDefault="00F71514">
            <w:pPr>
              <w:widowControl/>
              <w:autoSpaceDE w:val="0"/>
              <w:autoSpaceDN w:val="0"/>
              <w:adjustRightInd/>
              <w:spacing w:line="240" w:lineRule="auto"/>
              <w:jc w:val="center"/>
              <w:rPr>
                <w:rFonts w:ascii="宋体" w:hAnsi="Times New Roman"/>
                <w:kern w:val="0"/>
                <w:sz w:val="18"/>
                <w:szCs w:val="18"/>
              </w:rPr>
            </w:pPr>
            <w:r w:rsidRPr="00F074FE">
              <w:rPr>
                <w:rFonts w:ascii="宋体" w:hAnsi="宋体" w:cs="宋体"/>
                <w:bCs/>
                <w:sz w:val="18"/>
                <w:szCs w:val="18"/>
              </w:rPr>
              <w:t>psam_no</w:t>
            </w:r>
          </w:p>
        </w:tc>
        <w:tc>
          <w:tcPr>
            <w:tcW w:w="446" w:type="pct"/>
            <w:tcBorders>
              <w:top w:val="single" w:sz="4" w:space="0" w:color="000000"/>
              <w:left w:val="single" w:sz="4" w:space="0" w:color="000000"/>
              <w:bottom w:val="single" w:sz="4" w:space="0" w:color="000000"/>
              <w:right w:val="single" w:sz="4" w:space="0" w:color="000000"/>
            </w:tcBorders>
            <w:vAlign w:val="center"/>
          </w:tcPr>
          <w:p w:rsidR="003746E7" w:rsidRPr="00F074FE" w:rsidRDefault="00F71514">
            <w:pPr>
              <w:widowControl/>
              <w:autoSpaceDE w:val="0"/>
              <w:autoSpaceDN w:val="0"/>
              <w:adjustRightInd/>
              <w:spacing w:line="240" w:lineRule="auto"/>
              <w:jc w:val="center"/>
              <w:rPr>
                <w:rFonts w:ascii="宋体" w:hAnsi="Times New Roman"/>
                <w:kern w:val="0"/>
                <w:sz w:val="18"/>
                <w:szCs w:val="18"/>
              </w:rPr>
            </w:pPr>
            <w:r w:rsidRPr="00F074FE">
              <w:rPr>
                <w:rFonts w:ascii="宋体" w:hAnsi="Times New Roman" w:hint="eastAsia"/>
                <w:kern w:val="0"/>
                <w:sz w:val="18"/>
                <w:szCs w:val="18"/>
              </w:rPr>
              <w:t>字符</w:t>
            </w:r>
          </w:p>
        </w:tc>
        <w:tc>
          <w:tcPr>
            <w:tcW w:w="488" w:type="pct"/>
            <w:tcBorders>
              <w:top w:val="single" w:sz="4" w:space="0" w:color="000000"/>
              <w:left w:val="single" w:sz="4" w:space="0" w:color="000000"/>
              <w:bottom w:val="single" w:sz="4" w:space="0" w:color="000000"/>
              <w:right w:val="single" w:sz="4" w:space="0" w:color="000000"/>
            </w:tcBorders>
            <w:vAlign w:val="center"/>
          </w:tcPr>
          <w:p w:rsidR="003746E7" w:rsidRPr="00F074FE" w:rsidRDefault="00F71514">
            <w:pPr>
              <w:widowControl/>
              <w:autoSpaceDE w:val="0"/>
              <w:autoSpaceDN w:val="0"/>
              <w:adjustRightInd/>
              <w:spacing w:line="240" w:lineRule="auto"/>
              <w:jc w:val="center"/>
              <w:rPr>
                <w:rFonts w:ascii="宋体" w:hAnsi="Times New Roman"/>
                <w:kern w:val="0"/>
                <w:sz w:val="18"/>
                <w:szCs w:val="18"/>
              </w:rPr>
            </w:pPr>
            <w:r w:rsidRPr="00F074FE">
              <w:rPr>
                <w:rFonts w:ascii="宋体" w:hAnsi="Times New Roman"/>
                <w:kern w:val="0"/>
                <w:sz w:val="18"/>
                <w:szCs w:val="18"/>
              </w:rPr>
              <w:t>32</w:t>
            </w:r>
          </w:p>
        </w:tc>
        <w:tc>
          <w:tcPr>
            <w:tcW w:w="2983" w:type="pct"/>
            <w:tcBorders>
              <w:top w:val="single" w:sz="4" w:space="0" w:color="000000"/>
              <w:left w:val="single" w:sz="4" w:space="0" w:color="000000"/>
              <w:bottom w:val="single" w:sz="4" w:space="0" w:color="000000"/>
              <w:right w:val="single" w:sz="8" w:space="0" w:color="000000"/>
            </w:tcBorders>
          </w:tcPr>
          <w:p w:rsidR="003746E7" w:rsidRPr="00F074FE" w:rsidRDefault="00F71514">
            <w:pPr>
              <w:widowControl/>
              <w:autoSpaceDE w:val="0"/>
              <w:autoSpaceDN w:val="0"/>
              <w:adjustRightInd/>
              <w:spacing w:line="240" w:lineRule="auto"/>
              <w:rPr>
                <w:rFonts w:ascii="宋体" w:hAnsi="Times New Roman"/>
                <w:kern w:val="0"/>
                <w:sz w:val="18"/>
                <w:szCs w:val="18"/>
              </w:rPr>
            </w:pPr>
            <w:r w:rsidRPr="00F074FE">
              <w:rPr>
                <w:rFonts w:hint="eastAsia"/>
                <w:sz w:val="18"/>
                <w:szCs w:val="18"/>
              </w:rPr>
              <w:t>设备唯一编号</w:t>
            </w:r>
          </w:p>
        </w:tc>
      </w:tr>
      <w:tr w:rsidR="003746E7" w:rsidRPr="00F074FE">
        <w:trPr>
          <w:jc w:val="center"/>
        </w:trPr>
        <w:tc>
          <w:tcPr>
            <w:tcW w:w="1082" w:type="pct"/>
            <w:tcBorders>
              <w:top w:val="single" w:sz="4" w:space="0" w:color="000000"/>
              <w:left w:val="single" w:sz="8" w:space="0" w:color="000000"/>
              <w:bottom w:val="single" w:sz="4" w:space="0" w:color="000000"/>
              <w:right w:val="single" w:sz="4" w:space="0" w:color="000000"/>
            </w:tcBorders>
            <w:vAlign w:val="center"/>
          </w:tcPr>
          <w:p w:rsidR="003746E7" w:rsidRPr="00F074FE" w:rsidRDefault="00F71514">
            <w:pPr>
              <w:widowControl/>
              <w:autoSpaceDE w:val="0"/>
              <w:autoSpaceDN w:val="0"/>
              <w:adjustRightInd/>
              <w:spacing w:line="240" w:lineRule="auto"/>
              <w:jc w:val="center"/>
              <w:rPr>
                <w:rFonts w:ascii="宋体" w:hAnsi="Times New Roman"/>
                <w:kern w:val="0"/>
                <w:sz w:val="18"/>
                <w:szCs w:val="18"/>
              </w:rPr>
            </w:pPr>
            <w:r w:rsidRPr="00F074FE">
              <w:rPr>
                <w:rFonts w:ascii="宋体" w:hAnsi="宋体" w:cs="宋体" w:hint="eastAsia"/>
                <w:bCs/>
                <w:sz w:val="18"/>
                <w:szCs w:val="18"/>
              </w:rPr>
              <w:t>startdate</w:t>
            </w:r>
          </w:p>
        </w:tc>
        <w:tc>
          <w:tcPr>
            <w:tcW w:w="446" w:type="pct"/>
            <w:tcBorders>
              <w:top w:val="single" w:sz="4" w:space="0" w:color="000000"/>
              <w:left w:val="single" w:sz="4" w:space="0" w:color="000000"/>
              <w:bottom w:val="single" w:sz="4" w:space="0" w:color="000000"/>
              <w:right w:val="single" w:sz="4" w:space="0" w:color="000000"/>
            </w:tcBorders>
            <w:vAlign w:val="center"/>
          </w:tcPr>
          <w:p w:rsidR="003746E7" w:rsidRPr="00F074FE" w:rsidRDefault="00F71514">
            <w:pPr>
              <w:widowControl/>
              <w:autoSpaceDE w:val="0"/>
              <w:autoSpaceDN w:val="0"/>
              <w:adjustRightInd/>
              <w:spacing w:line="240" w:lineRule="auto"/>
              <w:jc w:val="center"/>
              <w:rPr>
                <w:rFonts w:ascii="宋体" w:hAnsi="Times New Roman"/>
                <w:kern w:val="0"/>
                <w:sz w:val="18"/>
                <w:szCs w:val="18"/>
              </w:rPr>
            </w:pPr>
            <w:r w:rsidRPr="00F074FE">
              <w:rPr>
                <w:rFonts w:ascii="宋体" w:hAnsi="Times New Roman" w:hint="eastAsia"/>
                <w:kern w:val="0"/>
                <w:sz w:val="18"/>
                <w:szCs w:val="18"/>
              </w:rPr>
              <w:t>字符</w:t>
            </w:r>
          </w:p>
        </w:tc>
        <w:tc>
          <w:tcPr>
            <w:tcW w:w="488" w:type="pct"/>
            <w:tcBorders>
              <w:top w:val="single" w:sz="4" w:space="0" w:color="000000"/>
              <w:left w:val="single" w:sz="4" w:space="0" w:color="000000"/>
              <w:bottom w:val="single" w:sz="4" w:space="0" w:color="000000"/>
              <w:right w:val="single" w:sz="4" w:space="0" w:color="000000"/>
            </w:tcBorders>
            <w:vAlign w:val="center"/>
          </w:tcPr>
          <w:p w:rsidR="003746E7" w:rsidRPr="00F074FE" w:rsidRDefault="00F71514">
            <w:pPr>
              <w:widowControl/>
              <w:autoSpaceDE w:val="0"/>
              <w:autoSpaceDN w:val="0"/>
              <w:adjustRightInd/>
              <w:spacing w:line="240" w:lineRule="auto"/>
              <w:jc w:val="center"/>
              <w:rPr>
                <w:rFonts w:ascii="宋体" w:hAnsi="Times New Roman"/>
                <w:kern w:val="0"/>
                <w:sz w:val="18"/>
                <w:szCs w:val="18"/>
              </w:rPr>
            </w:pPr>
            <w:r w:rsidRPr="00F074FE">
              <w:rPr>
                <w:rFonts w:ascii="宋体" w:hAnsi="Times New Roman" w:hint="eastAsia"/>
                <w:kern w:val="0"/>
                <w:sz w:val="18"/>
                <w:szCs w:val="18"/>
              </w:rPr>
              <w:t>8</w:t>
            </w:r>
          </w:p>
        </w:tc>
        <w:tc>
          <w:tcPr>
            <w:tcW w:w="2983" w:type="pct"/>
            <w:tcBorders>
              <w:top w:val="single" w:sz="4" w:space="0" w:color="000000"/>
              <w:left w:val="single" w:sz="4" w:space="0" w:color="000000"/>
              <w:bottom w:val="single" w:sz="4" w:space="0" w:color="000000"/>
              <w:right w:val="single" w:sz="8" w:space="0" w:color="000000"/>
            </w:tcBorders>
          </w:tcPr>
          <w:p w:rsidR="003746E7" w:rsidRPr="00F074FE" w:rsidRDefault="00F71514">
            <w:pPr>
              <w:widowControl/>
              <w:autoSpaceDE w:val="0"/>
              <w:autoSpaceDN w:val="0"/>
              <w:adjustRightInd/>
              <w:spacing w:line="240" w:lineRule="auto"/>
              <w:rPr>
                <w:rFonts w:ascii="宋体" w:hAnsi="Times New Roman"/>
                <w:kern w:val="0"/>
                <w:sz w:val="18"/>
                <w:szCs w:val="18"/>
              </w:rPr>
            </w:pPr>
            <w:r w:rsidRPr="00F074FE">
              <w:rPr>
                <w:rFonts w:hint="eastAsia"/>
                <w:sz w:val="18"/>
                <w:szCs w:val="18"/>
              </w:rPr>
              <w:t>开始日期，格式：</w:t>
            </w:r>
            <w:r w:rsidRPr="00F074FE">
              <w:rPr>
                <w:rFonts w:hint="eastAsia"/>
                <w:sz w:val="18"/>
                <w:szCs w:val="18"/>
              </w:rPr>
              <w:t>yyyyMMdd</w:t>
            </w:r>
          </w:p>
        </w:tc>
      </w:tr>
      <w:tr w:rsidR="003746E7" w:rsidRPr="00F074FE">
        <w:trPr>
          <w:jc w:val="center"/>
        </w:trPr>
        <w:tc>
          <w:tcPr>
            <w:tcW w:w="1082" w:type="pct"/>
            <w:tcBorders>
              <w:top w:val="single" w:sz="4" w:space="0" w:color="000000"/>
              <w:left w:val="single" w:sz="8" w:space="0" w:color="000000"/>
              <w:bottom w:val="single" w:sz="4" w:space="0" w:color="000000"/>
              <w:right w:val="single" w:sz="4" w:space="0" w:color="000000"/>
            </w:tcBorders>
            <w:vAlign w:val="center"/>
          </w:tcPr>
          <w:p w:rsidR="003746E7" w:rsidRPr="00F074FE" w:rsidRDefault="00F71514">
            <w:pPr>
              <w:widowControl/>
              <w:autoSpaceDE w:val="0"/>
              <w:autoSpaceDN w:val="0"/>
              <w:adjustRightInd/>
              <w:spacing w:line="240" w:lineRule="auto"/>
              <w:jc w:val="center"/>
              <w:rPr>
                <w:rFonts w:ascii="宋体" w:hAnsi="Times New Roman"/>
                <w:kern w:val="0"/>
                <w:sz w:val="18"/>
                <w:szCs w:val="18"/>
              </w:rPr>
            </w:pPr>
            <w:r w:rsidRPr="00F074FE">
              <w:rPr>
                <w:rFonts w:ascii="宋体" w:hAnsi="宋体" w:cs="宋体" w:hint="eastAsia"/>
                <w:bCs/>
                <w:sz w:val="18"/>
                <w:szCs w:val="18"/>
              </w:rPr>
              <w:t>enddate</w:t>
            </w:r>
          </w:p>
        </w:tc>
        <w:tc>
          <w:tcPr>
            <w:tcW w:w="446" w:type="pct"/>
            <w:tcBorders>
              <w:top w:val="single" w:sz="4" w:space="0" w:color="000000"/>
              <w:left w:val="single" w:sz="4" w:space="0" w:color="000000"/>
              <w:bottom w:val="single" w:sz="4" w:space="0" w:color="000000"/>
              <w:right w:val="single" w:sz="4" w:space="0" w:color="000000"/>
            </w:tcBorders>
            <w:vAlign w:val="center"/>
          </w:tcPr>
          <w:p w:rsidR="003746E7" w:rsidRPr="00F074FE" w:rsidRDefault="00F71514">
            <w:pPr>
              <w:widowControl/>
              <w:autoSpaceDE w:val="0"/>
              <w:autoSpaceDN w:val="0"/>
              <w:adjustRightInd/>
              <w:spacing w:line="240" w:lineRule="auto"/>
              <w:jc w:val="center"/>
              <w:rPr>
                <w:rFonts w:ascii="宋体" w:hAnsi="Times New Roman"/>
                <w:kern w:val="0"/>
                <w:sz w:val="18"/>
                <w:szCs w:val="18"/>
              </w:rPr>
            </w:pPr>
            <w:r w:rsidRPr="00F074FE">
              <w:rPr>
                <w:rFonts w:ascii="宋体" w:hAnsi="Times New Roman" w:hint="eastAsia"/>
                <w:kern w:val="0"/>
                <w:sz w:val="18"/>
                <w:szCs w:val="18"/>
              </w:rPr>
              <w:t>字符</w:t>
            </w:r>
          </w:p>
        </w:tc>
        <w:tc>
          <w:tcPr>
            <w:tcW w:w="488" w:type="pct"/>
            <w:tcBorders>
              <w:top w:val="single" w:sz="4" w:space="0" w:color="000000"/>
              <w:left w:val="single" w:sz="4" w:space="0" w:color="000000"/>
              <w:bottom w:val="single" w:sz="4" w:space="0" w:color="000000"/>
              <w:right w:val="single" w:sz="4" w:space="0" w:color="000000"/>
            </w:tcBorders>
            <w:vAlign w:val="center"/>
          </w:tcPr>
          <w:p w:rsidR="003746E7" w:rsidRPr="00F074FE" w:rsidRDefault="00F71514">
            <w:pPr>
              <w:widowControl/>
              <w:autoSpaceDE w:val="0"/>
              <w:autoSpaceDN w:val="0"/>
              <w:adjustRightInd/>
              <w:spacing w:line="240" w:lineRule="auto"/>
              <w:jc w:val="center"/>
              <w:rPr>
                <w:rFonts w:ascii="宋体" w:hAnsi="Times New Roman"/>
                <w:kern w:val="0"/>
                <w:sz w:val="18"/>
                <w:szCs w:val="18"/>
              </w:rPr>
            </w:pPr>
            <w:r w:rsidRPr="00F074FE">
              <w:rPr>
                <w:rFonts w:ascii="宋体" w:hAnsi="Times New Roman" w:hint="eastAsia"/>
                <w:kern w:val="0"/>
                <w:sz w:val="18"/>
                <w:szCs w:val="18"/>
              </w:rPr>
              <w:t>8</w:t>
            </w:r>
          </w:p>
        </w:tc>
        <w:tc>
          <w:tcPr>
            <w:tcW w:w="2983" w:type="pct"/>
            <w:tcBorders>
              <w:top w:val="single" w:sz="4" w:space="0" w:color="000000"/>
              <w:left w:val="single" w:sz="4" w:space="0" w:color="000000"/>
              <w:bottom w:val="single" w:sz="4" w:space="0" w:color="000000"/>
              <w:right w:val="single" w:sz="8" w:space="0" w:color="000000"/>
            </w:tcBorders>
          </w:tcPr>
          <w:p w:rsidR="003746E7" w:rsidRPr="00F074FE" w:rsidRDefault="00F71514">
            <w:pPr>
              <w:widowControl/>
              <w:autoSpaceDE w:val="0"/>
              <w:autoSpaceDN w:val="0"/>
              <w:adjustRightInd/>
              <w:spacing w:line="240" w:lineRule="auto"/>
              <w:rPr>
                <w:rFonts w:ascii="宋体" w:hAnsi="Times New Roman"/>
                <w:kern w:val="0"/>
                <w:sz w:val="18"/>
                <w:szCs w:val="18"/>
              </w:rPr>
            </w:pPr>
            <w:r w:rsidRPr="00F074FE">
              <w:rPr>
                <w:rFonts w:hint="eastAsia"/>
                <w:sz w:val="18"/>
                <w:szCs w:val="18"/>
              </w:rPr>
              <w:t>结束日期，格式：</w:t>
            </w:r>
            <w:r w:rsidRPr="00F074FE">
              <w:rPr>
                <w:rFonts w:hint="eastAsia"/>
                <w:sz w:val="18"/>
                <w:szCs w:val="18"/>
              </w:rPr>
              <w:t>yyyyMMdd</w:t>
            </w:r>
          </w:p>
        </w:tc>
      </w:tr>
      <w:tr w:rsidR="003746E7" w:rsidRPr="00F074FE">
        <w:trPr>
          <w:jc w:val="center"/>
        </w:trPr>
        <w:tc>
          <w:tcPr>
            <w:tcW w:w="1082" w:type="pct"/>
            <w:tcBorders>
              <w:top w:val="single" w:sz="4" w:space="0" w:color="000000"/>
              <w:left w:val="single" w:sz="8" w:space="0" w:color="000000"/>
              <w:bottom w:val="single" w:sz="4" w:space="0" w:color="000000"/>
              <w:right w:val="single" w:sz="4" w:space="0" w:color="000000"/>
            </w:tcBorders>
            <w:vAlign w:val="center"/>
          </w:tcPr>
          <w:p w:rsidR="003746E7" w:rsidRPr="00F074FE" w:rsidRDefault="00F71514">
            <w:pPr>
              <w:widowControl/>
              <w:autoSpaceDE w:val="0"/>
              <w:autoSpaceDN w:val="0"/>
              <w:adjustRightInd/>
              <w:spacing w:line="240" w:lineRule="auto"/>
              <w:jc w:val="center"/>
              <w:rPr>
                <w:rFonts w:ascii="宋体" w:hAnsi="宋体" w:cs="宋体"/>
                <w:bCs/>
                <w:sz w:val="18"/>
                <w:szCs w:val="18"/>
              </w:rPr>
            </w:pPr>
            <w:r w:rsidRPr="00F074FE">
              <w:rPr>
                <w:rFonts w:ascii="宋体" w:hAnsi="宋体" w:cs="宋体" w:hint="eastAsia"/>
                <w:color w:val="262626"/>
                <w:sz w:val="18"/>
                <w:szCs w:val="18"/>
              </w:rPr>
              <w:t>sign</w:t>
            </w:r>
          </w:p>
        </w:tc>
        <w:tc>
          <w:tcPr>
            <w:tcW w:w="446" w:type="pct"/>
            <w:tcBorders>
              <w:top w:val="single" w:sz="4" w:space="0" w:color="000000"/>
              <w:left w:val="single" w:sz="4" w:space="0" w:color="000000"/>
              <w:bottom w:val="single" w:sz="4" w:space="0" w:color="000000"/>
              <w:right w:val="single" w:sz="4" w:space="0" w:color="000000"/>
            </w:tcBorders>
            <w:vAlign w:val="center"/>
          </w:tcPr>
          <w:p w:rsidR="003746E7" w:rsidRPr="00F074FE" w:rsidRDefault="00F71514">
            <w:pPr>
              <w:widowControl/>
              <w:autoSpaceDE w:val="0"/>
              <w:autoSpaceDN w:val="0"/>
              <w:adjustRightInd/>
              <w:spacing w:line="240" w:lineRule="auto"/>
              <w:jc w:val="center"/>
              <w:rPr>
                <w:rFonts w:ascii="宋体" w:hAnsi="Times New Roman"/>
                <w:kern w:val="0"/>
                <w:sz w:val="18"/>
                <w:szCs w:val="18"/>
              </w:rPr>
            </w:pPr>
            <w:r w:rsidRPr="00F074FE">
              <w:rPr>
                <w:rFonts w:ascii="宋体" w:hAnsi="Times New Roman" w:hint="eastAsia"/>
                <w:kern w:val="0"/>
                <w:sz w:val="18"/>
                <w:szCs w:val="18"/>
              </w:rPr>
              <w:t>字符</w:t>
            </w:r>
          </w:p>
        </w:tc>
        <w:tc>
          <w:tcPr>
            <w:tcW w:w="488" w:type="pct"/>
            <w:tcBorders>
              <w:top w:val="single" w:sz="4" w:space="0" w:color="000000"/>
              <w:left w:val="single" w:sz="4" w:space="0" w:color="000000"/>
              <w:bottom w:val="single" w:sz="4" w:space="0" w:color="000000"/>
              <w:right w:val="single" w:sz="4" w:space="0" w:color="000000"/>
            </w:tcBorders>
            <w:vAlign w:val="center"/>
          </w:tcPr>
          <w:p w:rsidR="003746E7" w:rsidRPr="00F074FE" w:rsidRDefault="00F71514">
            <w:pPr>
              <w:widowControl/>
              <w:autoSpaceDE w:val="0"/>
              <w:autoSpaceDN w:val="0"/>
              <w:adjustRightInd/>
              <w:spacing w:line="240" w:lineRule="auto"/>
              <w:jc w:val="center"/>
              <w:rPr>
                <w:rFonts w:ascii="宋体" w:hAnsi="Times New Roman"/>
                <w:kern w:val="0"/>
                <w:sz w:val="18"/>
                <w:szCs w:val="18"/>
              </w:rPr>
            </w:pPr>
            <w:r w:rsidRPr="00F074FE">
              <w:rPr>
                <w:rFonts w:ascii="宋体" w:hAnsi="Times New Roman" w:hint="eastAsia"/>
                <w:kern w:val="0"/>
                <w:sz w:val="18"/>
                <w:szCs w:val="18"/>
              </w:rPr>
              <w:t>6</w:t>
            </w:r>
            <w:r w:rsidRPr="00F074FE">
              <w:rPr>
                <w:rFonts w:ascii="宋体" w:hAnsi="Times New Roman"/>
                <w:kern w:val="0"/>
                <w:sz w:val="18"/>
                <w:szCs w:val="18"/>
              </w:rPr>
              <w:t>4</w:t>
            </w:r>
          </w:p>
        </w:tc>
        <w:tc>
          <w:tcPr>
            <w:tcW w:w="2983" w:type="pct"/>
            <w:tcBorders>
              <w:top w:val="single" w:sz="4" w:space="0" w:color="000000"/>
              <w:left w:val="single" w:sz="4" w:space="0" w:color="000000"/>
              <w:bottom w:val="single" w:sz="4" w:space="0" w:color="000000"/>
              <w:right w:val="single" w:sz="8" w:space="0" w:color="000000"/>
            </w:tcBorders>
          </w:tcPr>
          <w:p w:rsidR="003746E7" w:rsidRPr="00F074FE" w:rsidRDefault="00F71514">
            <w:pPr>
              <w:widowControl/>
              <w:autoSpaceDE w:val="0"/>
              <w:autoSpaceDN w:val="0"/>
              <w:adjustRightInd/>
              <w:spacing w:line="240" w:lineRule="auto"/>
              <w:rPr>
                <w:sz w:val="18"/>
                <w:szCs w:val="18"/>
              </w:rPr>
            </w:pPr>
            <w:r w:rsidRPr="00F074FE">
              <w:rPr>
                <w:rFonts w:ascii="宋体" w:hAnsi="Times New Roman" w:hint="eastAsia"/>
                <w:kern w:val="0"/>
                <w:sz w:val="18"/>
                <w:szCs w:val="18"/>
              </w:rPr>
              <w:t>见B</w:t>
            </w:r>
            <w:r w:rsidRPr="00F074FE">
              <w:rPr>
                <w:rFonts w:ascii="宋体" w:hAnsi="Times New Roman"/>
                <w:kern w:val="0"/>
                <w:sz w:val="18"/>
                <w:szCs w:val="18"/>
              </w:rPr>
              <w:t>.3.6签名算法</w:t>
            </w:r>
          </w:p>
        </w:tc>
      </w:tr>
    </w:tbl>
    <w:p w:rsidR="003746E7" w:rsidRDefault="00F71514">
      <w:pPr>
        <w:pStyle w:val="a7"/>
        <w:spacing w:before="156" w:after="156"/>
      </w:pPr>
      <w:r>
        <w:rPr>
          <w:rFonts w:hint="eastAsia"/>
        </w:rPr>
        <w:t>响应参数</w:t>
      </w:r>
    </w:p>
    <w:p w:rsidR="003746E7" w:rsidRDefault="00F71514">
      <w:pPr>
        <w:pStyle w:val="a4"/>
        <w:spacing w:before="156" w:after="156"/>
      </w:pPr>
      <w:r>
        <w:rPr>
          <w:rFonts w:hint="eastAsia"/>
        </w:rPr>
        <w:t>汇总查询接口响应参数</w:t>
      </w:r>
    </w:p>
    <w:tbl>
      <w:tblPr>
        <w:tblW w:w="5017" w:type="pct"/>
        <w:jc w:val="center"/>
        <w:tblBorders>
          <w:top w:val="single" w:sz="8" w:space="0" w:color="000000"/>
          <w:left w:val="single" w:sz="8" w:space="0" w:color="000000"/>
          <w:bottom w:val="single" w:sz="8" w:space="0" w:color="000000"/>
          <w:right w:val="single" w:sz="8"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2097"/>
        <w:gridCol w:w="864"/>
        <w:gridCol w:w="946"/>
        <w:gridCol w:w="5784"/>
      </w:tblGrid>
      <w:tr w:rsidR="003746E7" w:rsidRPr="00AD6844">
        <w:trPr>
          <w:jc w:val="center"/>
        </w:trPr>
        <w:tc>
          <w:tcPr>
            <w:tcW w:w="1082" w:type="pct"/>
            <w:tcBorders>
              <w:top w:val="single" w:sz="8" w:space="0" w:color="000000"/>
              <w:left w:val="single" w:sz="8" w:space="0" w:color="000000"/>
              <w:bottom w:val="single" w:sz="4" w:space="0" w:color="000000"/>
              <w:right w:val="single" w:sz="4" w:space="0" w:color="000000"/>
            </w:tcBorders>
            <w:vAlign w:val="center"/>
          </w:tcPr>
          <w:p w:rsidR="003746E7" w:rsidRPr="00AD6844" w:rsidRDefault="00F71514">
            <w:pPr>
              <w:widowControl/>
              <w:autoSpaceDE w:val="0"/>
              <w:autoSpaceDN w:val="0"/>
              <w:adjustRightInd/>
              <w:spacing w:line="240" w:lineRule="auto"/>
              <w:jc w:val="center"/>
              <w:rPr>
                <w:rFonts w:ascii="宋体" w:hAnsi="Times New Roman"/>
                <w:b/>
                <w:bCs/>
                <w:kern w:val="0"/>
                <w:sz w:val="18"/>
                <w:szCs w:val="18"/>
              </w:rPr>
            </w:pPr>
            <w:r w:rsidRPr="00AD6844">
              <w:rPr>
                <w:rFonts w:ascii="宋体" w:hAnsi="Times New Roman" w:hint="eastAsia"/>
                <w:b/>
                <w:bCs/>
                <w:kern w:val="0"/>
                <w:sz w:val="18"/>
                <w:szCs w:val="18"/>
              </w:rPr>
              <w:t>数据项</w:t>
            </w:r>
          </w:p>
        </w:tc>
        <w:tc>
          <w:tcPr>
            <w:tcW w:w="446" w:type="pct"/>
            <w:tcBorders>
              <w:top w:val="single" w:sz="8" w:space="0" w:color="000000"/>
              <w:left w:val="single" w:sz="4" w:space="0" w:color="000000"/>
              <w:bottom w:val="single" w:sz="4" w:space="0" w:color="000000"/>
              <w:right w:val="single" w:sz="4" w:space="0" w:color="000000"/>
            </w:tcBorders>
            <w:vAlign w:val="center"/>
          </w:tcPr>
          <w:p w:rsidR="003746E7" w:rsidRPr="00AD6844" w:rsidRDefault="00F71514">
            <w:pPr>
              <w:widowControl/>
              <w:autoSpaceDE w:val="0"/>
              <w:autoSpaceDN w:val="0"/>
              <w:adjustRightInd/>
              <w:spacing w:line="240" w:lineRule="auto"/>
              <w:jc w:val="center"/>
              <w:rPr>
                <w:rFonts w:ascii="宋体" w:hAnsi="Times New Roman"/>
                <w:b/>
                <w:bCs/>
                <w:kern w:val="0"/>
                <w:sz w:val="18"/>
                <w:szCs w:val="18"/>
              </w:rPr>
            </w:pPr>
            <w:r w:rsidRPr="00AD6844">
              <w:rPr>
                <w:rFonts w:ascii="宋体" w:hAnsi="Times New Roman" w:hint="eastAsia"/>
                <w:b/>
                <w:bCs/>
                <w:kern w:val="0"/>
                <w:sz w:val="18"/>
                <w:szCs w:val="18"/>
              </w:rPr>
              <w:t>类型</w:t>
            </w:r>
          </w:p>
        </w:tc>
        <w:tc>
          <w:tcPr>
            <w:tcW w:w="488" w:type="pct"/>
            <w:tcBorders>
              <w:top w:val="single" w:sz="8" w:space="0" w:color="000000"/>
              <w:left w:val="single" w:sz="4" w:space="0" w:color="000000"/>
              <w:bottom w:val="single" w:sz="4" w:space="0" w:color="000000"/>
              <w:right w:val="single" w:sz="4" w:space="0" w:color="000000"/>
            </w:tcBorders>
            <w:vAlign w:val="center"/>
          </w:tcPr>
          <w:p w:rsidR="003746E7" w:rsidRPr="00AD6844" w:rsidRDefault="00F71514">
            <w:pPr>
              <w:widowControl/>
              <w:autoSpaceDE w:val="0"/>
              <w:autoSpaceDN w:val="0"/>
              <w:adjustRightInd/>
              <w:spacing w:line="240" w:lineRule="auto"/>
              <w:jc w:val="center"/>
              <w:rPr>
                <w:rFonts w:ascii="宋体" w:hAnsi="Times New Roman"/>
                <w:b/>
                <w:bCs/>
                <w:kern w:val="0"/>
                <w:sz w:val="18"/>
                <w:szCs w:val="18"/>
              </w:rPr>
            </w:pPr>
            <w:r w:rsidRPr="00AD6844">
              <w:rPr>
                <w:rFonts w:ascii="宋体" w:hAnsi="Times New Roman" w:hint="eastAsia"/>
                <w:b/>
                <w:bCs/>
                <w:kern w:val="0"/>
                <w:sz w:val="18"/>
                <w:szCs w:val="18"/>
              </w:rPr>
              <w:t>位数</w:t>
            </w:r>
          </w:p>
        </w:tc>
        <w:tc>
          <w:tcPr>
            <w:tcW w:w="2983" w:type="pct"/>
            <w:tcBorders>
              <w:top w:val="single" w:sz="8" w:space="0" w:color="000000"/>
              <w:left w:val="single" w:sz="4" w:space="0" w:color="000000"/>
              <w:bottom w:val="single" w:sz="4" w:space="0" w:color="000000"/>
              <w:right w:val="single" w:sz="8" w:space="0" w:color="000000"/>
            </w:tcBorders>
            <w:vAlign w:val="center"/>
          </w:tcPr>
          <w:p w:rsidR="003746E7" w:rsidRPr="00AD6844" w:rsidRDefault="00F71514">
            <w:pPr>
              <w:widowControl/>
              <w:autoSpaceDE w:val="0"/>
              <w:autoSpaceDN w:val="0"/>
              <w:adjustRightInd/>
              <w:spacing w:line="240" w:lineRule="auto"/>
              <w:jc w:val="center"/>
              <w:rPr>
                <w:rFonts w:ascii="宋体" w:hAnsi="Times New Roman"/>
                <w:b/>
                <w:bCs/>
                <w:kern w:val="0"/>
                <w:sz w:val="18"/>
                <w:szCs w:val="18"/>
              </w:rPr>
            </w:pPr>
            <w:r w:rsidRPr="00AD6844">
              <w:rPr>
                <w:rFonts w:ascii="宋体" w:hAnsi="Times New Roman" w:hint="eastAsia"/>
                <w:b/>
                <w:bCs/>
                <w:kern w:val="0"/>
                <w:sz w:val="18"/>
                <w:szCs w:val="18"/>
              </w:rPr>
              <w:t>说明</w:t>
            </w:r>
          </w:p>
        </w:tc>
      </w:tr>
      <w:tr w:rsidR="003746E7" w:rsidRPr="00AD6844">
        <w:trPr>
          <w:jc w:val="center"/>
        </w:trPr>
        <w:tc>
          <w:tcPr>
            <w:tcW w:w="1082" w:type="pct"/>
            <w:tcBorders>
              <w:top w:val="single" w:sz="4" w:space="0" w:color="000000"/>
              <w:left w:val="single" w:sz="8" w:space="0" w:color="000000"/>
              <w:bottom w:val="single" w:sz="4" w:space="0" w:color="000000"/>
              <w:right w:val="single" w:sz="4" w:space="0" w:color="000000"/>
            </w:tcBorders>
            <w:vAlign w:val="center"/>
          </w:tcPr>
          <w:p w:rsidR="003746E7" w:rsidRPr="00AD6844" w:rsidRDefault="00F71514">
            <w:pPr>
              <w:widowControl/>
              <w:autoSpaceDE w:val="0"/>
              <w:autoSpaceDN w:val="0"/>
              <w:adjustRightInd/>
              <w:spacing w:line="240" w:lineRule="auto"/>
              <w:jc w:val="center"/>
              <w:rPr>
                <w:rFonts w:ascii="宋体" w:hAnsi="Times New Roman"/>
                <w:kern w:val="0"/>
                <w:sz w:val="18"/>
                <w:szCs w:val="18"/>
              </w:rPr>
            </w:pPr>
            <w:r w:rsidRPr="00AD6844">
              <w:rPr>
                <w:rFonts w:ascii="宋体" w:hAnsi="宋体" w:hint="eastAsia"/>
                <w:bCs/>
                <w:sz w:val="18"/>
                <w:szCs w:val="18"/>
              </w:rPr>
              <w:t>retcode</w:t>
            </w:r>
          </w:p>
        </w:tc>
        <w:tc>
          <w:tcPr>
            <w:tcW w:w="446" w:type="pct"/>
            <w:tcBorders>
              <w:top w:val="single" w:sz="4" w:space="0" w:color="000000"/>
              <w:left w:val="single" w:sz="4" w:space="0" w:color="000000"/>
              <w:bottom w:val="single" w:sz="4" w:space="0" w:color="000000"/>
              <w:right w:val="single" w:sz="4" w:space="0" w:color="000000"/>
            </w:tcBorders>
            <w:vAlign w:val="center"/>
          </w:tcPr>
          <w:p w:rsidR="003746E7" w:rsidRPr="00AD6844" w:rsidRDefault="00F71514">
            <w:pPr>
              <w:widowControl/>
              <w:autoSpaceDE w:val="0"/>
              <w:autoSpaceDN w:val="0"/>
              <w:adjustRightInd/>
              <w:spacing w:line="240" w:lineRule="auto"/>
              <w:jc w:val="center"/>
              <w:rPr>
                <w:rFonts w:ascii="宋体" w:hAnsi="Times New Roman"/>
                <w:kern w:val="0"/>
                <w:sz w:val="18"/>
                <w:szCs w:val="18"/>
              </w:rPr>
            </w:pPr>
            <w:r w:rsidRPr="00AD6844">
              <w:rPr>
                <w:rFonts w:ascii="宋体" w:hAnsi="Times New Roman" w:hint="eastAsia"/>
                <w:kern w:val="0"/>
                <w:sz w:val="18"/>
                <w:szCs w:val="18"/>
              </w:rPr>
              <w:t>字符</w:t>
            </w:r>
          </w:p>
        </w:tc>
        <w:tc>
          <w:tcPr>
            <w:tcW w:w="488" w:type="pct"/>
            <w:tcBorders>
              <w:top w:val="single" w:sz="4" w:space="0" w:color="000000"/>
              <w:left w:val="single" w:sz="4" w:space="0" w:color="000000"/>
              <w:bottom w:val="single" w:sz="4" w:space="0" w:color="000000"/>
              <w:right w:val="single" w:sz="4" w:space="0" w:color="000000"/>
            </w:tcBorders>
            <w:vAlign w:val="center"/>
          </w:tcPr>
          <w:p w:rsidR="003746E7" w:rsidRPr="00AD6844" w:rsidRDefault="00F71514">
            <w:pPr>
              <w:widowControl/>
              <w:autoSpaceDE w:val="0"/>
              <w:autoSpaceDN w:val="0"/>
              <w:adjustRightInd/>
              <w:spacing w:line="240" w:lineRule="auto"/>
              <w:jc w:val="center"/>
              <w:rPr>
                <w:rFonts w:ascii="宋体" w:hAnsi="Times New Roman"/>
                <w:kern w:val="0"/>
                <w:sz w:val="18"/>
                <w:szCs w:val="18"/>
              </w:rPr>
            </w:pPr>
            <w:r w:rsidRPr="00AD6844">
              <w:rPr>
                <w:rFonts w:ascii="宋体" w:hAnsi="Times New Roman"/>
                <w:kern w:val="0"/>
                <w:sz w:val="18"/>
                <w:szCs w:val="18"/>
              </w:rPr>
              <w:t>4</w:t>
            </w:r>
          </w:p>
        </w:tc>
        <w:tc>
          <w:tcPr>
            <w:tcW w:w="2983" w:type="pct"/>
            <w:tcBorders>
              <w:top w:val="single" w:sz="4" w:space="0" w:color="000000"/>
              <w:left w:val="single" w:sz="4" w:space="0" w:color="000000"/>
              <w:bottom w:val="single" w:sz="4" w:space="0" w:color="000000"/>
              <w:right w:val="single" w:sz="8" w:space="0" w:color="000000"/>
            </w:tcBorders>
          </w:tcPr>
          <w:p w:rsidR="003746E7" w:rsidRPr="00AD6844" w:rsidRDefault="00F71514">
            <w:pPr>
              <w:widowControl/>
              <w:autoSpaceDE w:val="0"/>
              <w:autoSpaceDN w:val="0"/>
              <w:adjustRightInd/>
              <w:spacing w:line="240" w:lineRule="auto"/>
              <w:rPr>
                <w:rFonts w:ascii="宋体" w:hAnsi="Times New Roman"/>
                <w:kern w:val="0"/>
                <w:sz w:val="18"/>
                <w:szCs w:val="18"/>
              </w:rPr>
            </w:pPr>
            <w:r w:rsidRPr="00AD6844">
              <w:rPr>
                <w:rFonts w:hint="eastAsia"/>
                <w:sz w:val="18"/>
                <w:szCs w:val="18"/>
              </w:rPr>
              <w:t>返回码</w:t>
            </w:r>
          </w:p>
        </w:tc>
      </w:tr>
      <w:tr w:rsidR="003746E7" w:rsidRPr="00AD6844">
        <w:trPr>
          <w:jc w:val="center"/>
        </w:trPr>
        <w:tc>
          <w:tcPr>
            <w:tcW w:w="1082" w:type="pct"/>
            <w:tcBorders>
              <w:top w:val="single" w:sz="4" w:space="0" w:color="000000"/>
              <w:left w:val="single" w:sz="8" w:space="0" w:color="000000"/>
              <w:bottom w:val="single" w:sz="4" w:space="0" w:color="000000"/>
              <w:right w:val="single" w:sz="4" w:space="0" w:color="000000"/>
            </w:tcBorders>
            <w:vAlign w:val="center"/>
          </w:tcPr>
          <w:p w:rsidR="003746E7" w:rsidRPr="00AD6844" w:rsidRDefault="00F71514">
            <w:pPr>
              <w:widowControl/>
              <w:autoSpaceDE w:val="0"/>
              <w:autoSpaceDN w:val="0"/>
              <w:adjustRightInd/>
              <w:spacing w:line="240" w:lineRule="auto"/>
              <w:jc w:val="center"/>
              <w:rPr>
                <w:rFonts w:ascii="宋体" w:hAnsi="Times New Roman"/>
                <w:kern w:val="0"/>
                <w:sz w:val="18"/>
                <w:szCs w:val="18"/>
              </w:rPr>
            </w:pPr>
            <w:r w:rsidRPr="00AD6844">
              <w:rPr>
                <w:rFonts w:ascii="宋体" w:hAnsi="宋体" w:hint="eastAsia"/>
                <w:bCs/>
                <w:sz w:val="18"/>
                <w:szCs w:val="18"/>
              </w:rPr>
              <w:t>retmsg</w:t>
            </w:r>
          </w:p>
        </w:tc>
        <w:tc>
          <w:tcPr>
            <w:tcW w:w="446" w:type="pct"/>
            <w:tcBorders>
              <w:top w:val="single" w:sz="4" w:space="0" w:color="000000"/>
              <w:left w:val="single" w:sz="4" w:space="0" w:color="000000"/>
              <w:bottom w:val="single" w:sz="4" w:space="0" w:color="000000"/>
              <w:right w:val="single" w:sz="4" w:space="0" w:color="000000"/>
            </w:tcBorders>
            <w:vAlign w:val="center"/>
          </w:tcPr>
          <w:p w:rsidR="003746E7" w:rsidRPr="00AD6844" w:rsidRDefault="00F71514">
            <w:pPr>
              <w:widowControl/>
              <w:autoSpaceDE w:val="0"/>
              <w:autoSpaceDN w:val="0"/>
              <w:adjustRightInd/>
              <w:spacing w:line="240" w:lineRule="auto"/>
              <w:jc w:val="center"/>
              <w:rPr>
                <w:rFonts w:ascii="宋体" w:hAnsi="Times New Roman"/>
                <w:kern w:val="0"/>
                <w:sz w:val="18"/>
                <w:szCs w:val="18"/>
              </w:rPr>
            </w:pPr>
            <w:r w:rsidRPr="00AD6844">
              <w:rPr>
                <w:rFonts w:ascii="宋体" w:hAnsi="Times New Roman" w:hint="eastAsia"/>
                <w:kern w:val="0"/>
                <w:sz w:val="18"/>
                <w:szCs w:val="18"/>
              </w:rPr>
              <w:t>字符</w:t>
            </w:r>
          </w:p>
        </w:tc>
        <w:tc>
          <w:tcPr>
            <w:tcW w:w="488" w:type="pct"/>
            <w:tcBorders>
              <w:top w:val="single" w:sz="4" w:space="0" w:color="000000"/>
              <w:left w:val="single" w:sz="4" w:space="0" w:color="000000"/>
              <w:bottom w:val="single" w:sz="4" w:space="0" w:color="000000"/>
              <w:right w:val="single" w:sz="4" w:space="0" w:color="000000"/>
            </w:tcBorders>
            <w:vAlign w:val="center"/>
          </w:tcPr>
          <w:p w:rsidR="003746E7" w:rsidRPr="00AD6844" w:rsidRDefault="00F71514">
            <w:pPr>
              <w:widowControl/>
              <w:autoSpaceDE w:val="0"/>
              <w:autoSpaceDN w:val="0"/>
              <w:adjustRightInd/>
              <w:spacing w:line="240" w:lineRule="auto"/>
              <w:jc w:val="center"/>
              <w:rPr>
                <w:rFonts w:ascii="宋体" w:hAnsi="Times New Roman"/>
                <w:kern w:val="0"/>
                <w:sz w:val="18"/>
                <w:szCs w:val="18"/>
              </w:rPr>
            </w:pPr>
            <w:r w:rsidRPr="00AD6844">
              <w:rPr>
                <w:rFonts w:ascii="宋体" w:hAnsi="Times New Roman"/>
                <w:kern w:val="0"/>
                <w:sz w:val="18"/>
                <w:szCs w:val="18"/>
              </w:rPr>
              <w:t>32</w:t>
            </w:r>
          </w:p>
        </w:tc>
        <w:tc>
          <w:tcPr>
            <w:tcW w:w="2983" w:type="pct"/>
            <w:tcBorders>
              <w:top w:val="single" w:sz="4" w:space="0" w:color="000000"/>
              <w:left w:val="single" w:sz="4" w:space="0" w:color="000000"/>
              <w:bottom w:val="single" w:sz="4" w:space="0" w:color="000000"/>
              <w:right w:val="single" w:sz="8" w:space="0" w:color="000000"/>
            </w:tcBorders>
          </w:tcPr>
          <w:p w:rsidR="003746E7" w:rsidRPr="00AD6844" w:rsidRDefault="00F71514">
            <w:pPr>
              <w:widowControl/>
              <w:autoSpaceDE w:val="0"/>
              <w:autoSpaceDN w:val="0"/>
              <w:adjustRightInd/>
              <w:spacing w:line="240" w:lineRule="auto"/>
              <w:rPr>
                <w:rFonts w:ascii="宋体" w:hAnsi="Times New Roman"/>
                <w:kern w:val="0"/>
                <w:sz w:val="18"/>
                <w:szCs w:val="18"/>
              </w:rPr>
            </w:pPr>
            <w:r w:rsidRPr="00AD6844">
              <w:rPr>
                <w:rFonts w:hint="eastAsia"/>
                <w:sz w:val="18"/>
                <w:szCs w:val="18"/>
              </w:rPr>
              <w:t>返回信息</w:t>
            </w:r>
          </w:p>
        </w:tc>
      </w:tr>
      <w:tr w:rsidR="003746E7" w:rsidRPr="00AD6844">
        <w:trPr>
          <w:jc w:val="center"/>
        </w:trPr>
        <w:tc>
          <w:tcPr>
            <w:tcW w:w="1082" w:type="pct"/>
            <w:tcBorders>
              <w:top w:val="single" w:sz="4" w:space="0" w:color="000000"/>
              <w:left w:val="single" w:sz="8" w:space="0" w:color="000000"/>
              <w:bottom w:val="single" w:sz="4" w:space="0" w:color="000000"/>
              <w:right w:val="single" w:sz="4" w:space="0" w:color="000000"/>
            </w:tcBorders>
            <w:vAlign w:val="center"/>
          </w:tcPr>
          <w:p w:rsidR="003746E7" w:rsidRPr="00AD6844" w:rsidRDefault="00F71514">
            <w:pPr>
              <w:widowControl/>
              <w:autoSpaceDE w:val="0"/>
              <w:autoSpaceDN w:val="0"/>
              <w:adjustRightInd/>
              <w:spacing w:line="240" w:lineRule="auto"/>
              <w:jc w:val="center"/>
              <w:rPr>
                <w:rFonts w:ascii="宋体" w:hAnsi="Times New Roman"/>
                <w:kern w:val="0"/>
                <w:sz w:val="18"/>
                <w:szCs w:val="18"/>
              </w:rPr>
            </w:pPr>
            <w:r w:rsidRPr="00AD6844">
              <w:rPr>
                <w:rFonts w:ascii="宋体" w:hAnsi="宋体" w:cs="宋体" w:hint="eastAsia"/>
                <w:bCs/>
                <w:sz w:val="18"/>
                <w:szCs w:val="18"/>
              </w:rPr>
              <w:t>total</w:t>
            </w:r>
          </w:p>
        </w:tc>
        <w:tc>
          <w:tcPr>
            <w:tcW w:w="446" w:type="pct"/>
            <w:tcBorders>
              <w:top w:val="single" w:sz="4" w:space="0" w:color="000000"/>
              <w:left w:val="single" w:sz="4" w:space="0" w:color="000000"/>
              <w:bottom w:val="single" w:sz="4" w:space="0" w:color="000000"/>
              <w:right w:val="single" w:sz="4" w:space="0" w:color="000000"/>
            </w:tcBorders>
            <w:vAlign w:val="center"/>
          </w:tcPr>
          <w:p w:rsidR="003746E7" w:rsidRPr="00AD6844" w:rsidRDefault="00F71514">
            <w:pPr>
              <w:widowControl/>
              <w:autoSpaceDE w:val="0"/>
              <w:autoSpaceDN w:val="0"/>
              <w:adjustRightInd/>
              <w:spacing w:line="240" w:lineRule="auto"/>
              <w:jc w:val="center"/>
              <w:rPr>
                <w:rFonts w:ascii="宋体" w:hAnsi="Times New Roman"/>
                <w:kern w:val="0"/>
                <w:sz w:val="18"/>
                <w:szCs w:val="18"/>
              </w:rPr>
            </w:pPr>
            <w:r w:rsidRPr="00AD6844">
              <w:rPr>
                <w:rFonts w:ascii="宋体" w:hAnsi="Times New Roman" w:hint="eastAsia"/>
                <w:kern w:val="0"/>
                <w:sz w:val="18"/>
                <w:szCs w:val="18"/>
              </w:rPr>
              <w:t>字符</w:t>
            </w:r>
          </w:p>
        </w:tc>
        <w:tc>
          <w:tcPr>
            <w:tcW w:w="488" w:type="pct"/>
            <w:tcBorders>
              <w:top w:val="single" w:sz="4" w:space="0" w:color="000000"/>
              <w:left w:val="single" w:sz="4" w:space="0" w:color="000000"/>
              <w:bottom w:val="single" w:sz="4" w:space="0" w:color="000000"/>
              <w:right w:val="single" w:sz="4" w:space="0" w:color="000000"/>
            </w:tcBorders>
            <w:vAlign w:val="center"/>
          </w:tcPr>
          <w:p w:rsidR="003746E7" w:rsidRPr="00AD6844" w:rsidRDefault="00F71514">
            <w:pPr>
              <w:widowControl/>
              <w:autoSpaceDE w:val="0"/>
              <w:autoSpaceDN w:val="0"/>
              <w:adjustRightInd/>
              <w:spacing w:line="240" w:lineRule="auto"/>
              <w:jc w:val="center"/>
              <w:rPr>
                <w:rFonts w:ascii="宋体" w:hAnsi="Times New Roman"/>
                <w:kern w:val="0"/>
                <w:sz w:val="18"/>
                <w:szCs w:val="18"/>
              </w:rPr>
            </w:pPr>
            <w:r w:rsidRPr="00AD6844">
              <w:rPr>
                <w:rFonts w:ascii="宋体" w:hAnsi="Times New Roman" w:hint="eastAsia"/>
                <w:kern w:val="0"/>
                <w:sz w:val="18"/>
                <w:szCs w:val="18"/>
              </w:rPr>
              <w:t>10</w:t>
            </w:r>
          </w:p>
        </w:tc>
        <w:tc>
          <w:tcPr>
            <w:tcW w:w="2983" w:type="pct"/>
            <w:tcBorders>
              <w:top w:val="single" w:sz="4" w:space="0" w:color="000000"/>
              <w:left w:val="single" w:sz="4" w:space="0" w:color="000000"/>
              <w:bottom w:val="single" w:sz="4" w:space="0" w:color="000000"/>
              <w:right w:val="single" w:sz="8" w:space="0" w:color="000000"/>
            </w:tcBorders>
          </w:tcPr>
          <w:p w:rsidR="003746E7" w:rsidRPr="00AD6844" w:rsidRDefault="00F71514">
            <w:pPr>
              <w:widowControl/>
              <w:autoSpaceDE w:val="0"/>
              <w:autoSpaceDN w:val="0"/>
              <w:adjustRightInd/>
              <w:spacing w:line="240" w:lineRule="auto"/>
              <w:rPr>
                <w:rFonts w:ascii="宋体" w:hAnsi="Times New Roman"/>
                <w:kern w:val="0"/>
                <w:sz w:val="18"/>
                <w:szCs w:val="18"/>
              </w:rPr>
            </w:pPr>
            <w:r w:rsidRPr="00AD6844">
              <w:rPr>
                <w:rFonts w:hint="eastAsia"/>
                <w:sz w:val="18"/>
                <w:szCs w:val="18"/>
              </w:rPr>
              <w:t>总笔数</w:t>
            </w:r>
          </w:p>
        </w:tc>
      </w:tr>
      <w:tr w:rsidR="003746E7" w:rsidRPr="00AD6844">
        <w:trPr>
          <w:jc w:val="center"/>
        </w:trPr>
        <w:tc>
          <w:tcPr>
            <w:tcW w:w="1082" w:type="pct"/>
            <w:tcBorders>
              <w:top w:val="single" w:sz="4" w:space="0" w:color="000000"/>
              <w:left w:val="single" w:sz="8" w:space="0" w:color="000000"/>
              <w:bottom w:val="single" w:sz="4" w:space="0" w:color="000000"/>
              <w:right w:val="single" w:sz="4" w:space="0" w:color="000000"/>
            </w:tcBorders>
            <w:vAlign w:val="center"/>
          </w:tcPr>
          <w:p w:rsidR="003746E7" w:rsidRPr="00AD6844" w:rsidRDefault="00F71514">
            <w:pPr>
              <w:widowControl/>
              <w:autoSpaceDE w:val="0"/>
              <w:autoSpaceDN w:val="0"/>
              <w:adjustRightInd/>
              <w:spacing w:line="240" w:lineRule="auto"/>
              <w:jc w:val="center"/>
              <w:rPr>
                <w:rFonts w:ascii="宋体" w:hAnsi="Times New Roman"/>
                <w:kern w:val="0"/>
                <w:sz w:val="18"/>
                <w:szCs w:val="18"/>
              </w:rPr>
            </w:pPr>
            <w:r w:rsidRPr="00AD6844">
              <w:rPr>
                <w:rFonts w:ascii="宋体" w:hAnsi="宋体" w:cs="宋体" w:hint="eastAsia"/>
                <w:bCs/>
                <w:sz w:val="18"/>
                <w:szCs w:val="18"/>
              </w:rPr>
              <w:t>combo_no</w:t>
            </w:r>
          </w:p>
        </w:tc>
        <w:tc>
          <w:tcPr>
            <w:tcW w:w="446" w:type="pct"/>
            <w:tcBorders>
              <w:top w:val="single" w:sz="4" w:space="0" w:color="000000"/>
              <w:left w:val="single" w:sz="4" w:space="0" w:color="000000"/>
              <w:bottom w:val="single" w:sz="4" w:space="0" w:color="000000"/>
              <w:right w:val="single" w:sz="4" w:space="0" w:color="000000"/>
            </w:tcBorders>
            <w:vAlign w:val="center"/>
          </w:tcPr>
          <w:p w:rsidR="003746E7" w:rsidRPr="00AD6844" w:rsidRDefault="00F71514">
            <w:pPr>
              <w:widowControl/>
              <w:autoSpaceDE w:val="0"/>
              <w:autoSpaceDN w:val="0"/>
              <w:adjustRightInd/>
              <w:spacing w:line="240" w:lineRule="auto"/>
              <w:jc w:val="center"/>
              <w:rPr>
                <w:rFonts w:ascii="宋体" w:hAnsi="Times New Roman"/>
                <w:kern w:val="0"/>
                <w:sz w:val="18"/>
                <w:szCs w:val="18"/>
              </w:rPr>
            </w:pPr>
            <w:r w:rsidRPr="00AD6844">
              <w:rPr>
                <w:rFonts w:ascii="宋体" w:hAnsi="Times New Roman" w:hint="eastAsia"/>
                <w:kern w:val="0"/>
                <w:sz w:val="18"/>
                <w:szCs w:val="18"/>
              </w:rPr>
              <w:t>字符</w:t>
            </w:r>
          </w:p>
        </w:tc>
        <w:tc>
          <w:tcPr>
            <w:tcW w:w="488" w:type="pct"/>
            <w:tcBorders>
              <w:top w:val="single" w:sz="4" w:space="0" w:color="000000"/>
              <w:left w:val="single" w:sz="4" w:space="0" w:color="000000"/>
              <w:bottom w:val="single" w:sz="4" w:space="0" w:color="000000"/>
              <w:right w:val="single" w:sz="4" w:space="0" w:color="000000"/>
            </w:tcBorders>
            <w:vAlign w:val="center"/>
          </w:tcPr>
          <w:p w:rsidR="003746E7" w:rsidRPr="00AD6844" w:rsidRDefault="00F71514">
            <w:pPr>
              <w:widowControl/>
              <w:autoSpaceDE w:val="0"/>
              <w:autoSpaceDN w:val="0"/>
              <w:adjustRightInd/>
              <w:spacing w:line="240" w:lineRule="auto"/>
              <w:jc w:val="center"/>
              <w:rPr>
                <w:rFonts w:ascii="宋体" w:hAnsi="Times New Roman"/>
                <w:kern w:val="0"/>
                <w:sz w:val="18"/>
                <w:szCs w:val="18"/>
              </w:rPr>
            </w:pPr>
            <w:r w:rsidRPr="00AD6844">
              <w:rPr>
                <w:rFonts w:ascii="宋体" w:hAnsi="Times New Roman"/>
                <w:kern w:val="0"/>
                <w:sz w:val="18"/>
                <w:szCs w:val="18"/>
              </w:rPr>
              <w:t>16</w:t>
            </w:r>
          </w:p>
        </w:tc>
        <w:tc>
          <w:tcPr>
            <w:tcW w:w="2983" w:type="pct"/>
            <w:tcBorders>
              <w:top w:val="single" w:sz="4" w:space="0" w:color="000000"/>
              <w:left w:val="single" w:sz="4" w:space="0" w:color="000000"/>
              <w:bottom w:val="single" w:sz="4" w:space="0" w:color="000000"/>
              <w:right w:val="single" w:sz="8" w:space="0" w:color="000000"/>
            </w:tcBorders>
          </w:tcPr>
          <w:p w:rsidR="003746E7" w:rsidRPr="00AD6844" w:rsidRDefault="00F71514">
            <w:pPr>
              <w:widowControl/>
              <w:autoSpaceDE w:val="0"/>
              <w:autoSpaceDN w:val="0"/>
              <w:adjustRightInd/>
              <w:spacing w:line="240" w:lineRule="auto"/>
              <w:rPr>
                <w:rFonts w:ascii="宋体" w:hAnsi="Times New Roman"/>
                <w:kern w:val="0"/>
                <w:sz w:val="18"/>
                <w:szCs w:val="18"/>
              </w:rPr>
            </w:pPr>
            <w:r w:rsidRPr="00AD6844">
              <w:rPr>
                <w:rFonts w:hint="eastAsia"/>
                <w:sz w:val="18"/>
                <w:szCs w:val="18"/>
              </w:rPr>
              <w:t>套餐编号</w:t>
            </w:r>
          </w:p>
        </w:tc>
      </w:tr>
      <w:tr w:rsidR="003746E7" w:rsidRPr="00AD6844">
        <w:trPr>
          <w:jc w:val="center"/>
        </w:trPr>
        <w:tc>
          <w:tcPr>
            <w:tcW w:w="1082" w:type="pct"/>
            <w:tcBorders>
              <w:top w:val="single" w:sz="4" w:space="0" w:color="000000"/>
              <w:left w:val="single" w:sz="8" w:space="0" w:color="000000"/>
              <w:bottom w:val="single" w:sz="4" w:space="0" w:color="000000"/>
              <w:right w:val="single" w:sz="4" w:space="0" w:color="000000"/>
            </w:tcBorders>
            <w:vAlign w:val="center"/>
          </w:tcPr>
          <w:p w:rsidR="003746E7" w:rsidRPr="00AD6844" w:rsidRDefault="00F71514">
            <w:pPr>
              <w:widowControl/>
              <w:autoSpaceDE w:val="0"/>
              <w:autoSpaceDN w:val="0"/>
              <w:adjustRightInd/>
              <w:spacing w:line="240" w:lineRule="auto"/>
              <w:jc w:val="center"/>
              <w:rPr>
                <w:rFonts w:ascii="宋体" w:hAnsi="Times New Roman"/>
                <w:kern w:val="0"/>
                <w:sz w:val="18"/>
                <w:szCs w:val="18"/>
              </w:rPr>
            </w:pPr>
            <w:r w:rsidRPr="00AD6844">
              <w:rPr>
                <w:rFonts w:ascii="宋体" w:hAnsi="宋体" w:cs="宋体" w:hint="eastAsia"/>
                <w:bCs/>
                <w:sz w:val="18"/>
                <w:szCs w:val="18"/>
              </w:rPr>
              <w:t>combo_name</w:t>
            </w:r>
          </w:p>
        </w:tc>
        <w:tc>
          <w:tcPr>
            <w:tcW w:w="446" w:type="pct"/>
            <w:tcBorders>
              <w:top w:val="single" w:sz="4" w:space="0" w:color="000000"/>
              <w:left w:val="single" w:sz="4" w:space="0" w:color="000000"/>
              <w:bottom w:val="single" w:sz="4" w:space="0" w:color="000000"/>
              <w:right w:val="single" w:sz="4" w:space="0" w:color="000000"/>
            </w:tcBorders>
            <w:vAlign w:val="center"/>
          </w:tcPr>
          <w:p w:rsidR="003746E7" w:rsidRPr="00AD6844" w:rsidRDefault="00F71514">
            <w:pPr>
              <w:widowControl/>
              <w:autoSpaceDE w:val="0"/>
              <w:autoSpaceDN w:val="0"/>
              <w:adjustRightInd/>
              <w:spacing w:line="240" w:lineRule="auto"/>
              <w:jc w:val="center"/>
              <w:rPr>
                <w:rFonts w:ascii="宋体" w:hAnsi="Times New Roman"/>
                <w:kern w:val="0"/>
                <w:sz w:val="18"/>
                <w:szCs w:val="18"/>
              </w:rPr>
            </w:pPr>
            <w:r w:rsidRPr="00AD6844">
              <w:rPr>
                <w:rFonts w:ascii="宋体" w:hAnsi="Times New Roman" w:hint="eastAsia"/>
                <w:kern w:val="0"/>
                <w:sz w:val="18"/>
                <w:szCs w:val="18"/>
              </w:rPr>
              <w:t>字符</w:t>
            </w:r>
          </w:p>
        </w:tc>
        <w:tc>
          <w:tcPr>
            <w:tcW w:w="488" w:type="pct"/>
            <w:tcBorders>
              <w:top w:val="single" w:sz="4" w:space="0" w:color="000000"/>
              <w:left w:val="single" w:sz="4" w:space="0" w:color="000000"/>
              <w:bottom w:val="single" w:sz="4" w:space="0" w:color="000000"/>
              <w:right w:val="single" w:sz="4" w:space="0" w:color="000000"/>
            </w:tcBorders>
            <w:vAlign w:val="center"/>
          </w:tcPr>
          <w:p w:rsidR="003746E7" w:rsidRPr="00AD6844" w:rsidRDefault="00F71514">
            <w:pPr>
              <w:widowControl/>
              <w:autoSpaceDE w:val="0"/>
              <w:autoSpaceDN w:val="0"/>
              <w:adjustRightInd/>
              <w:spacing w:line="240" w:lineRule="auto"/>
              <w:jc w:val="center"/>
              <w:rPr>
                <w:rFonts w:ascii="宋体" w:hAnsi="Times New Roman"/>
                <w:kern w:val="0"/>
                <w:sz w:val="18"/>
                <w:szCs w:val="18"/>
              </w:rPr>
            </w:pPr>
            <w:r w:rsidRPr="00AD6844">
              <w:rPr>
                <w:rFonts w:ascii="宋体" w:hAnsi="Times New Roman" w:hint="eastAsia"/>
                <w:kern w:val="0"/>
                <w:sz w:val="18"/>
                <w:szCs w:val="18"/>
              </w:rPr>
              <w:t>3</w:t>
            </w:r>
            <w:r w:rsidRPr="00AD6844">
              <w:rPr>
                <w:rFonts w:ascii="宋体" w:hAnsi="Times New Roman"/>
                <w:kern w:val="0"/>
                <w:sz w:val="18"/>
                <w:szCs w:val="18"/>
              </w:rPr>
              <w:t>2</w:t>
            </w:r>
          </w:p>
        </w:tc>
        <w:tc>
          <w:tcPr>
            <w:tcW w:w="2983" w:type="pct"/>
            <w:tcBorders>
              <w:top w:val="single" w:sz="4" w:space="0" w:color="000000"/>
              <w:left w:val="single" w:sz="4" w:space="0" w:color="000000"/>
              <w:bottom w:val="single" w:sz="4" w:space="0" w:color="000000"/>
              <w:right w:val="single" w:sz="8" w:space="0" w:color="000000"/>
            </w:tcBorders>
          </w:tcPr>
          <w:p w:rsidR="003746E7" w:rsidRPr="00AD6844" w:rsidRDefault="00F71514">
            <w:pPr>
              <w:widowControl/>
              <w:autoSpaceDE w:val="0"/>
              <w:autoSpaceDN w:val="0"/>
              <w:adjustRightInd/>
              <w:spacing w:line="240" w:lineRule="auto"/>
              <w:rPr>
                <w:rFonts w:ascii="宋体" w:hAnsi="Times New Roman"/>
                <w:kern w:val="0"/>
                <w:sz w:val="18"/>
                <w:szCs w:val="18"/>
              </w:rPr>
            </w:pPr>
            <w:r w:rsidRPr="00AD6844">
              <w:rPr>
                <w:rFonts w:hint="eastAsia"/>
                <w:sz w:val="18"/>
                <w:szCs w:val="18"/>
              </w:rPr>
              <w:t>套餐名称</w:t>
            </w:r>
          </w:p>
        </w:tc>
      </w:tr>
      <w:tr w:rsidR="003746E7" w:rsidRPr="00AD6844">
        <w:trPr>
          <w:jc w:val="center"/>
        </w:trPr>
        <w:tc>
          <w:tcPr>
            <w:tcW w:w="1082" w:type="pct"/>
            <w:tcBorders>
              <w:top w:val="single" w:sz="4" w:space="0" w:color="000000"/>
              <w:left w:val="single" w:sz="8" w:space="0" w:color="000000"/>
              <w:bottom w:val="single" w:sz="4" w:space="0" w:color="000000"/>
              <w:right w:val="single" w:sz="4" w:space="0" w:color="000000"/>
            </w:tcBorders>
            <w:vAlign w:val="center"/>
          </w:tcPr>
          <w:p w:rsidR="003746E7" w:rsidRPr="00AD6844" w:rsidRDefault="00F71514">
            <w:pPr>
              <w:widowControl/>
              <w:autoSpaceDE w:val="0"/>
              <w:autoSpaceDN w:val="0"/>
              <w:adjustRightInd/>
              <w:spacing w:line="240" w:lineRule="auto"/>
              <w:jc w:val="center"/>
              <w:rPr>
                <w:rFonts w:ascii="宋体" w:hAnsi="Times New Roman"/>
                <w:kern w:val="0"/>
                <w:sz w:val="18"/>
                <w:szCs w:val="18"/>
              </w:rPr>
            </w:pPr>
            <w:r w:rsidRPr="00AD6844">
              <w:rPr>
                <w:rFonts w:ascii="宋体" w:hAnsi="宋体" w:cs="宋体" w:hint="eastAsia"/>
                <w:bCs/>
                <w:sz w:val="18"/>
                <w:szCs w:val="18"/>
              </w:rPr>
              <w:t>expire_date</w:t>
            </w:r>
          </w:p>
        </w:tc>
        <w:tc>
          <w:tcPr>
            <w:tcW w:w="446" w:type="pct"/>
            <w:tcBorders>
              <w:top w:val="single" w:sz="4" w:space="0" w:color="000000"/>
              <w:left w:val="single" w:sz="4" w:space="0" w:color="000000"/>
              <w:bottom w:val="single" w:sz="4" w:space="0" w:color="000000"/>
              <w:right w:val="single" w:sz="4" w:space="0" w:color="000000"/>
            </w:tcBorders>
            <w:vAlign w:val="center"/>
          </w:tcPr>
          <w:p w:rsidR="003746E7" w:rsidRPr="00AD6844" w:rsidRDefault="00F71514">
            <w:pPr>
              <w:widowControl/>
              <w:autoSpaceDE w:val="0"/>
              <w:autoSpaceDN w:val="0"/>
              <w:adjustRightInd/>
              <w:spacing w:line="240" w:lineRule="auto"/>
              <w:jc w:val="center"/>
              <w:rPr>
                <w:rFonts w:ascii="宋体" w:hAnsi="Times New Roman"/>
                <w:kern w:val="0"/>
                <w:sz w:val="18"/>
                <w:szCs w:val="18"/>
              </w:rPr>
            </w:pPr>
            <w:r w:rsidRPr="00AD6844">
              <w:rPr>
                <w:rFonts w:ascii="宋体" w:hAnsi="Times New Roman" w:hint="eastAsia"/>
                <w:kern w:val="0"/>
                <w:sz w:val="18"/>
                <w:szCs w:val="18"/>
              </w:rPr>
              <w:t>字符</w:t>
            </w:r>
          </w:p>
        </w:tc>
        <w:tc>
          <w:tcPr>
            <w:tcW w:w="488" w:type="pct"/>
            <w:tcBorders>
              <w:top w:val="single" w:sz="4" w:space="0" w:color="000000"/>
              <w:left w:val="single" w:sz="4" w:space="0" w:color="000000"/>
              <w:bottom w:val="single" w:sz="4" w:space="0" w:color="000000"/>
              <w:right w:val="single" w:sz="4" w:space="0" w:color="000000"/>
            </w:tcBorders>
            <w:vAlign w:val="center"/>
          </w:tcPr>
          <w:p w:rsidR="003746E7" w:rsidRPr="00AD6844" w:rsidRDefault="00F71514">
            <w:pPr>
              <w:widowControl/>
              <w:autoSpaceDE w:val="0"/>
              <w:autoSpaceDN w:val="0"/>
              <w:adjustRightInd/>
              <w:spacing w:line="240" w:lineRule="auto"/>
              <w:jc w:val="center"/>
              <w:rPr>
                <w:rFonts w:ascii="宋体" w:hAnsi="Times New Roman"/>
                <w:kern w:val="0"/>
                <w:sz w:val="18"/>
                <w:szCs w:val="18"/>
              </w:rPr>
            </w:pPr>
            <w:r w:rsidRPr="00AD6844">
              <w:rPr>
                <w:rFonts w:ascii="宋体" w:hAnsi="Times New Roman" w:hint="eastAsia"/>
                <w:kern w:val="0"/>
                <w:sz w:val="18"/>
                <w:szCs w:val="18"/>
              </w:rPr>
              <w:t>1</w:t>
            </w:r>
            <w:r w:rsidRPr="00AD6844">
              <w:rPr>
                <w:rFonts w:ascii="宋体" w:hAnsi="Times New Roman"/>
                <w:kern w:val="0"/>
                <w:sz w:val="18"/>
                <w:szCs w:val="18"/>
              </w:rPr>
              <w:t>6</w:t>
            </w:r>
          </w:p>
        </w:tc>
        <w:tc>
          <w:tcPr>
            <w:tcW w:w="2983" w:type="pct"/>
            <w:tcBorders>
              <w:top w:val="single" w:sz="4" w:space="0" w:color="000000"/>
              <w:left w:val="single" w:sz="4" w:space="0" w:color="000000"/>
              <w:bottom w:val="single" w:sz="4" w:space="0" w:color="000000"/>
              <w:right w:val="single" w:sz="8" w:space="0" w:color="000000"/>
            </w:tcBorders>
          </w:tcPr>
          <w:p w:rsidR="003746E7" w:rsidRPr="00AD6844" w:rsidRDefault="00F71514">
            <w:pPr>
              <w:widowControl/>
              <w:autoSpaceDE w:val="0"/>
              <w:autoSpaceDN w:val="0"/>
              <w:adjustRightInd/>
              <w:spacing w:line="240" w:lineRule="auto"/>
              <w:rPr>
                <w:rFonts w:ascii="宋体" w:hAnsi="Times New Roman"/>
                <w:kern w:val="0"/>
                <w:sz w:val="18"/>
                <w:szCs w:val="18"/>
              </w:rPr>
            </w:pPr>
            <w:r w:rsidRPr="00AD6844">
              <w:rPr>
                <w:rFonts w:hint="eastAsia"/>
                <w:sz w:val="18"/>
                <w:szCs w:val="18"/>
              </w:rPr>
              <w:t>有效期</w:t>
            </w:r>
          </w:p>
        </w:tc>
      </w:tr>
    </w:tbl>
    <w:p w:rsidR="003746E7" w:rsidRDefault="00F71514">
      <w:pPr>
        <w:pStyle w:val="a7"/>
        <w:numPr>
          <w:ilvl w:val="2"/>
          <w:numId w:val="7"/>
        </w:numPr>
        <w:spacing w:before="156" w:after="156"/>
        <w:outlineLvl w:val="3"/>
      </w:pPr>
      <w:bookmarkStart w:id="151" w:name="_Toc135293503"/>
      <w:r>
        <w:t>预约明细查询接口</w:t>
      </w:r>
      <w:bookmarkEnd w:id="151"/>
    </w:p>
    <w:p w:rsidR="003746E7" w:rsidRDefault="00F71514">
      <w:pPr>
        <w:pStyle w:val="a7"/>
        <w:spacing w:before="156" w:after="156"/>
      </w:pPr>
      <w:r>
        <w:rPr>
          <w:rFonts w:hint="eastAsia"/>
        </w:rPr>
        <w:t>请求参数</w:t>
      </w:r>
    </w:p>
    <w:p w:rsidR="003746E7" w:rsidRDefault="00F71514">
      <w:pPr>
        <w:pStyle w:val="a4"/>
        <w:spacing w:before="156" w:after="156"/>
      </w:pPr>
      <w:r>
        <w:rPr>
          <w:rFonts w:hint="eastAsia"/>
        </w:rPr>
        <w:t>预约明细查询接口请求参数</w:t>
      </w:r>
    </w:p>
    <w:tbl>
      <w:tblPr>
        <w:tblW w:w="5017" w:type="pct"/>
        <w:jc w:val="center"/>
        <w:tblBorders>
          <w:top w:val="single" w:sz="8" w:space="0" w:color="000000"/>
          <w:left w:val="single" w:sz="8" w:space="0" w:color="000000"/>
          <w:bottom w:val="single" w:sz="8" w:space="0" w:color="000000"/>
          <w:right w:val="single" w:sz="8"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2097"/>
        <w:gridCol w:w="864"/>
        <w:gridCol w:w="946"/>
        <w:gridCol w:w="5784"/>
      </w:tblGrid>
      <w:tr w:rsidR="003746E7" w:rsidRPr="00AD6844">
        <w:trPr>
          <w:jc w:val="center"/>
        </w:trPr>
        <w:tc>
          <w:tcPr>
            <w:tcW w:w="1082" w:type="pct"/>
            <w:tcBorders>
              <w:top w:val="single" w:sz="8" w:space="0" w:color="000000"/>
              <w:left w:val="single" w:sz="8" w:space="0" w:color="000000"/>
              <w:bottom w:val="single" w:sz="4" w:space="0" w:color="000000"/>
              <w:right w:val="single" w:sz="4" w:space="0" w:color="000000"/>
            </w:tcBorders>
            <w:vAlign w:val="center"/>
          </w:tcPr>
          <w:p w:rsidR="003746E7" w:rsidRPr="00AD6844" w:rsidRDefault="00F71514">
            <w:pPr>
              <w:widowControl/>
              <w:autoSpaceDE w:val="0"/>
              <w:autoSpaceDN w:val="0"/>
              <w:adjustRightInd/>
              <w:spacing w:line="240" w:lineRule="auto"/>
              <w:jc w:val="center"/>
              <w:rPr>
                <w:rFonts w:ascii="宋体" w:hAnsi="Times New Roman"/>
                <w:b/>
                <w:bCs/>
                <w:kern w:val="0"/>
                <w:sz w:val="18"/>
                <w:szCs w:val="18"/>
              </w:rPr>
            </w:pPr>
            <w:r w:rsidRPr="00AD6844">
              <w:rPr>
                <w:rFonts w:ascii="宋体" w:hAnsi="Times New Roman" w:hint="eastAsia"/>
                <w:b/>
                <w:bCs/>
                <w:kern w:val="0"/>
                <w:sz w:val="18"/>
                <w:szCs w:val="18"/>
              </w:rPr>
              <w:t>数据项</w:t>
            </w:r>
          </w:p>
        </w:tc>
        <w:tc>
          <w:tcPr>
            <w:tcW w:w="446" w:type="pct"/>
            <w:tcBorders>
              <w:top w:val="single" w:sz="8" w:space="0" w:color="000000"/>
              <w:left w:val="single" w:sz="4" w:space="0" w:color="000000"/>
              <w:bottom w:val="single" w:sz="4" w:space="0" w:color="000000"/>
              <w:right w:val="single" w:sz="4" w:space="0" w:color="000000"/>
            </w:tcBorders>
            <w:vAlign w:val="center"/>
          </w:tcPr>
          <w:p w:rsidR="003746E7" w:rsidRPr="00AD6844" w:rsidRDefault="00F71514">
            <w:pPr>
              <w:widowControl/>
              <w:autoSpaceDE w:val="0"/>
              <w:autoSpaceDN w:val="0"/>
              <w:adjustRightInd/>
              <w:spacing w:line="240" w:lineRule="auto"/>
              <w:jc w:val="center"/>
              <w:rPr>
                <w:rFonts w:ascii="宋体" w:hAnsi="Times New Roman"/>
                <w:b/>
                <w:bCs/>
                <w:kern w:val="0"/>
                <w:sz w:val="18"/>
                <w:szCs w:val="18"/>
              </w:rPr>
            </w:pPr>
            <w:r w:rsidRPr="00AD6844">
              <w:rPr>
                <w:rFonts w:ascii="宋体" w:hAnsi="Times New Roman" w:hint="eastAsia"/>
                <w:b/>
                <w:bCs/>
                <w:kern w:val="0"/>
                <w:sz w:val="18"/>
                <w:szCs w:val="18"/>
              </w:rPr>
              <w:t>类型</w:t>
            </w:r>
          </w:p>
        </w:tc>
        <w:tc>
          <w:tcPr>
            <w:tcW w:w="488" w:type="pct"/>
            <w:tcBorders>
              <w:top w:val="single" w:sz="8" w:space="0" w:color="000000"/>
              <w:left w:val="single" w:sz="4" w:space="0" w:color="000000"/>
              <w:bottom w:val="single" w:sz="4" w:space="0" w:color="000000"/>
              <w:right w:val="single" w:sz="4" w:space="0" w:color="000000"/>
            </w:tcBorders>
            <w:vAlign w:val="center"/>
          </w:tcPr>
          <w:p w:rsidR="003746E7" w:rsidRPr="00AD6844" w:rsidRDefault="00F71514">
            <w:pPr>
              <w:widowControl/>
              <w:autoSpaceDE w:val="0"/>
              <w:autoSpaceDN w:val="0"/>
              <w:adjustRightInd/>
              <w:spacing w:line="240" w:lineRule="auto"/>
              <w:jc w:val="center"/>
              <w:rPr>
                <w:rFonts w:ascii="宋体" w:hAnsi="Times New Roman"/>
                <w:b/>
                <w:bCs/>
                <w:kern w:val="0"/>
                <w:sz w:val="18"/>
                <w:szCs w:val="18"/>
              </w:rPr>
            </w:pPr>
            <w:r w:rsidRPr="00AD6844">
              <w:rPr>
                <w:rFonts w:ascii="宋体" w:hAnsi="Times New Roman" w:hint="eastAsia"/>
                <w:b/>
                <w:bCs/>
                <w:kern w:val="0"/>
                <w:sz w:val="18"/>
                <w:szCs w:val="18"/>
              </w:rPr>
              <w:t>位数</w:t>
            </w:r>
          </w:p>
        </w:tc>
        <w:tc>
          <w:tcPr>
            <w:tcW w:w="2983" w:type="pct"/>
            <w:tcBorders>
              <w:top w:val="single" w:sz="8" w:space="0" w:color="000000"/>
              <w:left w:val="single" w:sz="4" w:space="0" w:color="000000"/>
              <w:bottom w:val="single" w:sz="4" w:space="0" w:color="000000"/>
              <w:right w:val="single" w:sz="8" w:space="0" w:color="000000"/>
            </w:tcBorders>
            <w:vAlign w:val="center"/>
          </w:tcPr>
          <w:p w:rsidR="003746E7" w:rsidRPr="00AD6844" w:rsidRDefault="00F71514">
            <w:pPr>
              <w:widowControl/>
              <w:autoSpaceDE w:val="0"/>
              <w:autoSpaceDN w:val="0"/>
              <w:adjustRightInd/>
              <w:spacing w:line="240" w:lineRule="auto"/>
              <w:jc w:val="center"/>
              <w:rPr>
                <w:rFonts w:ascii="宋体" w:hAnsi="Times New Roman"/>
                <w:b/>
                <w:bCs/>
                <w:kern w:val="0"/>
                <w:sz w:val="18"/>
                <w:szCs w:val="18"/>
              </w:rPr>
            </w:pPr>
            <w:r w:rsidRPr="00AD6844">
              <w:rPr>
                <w:rFonts w:ascii="宋体" w:hAnsi="Times New Roman" w:hint="eastAsia"/>
                <w:b/>
                <w:bCs/>
                <w:kern w:val="0"/>
                <w:sz w:val="18"/>
                <w:szCs w:val="18"/>
              </w:rPr>
              <w:t>说明</w:t>
            </w:r>
          </w:p>
        </w:tc>
      </w:tr>
      <w:tr w:rsidR="003746E7" w:rsidRPr="00AD6844">
        <w:trPr>
          <w:jc w:val="center"/>
        </w:trPr>
        <w:tc>
          <w:tcPr>
            <w:tcW w:w="1082" w:type="pct"/>
            <w:tcBorders>
              <w:top w:val="single" w:sz="4" w:space="0" w:color="000000"/>
              <w:left w:val="single" w:sz="8" w:space="0" w:color="000000"/>
              <w:bottom w:val="single" w:sz="4" w:space="0" w:color="000000"/>
              <w:right w:val="single" w:sz="4" w:space="0" w:color="000000"/>
            </w:tcBorders>
            <w:vAlign w:val="center"/>
          </w:tcPr>
          <w:p w:rsidR="003746E7" w:rsidRPr="00AD6844" w:rsidRDefault="00F71514">
            <w:pPr>
              <w:widowControl/>
              <w:autoSpaceDE w:val="0"/>
              <w:autoSpaceDN w:val="0"/>
              <w:adjustRightInd/>
              <w:spacing w:line="240" w:lineRule="auto"/>
              <w:jc w:val="center"/>
              <w:rPr>
                <w:rFonts w:ascii="宋体" w:hAnsi="Times New Roman"/>
                <w:kern w:val="0"/>
                <w:sz w:val="18"/>
                <w:szCs w:val="18"/>
              </w:rPr>
            </w:pPr>
            <w:r w:rsidRPr="00AD6844">
              <w:rPr>
                <w:rFonts w:ascii="宋体" w:hAnsi="宋体" w:cs="宋体" w:hint="eastAsia"/>
                <w:bCs/>
                <w:sz w:val="18"/>
                <w:szCs w:val="18"/>
              </w:rPr>
              <w:t>transcode</w:t>
            </w:r>
          </w:p>
        </w:tc>
        <w:tc>
          <w:tcPr>
            <w:tcW w:w="446" w:type="pct"/>
            <w:tcBorders>
              <w:top w:val="single" w:sz="4" w:space="0" w:color="000000"/>
              <w:left w:val="single" w:sz="4" w:space="0" w:color="000000"/>
              <w:bottom w:val="single" w:sz="4" w:space="0" w:color="000000"/>
              <w:right w:val="single" w:sz="4" w:space="0" w:color="000000"/>
            </w:tcBorders>
            <w:vAlign w:val="center"/>
          </w:tcPr>
          <w:p w:rsidR="003746E7" w:rsidRPr="00AD6844" w:rsidRDefault="00F71514">
            <w:pPr>
              <w:widowControl/>
              <w:autoSpaceDE w:val="0"/>
              <w:autoSpaceDN w:val="0"/>
              <w:adjustRightInd/>
              <w:spacing w:line="240" w:lineRule="auto"/>
              <w:jc w:val="center"/>
              <w:rPr>
                <w:rFonts w:ascii="宋体" w:hAnsi="Times New Roman"/>
                <w:kern w:val="0"/>
                <w:sz w:val="18"/>
                <w:szCs w:val="18"/>
              </w:rPr>
            </w:pPr>
            <w:r w:rsidRPr="00AD6844">
              <w:rPr>
                <w:rFonts w:ascii="宋体" w:hAnsi="Times New Roman" w:hint="eastAsia"/>
                <w:kern w:val="0"/>
                <w:sz w:val="18"/>
                <w:szCs w:val="18"/>
              </w:rPr>
              <w:t>字符</w:t>
            </w:r>
          </w:p>
        </w:tc>
        <w:tc>
          <w:tcPr>
            <w:tcW w:w="488" w:type="pct"/>
            <w:tcBorders>
              <w:top w:val="single" w:sz="4" w:space="0" w:color="000000"/>
              <w:left w:val="single" w:sz="4" w:space="0" w:color="000000"/>
              <w:bottom w:val="single" w:sz="4" w:space="0" w:color="000000"/>
              <w:right w:val="single" w:sz="4" w:space="0" w:color="000000"/>
            </w:tcBorders>
            <w:vAlign w:val="center"/>
          </w:tcPr>
          <w:p w:rsidR="003746E7" w:rsidRPr="00AD6844" w:rsidRDefault="00F71514">
            <w:pPr>
              <w:widowControl/>
              <w:autoSpaceDE w:val="0"/>
              <w:autoSpaceDN w:val="0"/>
              <w:adjustRightInd/>
              <w:spacing w:line="240" w:lineRule="auto"/>
              <w:jc w:val="center"/>
              <w:rPr>
                <w:rFonts w:ascii="宋体" w:hAnsi="Times New Roman"/>
                <w:kern w:val="0"/>
                <w:sz w:val="18"/>
                <w:szCs w:val="18"/>
              </w:rPr>
            </w:pPr>
            <w:r w:rsidRPr="00AD6844">
              <w:rPr>
                <w:rFonts w:ascii="宋体" w:hAnsi="Times New Roman"/>
                <w:kern w:val="0"/>
                <w:sz w:val="18"/>
                <w:szCs w:val="18"/>
              </w:rPr>
              <w:t>2</w:t>
            </w:r>
          </w:p>
        </w:tc>
        <w:tc>
          <w:tcPr>
            <w:tcW w:w="2983" w:type="pct"/>
            <w:tcBorders>
              <w:top w:val="single" w:sz="4" w:space="0" w:color="000000"/>
              <w:left w:val="single" w:sz="4" w:space="0" w:color="000000"/>
              <w:bottom w:val="single" w:sz="4" w:space="0" w:color="000000"/>
              <w:right w:val="single" w:sz="8" w:space="0" w:color="000000"/>
            </w:tcBorders>
            <w:vAlign w:val="center"/>
          </w:tcPr>
          <w:p w:rsidR="003746E7" w:rsidRPr="00AD6844" w:rsidRDefault="00F71514">
            <w:pPr>
              <w:widowControl/>
              <w:autoSpaceDE w:val="0"/>
              <w:autoSpaceDN w:val="0"/>
              <w:adjustRightInd/>
              <w:spacing w:line="240" w:lineRule="auto"/>
              <w:rPr>
                <w:rFonts w:ascii="宋体" w:hAnsi="Times New Roman"/>
                <w:kern w:val="0"/>
                <w:sz w:val="18"/>
                <w:szCs w:val="18"/>
              </w:rPr>
            </w:pPr>
            <w:proofErr w:type="gramStart"/>
            <w:r w:rsidRPr="00AD6844">
              <w:rPr>
                <w:rFonts w:hint="eastAsia"/>
                <w:sz w:val="18"/>
                <w:szCs w:val="18"/>
              </w:rPr>
              <w:t>交易码送</w:t>
            </w:r>
            <w:proofErr w:type="gramEnd"/>
            <w:r w:rsidRPr="00AD6844">
              <w:rPr>
                <w:rFonts w:hint="eastAsia"/>
                <w:sz w:val="18"/>
                <w:szCs w:val="18"/>
              </w:rPr>
              <w:t>11</w:t>
            </w:r>
          </w:p>
        </w:tc>
      </w:tr>
      <w:tr w:rsidR="003746E7" w:rsidRPr="00AD6844">
        <w:trPr>
          <w:jc w:val="center"/>
        </w:trPr>
        <w:tc>
          <w:tcPr>
            <w:tcW w:w="1082" w:type="pct"/>
            <w:tcBorders>
              <w:top w:val="single" w:sz="4" w:space="0" w:color="000000"/>
              <w:left w:val="single" w:sz="8" w:space="0" w:color="000000"/>
              <w:bottom w:val="single" w:sz="4" w:space="0" w:color="000000"/>
              <w:right w:val="single" w:sz="4" w:space="0" w:color="000000"/>
            </w:tcBorders>
            <w:vAlign w:val="center"/>
          </w:tcPr>
          <w:p w:rsidR="003746E7" w:rsidRPr="00AD6844" w:rsidRDefault="00F71514">
            <w:pPr>
              <w:widowControl/>
              <w:autoSpaceDE w:val="0"/>
              <w:autoSpaceDN w:val="0"/>
              <w:adjustRightInd/>
              <w:spacing w:line="240" w:lineRule="auto"/>
              <w:jc w:val="center"/>
              <w:rPr>
                <w:rFonts w:ascii="宋体" w:hAnsi="Times New Roman"/>
                <w:kern w:val="0"/>
                <w:sz w:val="18"/>
                <w:szCs w:val="18"/>
              </w:rPr>
            </w:pPr>
            <w:r w:rsidRPr="00AD6844">
              <w:rPr>
                <w:rFonts w:ascii="宋体" w:hAnsi="宋体" w:cs="宋体" w:hint="eastAsia"/>
                <w:bCs/>
                <w:sz w:val="18"/>
                <w:szCs w:val="18"/>
              </w:rPr>
              <w:t>sn</w:t>
            </w:r>
          </w:p>
        </w:tc>
        <w:tc>
          <w:tcPr>
            <w:tcW w:w="446" w:type="pct"/>
            <w:tcBorders>
              <w:top w:val="single" w:sz="4" w:space="0" w:color="000000"/>
              <w:left w:val="single" w:sz="4" w:space="0" w:color="000000"/>
              <w:bottom w:val="single" w:sz="4" w:space="0" w:color="000000"/>
              <w:right w:val="single" w:sz="4" w:space="0" w:color="000000"/>
            </w:tcBorders>
            <w:vAlign w:val="center"/>
          </w:tcPr>
          <w:p w:rsidR="003746E7" w:rsidRPr="00AD6844" w:rsidRDefault="00F71514">
            <w:pPr>
              <w:widowControl/>
              <w:autoSpaceDE w:val="0"/>
              <w:autoSpaceDN w:val="0"/>
              <w:adjustRightInd/>
              <w:spacing w:line="240" w:lineRule="auto"/>
              <w:jc w:val="center"/>
              <w:rPr>
                <w:rFonts w:ascii="宋体" w:hAnsi="Times New Roman"/>
                <w:kern w:val="0"/>
                <w:sz w:val="18"/>
                <w:szCs w:val="18"/>
              </w:rPr>
            </w:pPr>
            <w:r w:rsidRPr="00AD6844">
              <w:rPr>
                <w:rFonts w:ascii="宋体" w:hAnsi="Times New Roman" w:hint="eastAsia"/>
                <w:kern w:val="0"/>
                <w:sz w:val="18"/>
                <w:szCs w:val="18"/>
              </w:rPr>
              <w:t>字符</w:t>
            </w:r>
          </w:p>
        </w:tc>
        <w:tc>
          <w:tcPr>
            <w:tcW w:w="488" w:type="pct"/>
            <w:tcBorders>
              <w:top w:val="single" w:sz="4" w:space="0" w:color="000000"/>
              <w:left w:val="single" w:sz="4" w:space="0" w:color="000000"/>
              <w:bottom w:val="single" w:sz="4" w:space="0" w:color="000000"/>
              <w:right w:val="single" w:sz="4" w:space="0" w:color="000000"/>
            </w:tcBorders>
            <w:vAlign w:val="center"/>
          </w:tcPr>
          <w:p w:rsidR="003746E7" w:rsidRPr="00AD6844" w:rsidRDefault="00F71514">
            <w:pPr>
              <w:widowControl/>
              <w:autoSpaceDE w:val="0"/>
              <w:autoSpaceDN w:val="0"/>
              <w:adjustRightInd/>
              <w:spacing w:line="240" w:lineRule="auto"/>
              <w:jc w:val="center"/>
              <w:rPr>
                <w:rFonts w:ascii="宋体" w:hAnsi="Times New Roman"/>
                <w:kern w:val="0"/>
                <w:sz w:val="18"/>
                <w:szCs w:val="18"/>
              </w:rPr>
            </w:pPr>
            <w:r w:rsidRPr="00AD6844">
              <w:rPr>
                <w:rFonts w:ascii="宋体" w:hAnsi="Times New Roman"/>
                <w:kern w:val="0"/>
                <w:sz w:val="18"/>
                <w:szCs w:val="18"/>
              </w:rPr>
              <w:t>32</w:t>
            </w:r>
          </w:p>
        </w:tc>
        <w:tc>
          <w:tcPr>
            <w:tcW w:w="2983" w:type="pct"/>
            <w:tcBorders>
              <w:top w:val="single" w:sz="4" w:space="0" w:color="000000"/>
              <w:left w:val="single" w:sz="4" w:space="0" w:color="000000"/>
              <w:bottom w:val="single" w:sz="4" w:space="0" w:color="000000"/>
              <w:right w:val="single" w:sz="8" w:space="0" w:color="000000"/>
            </w:tcBorders>
            <w:vAlign w:val="center"/>
          </w:tcPr>
          <w:p w:rsidR="003746E7" w:rsidRPr="00AD6844" w:rsidRDefault="00F71514">
            <w:pPr>
              <w:widowControl/>
              <w:autoSpaceDE w:val="0"/>
              <w:autoSpaceDN w:val="0"/>
              <w:adjustRightInd/>
              <w:spacing w:line="240" w:lineRule="auto"/>
              <w:rPr>
                <w:rFonts w:ascii="宋体" w:hAnsi="Times New Roman"/>
                <w:kern w:val="0"/>
                <w:sz w:val="18"/>
                <w:szCs w:val="18"/>
              </w:rPr>
            </w:pPr>
            <w:r w:rsidRPr="00AD6844">
              <w:rPr>
                <w:rFonts w:hint="eastAsia"/>
                <w:sz w:val="18"/>
                <w:szCs w:val="18"/>
              </w:rPr>
              <w:t>设备序列号</w:t>
            </w:r>
          </w:p>
        </w:tc>
      </w:tr>
      <w:tr w:rsidR="003746E7" w:rsidRPr="00AD6844">
        <w:trPr>
          <w:jc w:val="center"/>
        </w:trPr>
        <w:tc>
          <w:tcPr>
            <w:tcW w:w="1082" w:type="pct"/>
            <w:tcBorders>
              <w:top w:val="single" w:sz="4" w:space="0" w:color="000000"/>
              <w:left w:val="single" w:sz="8" w:space="0" w:color="000000"/>
              <w:bottom w:val="single" w:sz="4" w:space="0" w:color="000000"/>
              <w:right w:val="single" w:sz="4" w:space="0" w:color="000000"/>
            </w:tcBorders>
            <w:vAlign w:val="center"/>
          </w:tcPr>
          <w:p w:rsidR="003746E7" w:rsidRPr="00AD6844" w:rsidRDefault="00F71514">
            <w:pPr>
              <w:widowControl/>
              <w:autoSpaceDE w:val="0"/>
              <w:autoSpaceDN w:val="0"/>
              <w:adjustRightInd/>
              <w:spacing w:line="240" w:lineRule="auto"/>
              <w:jc w:val="center"/>
              <w:rPr>
                <w:rFonts w:ascii="宋体" w:hAnsi="Times New Roman"/>
                <w:kern w:val="0"/>
                <w:sz w:val="18"/>
                <w:szCs w:val="18"/>
              </w:rPr>
            </w:pPr>
            <w:r w:rsidRPr="00AD6844">
              <w:rPr>
                <w:rFonts w:ascii="宋体" w:hAnsi="宋体" w:cs="宋体"/>
                <w:bCs/>
                <w:sz w:val="18"/>
                <w:szCs w:val="18"/>
              </w:rPr>
              <w:t>psam_no</w:t>
            </w:r>
          </w:p>
        </w:tc>
        <w:tc>
          <w:tcPr>
            <w:tcW w:w="446" w:type="pct"/>
            <w:tcBorders>
              <w:top w:val="single" w:sz="4" w:space="0" w:color="000000"/>
              <w:left w:val="single" w:sz="4" w:space="0" w:color="000000"/>
              <w:bottom w:val="single" w:sz="4" w:space="0" w:color="000000"/>
              <w:right w:val="single" w:sz="4" w:space="0" w:color="000000"/>
            </w:tcBorders>
            <w:vAlign w:val="center"/>
          </w:tcPr>
          <w:p w:rsidR="003746E7" w:rsidRPr="00AD6844" w:rsidRDefault="00F71514">
            <w:pPr>
              <w:widowControl/>
              <w:autoSpaceDE w:val="0"/>
              <w:autoSpaceDN w:val="0"/>
              <w:adjustRightInd/>
              <w:spacing w:line="240" w:lineRule="auto"/>
              <w:jc w:val="center"/>
              <w:rPr>
                <w:rFonts w:ascii="宋体" w:hAnsi="Times New Roman"/>
                <w:kern w:val="0"/>
                <w:sz w:val="18"/>
                <w:szCs w:val="18"/>
              </w:rPr>
            </w:pPr>
            <w:r w:rsidRPr="00AD6844">
              <w:rPr>
                <w:rFonts w:ascii="宋体" w:hAnsi="Times New Roman" w:hint="eastAsia"/>
                <w:kern w:val="0"/>
                <w:sz w:val="18"/>
                <w:szCs w:val="18"/>
              </w:rPr>
              <w:t>字符</w:t>
            </w:r>
          </w:p>
        </w:tc>
        <w:tc>
          <w:tcPr>
            <w:tcW w:w="488" w:type="pct"/>
            <w:tcBorders>
              <w:top w:val="single" w:sz="4" w:space="0" w:color="000000"/>
              <w:left w:val="single" w:sz="4" w:space="0" w:color="000000"/>
              <w:bottom w:val="single" w:sz="4" w:space="0" w:color="000000"/>
              <w:right w:val="single" w:sz="4" w:space="0" w:color="000000"/>
            </w:tcBorders>
            <w:vAlign w:val="center"/>
          </w:tcPr>
          <w:p w:rsidR="003746E7" w:rsidRPr="00AD6844" w:rsidRDefault="00F71514">
            <w:pPr>
              <w:widowControl/>
              <w:autoSpaceDE w:val="0"/>
              <w:autoSpaceDN w:val="0"/>
              <w:adjustRightInd/>
              <w:spacing w:line="240" w:lineRule="auto"/>
              <w:jc w:val="center"/>
              <w:rPr>
                <w:rFonts w:ascii="宋体" w:hAnsi="Times New Roman"/>
                <w:kern w:val="0"/>
                <w:sz w:val="18"/>
                <w:szCs w:val="18"/>
              </w:rPr>
            </w:pPr>
            <w:r w:rsidRPr="00AD6844">
              <w:rPr>
                <w:rFonts w:ascii="宋体" w:hAnsi="Times New Roman"/>
                <w:kern w:val="0"/>
                <w:sz w:val="18"/>
                <w:szCs w:val="18"/>
              </w:rPr>
              <w:t>32</w:t>
            </w:r>
          </w:p>
        </w:tc>
        <w:tc>
          <w:tcPr>
            <w:tcW w:w="2983" w:type="pct"/>
            <w:tcBorders>
              <w:top w:val="single" w:sz="4" w:space="0" w:color="000000"/>
              <w:left w:val="single" w:sz="4" w:space="0" w:color="000000"/>
              <w:bottom w:val="single" w:sz="4" w:space="0" w:color="000000"/>
              <w:right w:val="single" w:sz="8" w:space="0" w:color="000000"/>
            </w:tcBorders>
            <w:vAlign w:val="center"/>
          </w:tcPr>
          <w:p w:rsidR="003746E7" w:rsidRPr="00AD6844" w:rsidRDefault="00F71514">
            <w:pPr>
              <w:widowControl/>
              <w:autoSpaceDE w:val="0"/>
              <w:autoSpaceDN w:val="0"/>
              <w:adjustRightInd/>
              <w:spacing w:line="240" w:lineRule="auto"/>
              <w:rPr>
                <w:rFonts w:ascii="宋体" w:hAnsi="Times New Roman"/>
                <w:kern w:val="0"/>
                <w:sz w:val="18"/>
                <w:szCs w:val="18"/>
              </w:rPr>
            </w:pPr>
            <w:r w:rsidRPr="00AD6844">
              <w:rPr>
                <w:rFonts w:hint="eastAsia"/>
                <w:sz w:val="18"/>
                <w:szCs w:val="18"/>
              </w:rPr>
              <w:t>设备唯一编号</w:t>
            </w:r>
          </w:p>
        </w:tc>
      </w:tr>
      <w:tr w:rsidR="003746E7" w:rsidRPr="00AD6844">
        <w:trPr>
          <w:jc w:val="center"/>
        </w:trPr>
        <w:tc>
          <w:tcPr>
            <w:tcW w:w="1082" w:type="pct"/>
            <w:tcBorders>
              <w:top w:val="single" w:sz="4" w:space="0" w:color="000000"/>
              <w:left w:val="single" w:sz="8" w:space="0" w:color="000000"/>
              <w:bottom w:val="single" w:sz="4" w:space="0" w:color="000000"/>
              <w:right w:val="single" w:sz="4" w:space="0" w:color="000000"/>
            </w:tcBorders>
            <w:vAlign w:val="center"/>
          </w:tcPr>
          <w:p w:rsidR="003746E7" w:rsidRPr="00AD6844" w:rsidRDefault="00F71514">
            <w:pPr>
              <w:widowControl/>
              <w:autoSpaceDE w:val="0"/>
              <w:autoSpaceDN w:val="0"/>
              <w:adjustRightInd/>
              <w:spacing w:line="240" w:lineRule="auto"/>
              <w:jc w:val="center"/>
              <w:rPr>
                <w:rFonts w:ascii="宋体" w:hAnsi="Times New Roman"/>
                <w:kern w:val="0"/>
                <w:sz w:val="18"/>
                <w:szCs w:val="18"/>
              </w:rPr>
            </w:pPr>
            <w:r w:rsidRPr="00AD6844">
              <w:rPr>
                <w:rFonts w:ascii="宋体" w:hAnsi="宋体" w:cs="宋体" w:hint="eastAsia"/>
                <w:bCs/>
                <w:sz w:val="18"/>
                <w:szCs w:val="18"/>
              </w:rPr>
              <w:t>startdate</w:t>
            </w:r>
          </w:p>
        </w:tc>
        <w:tc>
          <w:tcPr>
            <w:tcW w:w="446" w:type="pct"/>
            <w:tcBorders>
              <w:top w:val="single" w:sz="4" w:space="0" w:color="000000"/>
              <w:left w:val="single" w:sz="4" w:space="0" w:color="000000"/>
              <w:bottom w:val="single" w:sz="4" w:space="0" w:color="000000"/>
              <w:right w:val="single" w:sz="4" w:space="0" w:color="000000"/>
            </w:tcBorders>
            <w:vAlign w:val="center"/>
          </w:tcPr>
          <w:p w:rsidR="003746E7" w:rsidRPr="00AD6844" w:rsidRDefault="00F71514">
            <w:pPr>
              <w:widowControl/>
              <w:autoSpaceDE w:val="0"/>
              <w:autoSpaceDN w:val="0"/>
              <w:adjustRightInd/>
              <w:spacing w:line="240" w:lineRule="auto"/>
              <w:jc w:val="center"/>
              <w:rPr>
                <w:rFonts w:ascii="宋体" w:hAnsi="Times New Roman"/>
                <w:kern w:val="0"/>
                <w:sz w:val="18"/>
                <w:szCs w:val="18"/>
              </w:rPr>
            </w:pPr>
            <w:r w:rsidRPr="00AD6844">
              <w:rPr>
                <w:rFonts w:ascii="宋体" w:hAnsi="Times New Roman" w:hint="eastAsia"/>
                <w:kern w:val="0"/>
                <w:sz w:val="18"/>
                <w:szCs w:val="18"/>
              </w:rPr>
              <w:t>字符</w:t>
            </w:r>
          </w:p>
        </w:tc>
        <w:tc>
          <w:tcPr>
            <w:tcW w:w="488" w:type="pct"/>
            <w:tcBorders>
              <w:top w:val="single" w:sz="4" w:space="0" w:color="000000"/>
              <w:left w:val="single" w:sz="4" w:space="0" w:color="000000"/>
              <w:bottom w:val="single" w:sz="4" w:space="0" w:color="000000"/>
              <w:right w:val="single" w:sz="4" w:space="0" w:color="000000"/>
            </w:tcBorders>
            <w:vAlign w:val="center"/>
          </w:tcPr>
          <w:p w:rsidR="003746E7" w:rsidRPr="00AD6844" w:rsidRDefault="00F71514">
            <w:pPr>
              <w:widowControl/>
              <w:autoSpaceDE w:val="0"/>
              <w:autoSpaceDN w:val="0"/>
              <w:adjustRightInd/>
              <w:spacing w:line="240" w:lineRule="auto"/>
              <w:jc w:val="center"/>
              <w:rPr>
                <w:rFonts w:ascii="宋体" w:hAnsi="Times New Roman"/>
                <w:kern w:val="0"/>
                <w:sz w:val="18"/>
                <w:szCs w:val="18"/>
              </w:rPr>
            </w:pPr>
            <w:r w:rsidRPr="00AD6844">
              <w:rPr>
                <w:rFonts w:ascii="宋体" w:hAnsi="Times New Roman" w:hint="eastAsia"/>
                <w:kern w:val="0"/>
                <w:sz w:val="18"/>
                <w:szCs w:val="18"/>
              </w:rPr>
              <w:t>8</w:t>
            </w:r>
          </w:p>
        </w:tc>
        <w:tc>
          <w:tcPr>
            <w:tcW w:w="2983" w:type="pct"/>
            <w:tcBorders>
              <w:top w:val="single" w:sz="4" w:space="0" w:color="000000"/>
              <w:left w:val="single" w:sz="4" w:space="0" w:color="000000"/>
              <w:bottom w:val="single" w:sz="4" w:space="0" w:color="000000"/>
              <w:right w:val="single" w:sz="8" w:space="0" w:color="000000"/>
            </w:tcBorders>
            <w:vAlign w:val="center"/>
          </w:tcPr>
          <w:p w:rsidR="003746E7" w:rsidRPr="00AD6844" w:rsidRDefault="00F71514">
            <w:pPr>
              <w:widowControl/>
              <w:autoSpaceDE w:val="0"/>
              <w:autoSpaceDN w:val="0"/>
              <w:adjustRightInd/>
              <w:spacing w:line="240" w:lineRule="auto"/>
              <w:rPr>
                <w:rFonts w:ascii="宋体" w:hAnsi="Times New Roman"/>
                <w:kern w:val="0"/>
                <w:sz w:val="18"/>
                <w:szCs w:val="18"/>
              </w:rPr>
            </w:pPr>
            <w:r w:rsidRPr="00AD6844">
              <w:rPr>
                <w:rFonts w:hint="eastAsia"/>
                <w:sz w:val="18"/>
                <w:szCs w:val="18"/>
              </w:rPr>
              <w:t>开始日期，格式：</w:t>
            </w:r>
            <w:r w:rsidRPr="00AD6844">
              <w:rPr>
                <w:rFonts w:hint="eastAsia"/>
                <w:sz w:val="18"/>
                <w:szCs w:val="18"/>
              </w:rPr>
              <w:t>yyyyMMdd</w:t>
            </w:r>
          </w:p>
        </w:tc>
      </w:tr>
      <w:tr w:rsidR="003746E7" w:rsidRPr="00AD6844">
        <w:trPr>
          <w:jc w:val="center"/>
        </w:trPr>
        <w:tc>
          <w:tcPr>
            <w:tcW w:w="1082" w:type="pct"/>
            <w:tcBorders>
              <w:top w:val="single" w:sz="4" w:space="0" w:color="000000"/>
              <w:left w:val="single" w:sz="8" w:space="0" w:color="000000"/>
              <w:bottom w:val="single" w:sz="4" w:space="0" w:color="000000"/>
              <w:right w:val="single" w:sz="4" w:space="0" w:color="000000"/>
            </w:tcBorders>
            <w:vAlign w:val="center"/>
          </w:tcPr>
          <w:p w:rsidR="003746E7" w:rsidRPr="00AD6844" w:rsidRDefault="00F71514">
            <w:pPr>
              <w:widowControl/>
              <w:autoSpaceDE w:val="0"/>
              <w:autoSpaceDN w:val="0"/>
              <w:adjustRightInd/>
              <w:spacing w:line="240" w:lineRule="auto"/>
              <w:jc w:val="center"/>
              <w:rPr>
                <w:rFonts w:ascii="宋体" w:hAnsi="Times New Roman"/>
                <w:kern w:val="0"/>
                <w:sz w:val="18"/>
                <w:szCs w:val="18"/>
              </w:rPr>
            </w:pPr>
            <w:r w:rsidRPr="00AD6844">
              <w:rPr>
                <w:rFonts w:ascii="宋体" w:hAnsi="宋体" w:cs="宋体" w:hint="eastAsia"/>
                <w:bCs/>
                <w:sz w:val="18"/>
                <w:szCs w:val="18"/>
              </w:rPr>
              <w:lastRenderedPageBreak/>
              <w:t>enddate</w:t>
            </w:r>
          </w:p>
        </w:tc>
        <w:tc>
          <w:tcPr>
            <w:tcW w:w="446" w:type="pct"/>
            <w:tcBorders>
              <w:top w:val="single" w:sz="4" w:space="0" w:color="000000"/>
              <w:left w:val="single" w:sz="4" w:space="0" w:color="000000"/>
              <w:bottom w:val="single" w:sz="4" w:space="0" w:color="000000"/>
              <w:right w:val="single" w:sz="4" w:space="0" w:color="000000"/>
            </w:tcBorders>
            <w:vAlign w:val="center"/>
          </w:tcPr>
          <w:p w:rsidR="003746E7" w:rsidRPr="00AD6844" w:rsidRDefault="00F71514">
            <w:pPr>
              <w:widowControl/>
              <w:autoSpaceDE w:val="0"/>
              <w:autoSpaceDN w:val="0"/>
              <w:adjustRightInd/>
              <w:spacing w:line="240" w:lineRule="auto"/>
              <w:jc w:val="center"/>
              <w:rPr>
                <w:rFonts w:ascii="宋体" w:hAnsi="Times New Roman"/>
                <w:kern w:val="0"/>
                <w:sz w:val="18"/>
                <w:szCs w:val="18"/>
              </w:rPr>
            </w:pPr>
            <w:r w:rsidRPr="00AD6844">
              <w:rPr>
                <w:rFonts w:ascii="宋体" w:hAnsi="Times New Roman" w:hint="eastAsia"/>
                <w:kern w:val="0"/>
                <w:sz w:val="18"/>
                <w:szCs w:val="18"/>
              </w:rPr>
              <w:t>字符</w:t>
            </w:r>
          </w:p>
        </w:tc>
        <w:tc>
          <w:tcPr>
            <w:tcW w:w="488" w:type="pct"/>
            <w:tcBorders>
              <w:top w:val="single" w:sz="4" w:space="0" w:color="000000"/>
              <w:left w:val="single" w:sz="4" w:space="0" w:color="000000"/>
              <w:bottom w:val="single" w:sz="4" w:space="0" w:color="000000"/>
              <w:right w:val="single" w:sz="4" w:space="0" w:color="000000"/>
            </w:tcBorders>
            <w:vAlign w:val="center"/>
          </w:tcPr>
          <w:p w:rsidR="003746E7" w:rsidRPr="00AD6844" w:rsidRDefault="00F71514">
            <w:pPr>
              <w:widowControl/>
              <w:autoSpaceDE w:val="0"/>
              <w:autoSpaceDN w:val="0"/>
              <w:adjustRightInd/>
              <w:spacing w:line="240" w:lineRule="auto"/>
              <w:jc w:val="center"/>
              <w:rPr>
                <w:rFonts w:ascii="宋体" w:hAnsi="Times New Roman"/>
                <w:kern w:val="0"/>
                <w:sz w:val="18"/>
                <w:szCs w:val="18"/>
              </w:rPr>
            </w:pPr>
            <w:r w:rsidRPr="00AD6844">
              <w:rPr>
                <w:rFonts w:ascii="宋体" w:hAnsi="Times New Roman" w:hint="eastAsia"/>
                <w:kern w:val="0"/>
                <w:sz w:val="18"/>
                <w:szCs w:val="18"/>
              </w:rPr>
              <w:t>8</w:t>
            </w:r>
          </w:p>
        </w:tc>
        <w:tc>
          <w:tcPr>
            <w:tcW w:w="2983" w:type="pct"/>
            <w:tcBorders>
              <w:top w:val="single" w:sz="4" w:space="0" w:color="000000"/>
              <w:left w:val="single" w:sz="4" w:space="0" w:color="000000"/>
              <w:bottom w:val="single" w:sz="4" w:space="0" w:color="000000"/>
              <w:right w:val="single" w:sz="8" w:space="0" w:color="000000"/>
            </w:tcBorders>
            <w:vAlign w:val="center"/>
          </w:tcPr>
          <w:p w:rsidR="003746E7" w:rsidRPr="00AD6844" w:rsidRDefault="00F71514">
            <w:pPr>
              <w:widowControl/>
              <w:autoSpaceDE w:val="0"/>
              <w:autoSpaceDN w:val="0"/>
              <w:adjustRightInd/>
              <w:spacing w:line="240" w:lineRule="auto"/>
              <w:rPr>
                <w:rFonts w:ascii="宋体" w:hAnsi="Times New Roman"/>
                <w:kern w:val="0"/>
                <w:sz w:val="18"/>
                <w:szCs w:val="18"/>
              </w:rPr>
            </w:pPr>
            <w:r w:rsidRPr="00AD6844">
              <w:rPr>
                <w:rFonts w:hint="eastAsia"/>
                <w:sz w:val="18"/>
                <w:szCs w:val="18"/>
              </w:rPr>
              <w:t>结束日期，格式：</w:t>
            </w:r>
            <w:r w:rsidRPr="00AD6844">
              <w:rPr>
                <w:rFonts w:hint="eastAsia"/>
                <w:sz w:val="18"/>
                <w:szCs w:val="18"/>
              </w:rPr>
              <w:t>yyyyMMdd</w:t>
            </w:r>
          </w:p>
        </w:tc>
      </w:tr>
      <w:tr w:rsidR="003746E7" w:rsidRPr="00AD6844">
        <w:trPr>
          <w:jc w:val="center"/>
        </w:trPr>
        <w:tc>
          <w:tcPr>
            <w:tcW w:w="1082" w:type="pct"/>
            <w:tcBorders>
              <w:top w:val="single" w:sz="4" w:space="0" w:color="000000"/>
              <w:left w:val="single" w:sz="8" w:space="0" w:color="000000"/>
              <w:bottom w:val="single" w:sz="4" w:space="0" w:color="000000"/>
              <w:right w:val="single" w:sz="4" w:space="0" w:color="000000"/>
            </w:tcBorders>
            <w:vAlign w:val="center"/>
          </w:tcPr>
          <w:p w:rsidR="003746E7" w:rsidRPr="00AD6844" w:rsidRDefault="00F71514">
            <w:pPr>
              <w:widowControl/>
              <w:autoSpaceDE w:val="0"/>
              <w:autoSpaceDN w:val="0"/>
              <w:adjustRightInd/>
              <w:spacing w:line="240" w:lineRule="auto"/>
              <w:jc w:val="center"/>
              <w:rPr>
                <w:rFonts w:ascii="宋体" w:hAnsi="Times New Roman"/>
                <w:kern w:val="0"/>
                <w:sz w:val="18"/>
                <w:szCs w:val="18"/>
              </w:rPr>
            </w:pPr>
            <w:r w:rsidRPr="00AD6844">
              <w:rPr>
                <w:rFonts w:ascii="宋体" w:hAnsi="宋体" w:cs="宋体" w:hint="eastAsia"/>
                <w:bCs/>
                <w:sz w:val="18"/>
                <w:szCs w:val="18"/>
              </w:rPr>
              <w:t>package</w:t>
            </w:r>
          </w:p>
        </w:tc>
        <w:tc>
          <w:tcPr>
            <w:tcW w:w="446" w:type="pct"/>
            <w:tcBorders>
              <w:top w:val="single" w:sz="4" w:space="0" w:color="000000"/>
              <w:left w:val="single" w:sz="4" w:space="0" w:color="000000"/>
              <w:bottom w:val="single" w:sz="4" w:space="0" w:color="000000"/>
              <w:right w:val="single" w:sz="4" w:space="0" w:color="000000"/>
            </w:tcBorders>
            <w:vAlign w:val="center"/>
          </w:tcPr>
          <w:p w:rsidR="003746E7" w:rsidRPr="00AD6844" w:rsidRDefault="00F71514">
            <w:pPr>
              <w:widowControl/>
              <w:autoSpaceDE w:val="0"/>
              <w:autoSpaceDN w:val="0"/>
              <w:adjustRightInd/>
              <w:spacing w:line="240" w:lineRule="auto"/>
              <w:jc w:val="center"/>
              <w:rPr>
                <w:rFonts w:ascii="宋体" w:hAnsi="Times New Roman"/>
                <w:kern w:val="0"/>
                <w:sz w:val="18"/>
                <w:szCs w:val="18"/>
              </w:rPr>
            </w:pPr>
            <w:r w:rsidRPr="00AD6844">
              <w:rPr>
                <w:rFonts w:ascii="宋体" w:hAnsi="Times New Roman" w:hint="eastAsia"/>
                <w:kern w:val="0"/>
                <w:sz w:val="18"/>
                <w:szCs w:val="18"/>
              </w:rPr>
              <w:t>字符</w:t>
            </w:r>
          </w:p>
        </w:tc>
        <w:tc>
          <w:tcPr>
            <w:tcW w:w="488" w:type="pct"/>
            <w:tcBorders>
              <w:top w:val="single" w:sz="4" w:space="0" w:color="000000"/>
              <w:left w:val="single" w:sz="4" w:space="0" w:color="000000"/>
              <w:bottom w:val="single" w:sz="4" w:space="0" w:color="000000"/>
              <w:right w:val="single" w:sz="4" w:space="0" w:color="000000"/>
            </w:tcBorders>
            <w:vAlign w:val="center"/>
          </w:tcPr>
          <w:p w:rsidR="003746E7" w:rsidRPr="00AD6844" w:rsidRDefault="00F71514">
            <w:pPr>
              <w:widowControl/>
              <w:autoSpaceDE w:val="0"/>
              <w:autoSpaceDN w:val="0"/>
              <w:adjustRightInd/>
              <w:spacing w:line="240" w:lineRule="auto"/>
              <w:jc w:val="center"/>
              <w:rPr>
                <w:rFonts w:ascii="宋体" w:hAnsi="Times New Roman"/>
                <w:kern w:val="0"/>
                <w:sz w:val="18"/>
                <w:szCs w:val="18"/>
              </w:rPr>
            </w:pPr>
            <w:r w:rsidRPr="00AD6844">
              <w:rPr>
                <w:rFonts w:ascii="宋体" w:hAnsi="Times New Roman" w:hint="eastAsia"/>
                <w:kern w:val="0"/>
                <w:sz w:val="18"/>
                <w:szCs w:val="18"/>
              </w:rPr>
              <w:t>8</w:t>
            </w:r>
          </w:p>
        </w:tc>
        <w:tc>
          <w:tcPr>
            <w:tcW w:w="2983" w:type="pct"/>
            <w:tcBorders>
              <w:top w:val="single" w:sz="4" w:space="0" w:color="000000"/>
              <w:left w:val="single" w:sz="4" w:space="0" w:color="000000"/>
              <w:bottom w:val="single" w:sz="4" w:space="0" w:color="000000"/>
              <w:right w:val="single" w:sz="8" w:space="0" w:color="000000"/>
            </w:tcBorders>
            <w:vAlign w:val="center"/>
          </w:tcPr>
          <w:p w:rsidR="003746E7" w:rsidRPr="00AD6844" w:rsidRDefault="00F71514">
            <w:pPr>
              <w:widowControl/>
              <w:autoSpaceDE w:val="0"/>
              <w:autoSpaceDN w:val="0"/>
              <w:adjustRightInd/>
              <w:spacing w:line="240" w:lineRule="auto"/>
              <w:rPr>
                <w:rFonts w:ascii="宋体" w:hAnsi="Times New Roman"/>
                <w:kern w:val="0"/>
                <w:sz w:val="18"/>
                <w:szCs w:val="18"/>
              </w:rPr>
            </w:pPr>
            <w:r w:rsidRPr="00AD6844">
              <w:rPr>
                <w:rFonts w:hint="eastAsia"/>
                <w:sz w:val="18"/>
                <w:szCs w:val="18"/>
              </w:rPr>
              <w:t>分页起始包为</w:t>
            </w:r>
            <w:r w:rsidRPr="00AD6844">
              <w:rPr>
                <w:rFonts w:hint="eastAsia"/>
                <w:sz w:val="18"/>
                <w:szCs w:val="18"/>
              </w:rPr>
              <w:t>1</w:t>
            </w:r>
            <w:r w:rsidRPr="00AD6844">
              <w:rPr>
                <w:rFonts w:hint="eastAsia"/>
                <w:sz w:val="18"/>
                <w:szCs w:val="18"/>
              </w:rPr>
              <w:t>，每个包返回</w:t>
            </w:r>
            <w:r w:rsidRPr="00AD6844">
              <w:rPr>
                <w:rFonts w:hint="eastAsia"/>
                <w:sz w:val="18"/>
                <w:szCs w:val="18"/>
              </w:rPr>
              <w:t>20</w:t>
            </w:r>
            <w:r w:rsidRPr="00AD6844">
              <w:rPr>
                <w:rFonts w:hint="eastAsia"/>
                <w:sz w:val="18"/>
                <w:szCs w:val="18"/>
              </w:rPr>
              <w:t>笔</w:t>
            </w:r>
          </w:p>
        </w:tc>
      </w:tr>
      <w:tr w:rsidR="003746E7" w:rsidRPr="00AD6844">
        <w:trPr>
          <w:jc w:val="center"/>
        </w:trPr>
        <w:tc>
          <w:tcPr>
            <w:tcW w:w="1082" w:type="pct"/>
            <w:tcBorders>
              <w:top w:val="single" w:sz="4" w:space="0" w:color="000000"/>
              <w:left w:val="single" w:sz="8" w:space="0" w:color="000000"/>
              <w:bottom w:val="single" w:sz="4" w:space="0" w:color="000000"/>
              <w:right w:val="single" w:sz="4" w:space="0" w:color="000000"/>
            </w:tcBorders>
            <w:vAlign w:val="center"/>
          </w:tcPr>
          <w:p w:rsidR="003746E7" w:rsidRPr="00AD6844" w:rsidRDefault="00F71514">
            <w:pPr>
              <w:widowControl/>
              <w:autoSpaceDE w:val="0"/>
              <w:autoSpaceDN w:val="0"/>
              <w:adjustRightInd/>
              <w:spacing w:line="240" w:lineRule="auto"/>
              <w:jc w:val="center"/>
              <w:rPr>
                <w:rFonts w:ascii="宋体" w:hAnsi="Times New Roman"/>
                <w:kern w:val="0"/>
                <w:sz w:val="18"/>
                <w:szCs w:val="18"/>
              </w:rPr>
            </w:pPr>
            <w:r w:rsidRPr="00AD6844">
              <w:rPr>
                <w:rFonts w:ascii="宋体" w:hAnsi="宋体" w:cs="宋体" w:hint="eastAsia"/>
                <w:color w:val="262626"/>
                <w:sz w:val="18"/>
                <w:szCs w:val="18"/>
              </w:rPr>
              <w:t>sign</w:t>
            </w:r>
          </w:p>
        </w:tc>
        <w:tc>
          <w:tcPr>
            <w:tcW w:w="446" w:type="pct"/>
            <w:tcBorders>
              <w:top w:val="single" w:sz="4" w:space="0" w:color="000000"/>
              <w:left w:val="single" w:sz="4" w:space="0" w:color="000000"/>
              <w:bottom w:val="single" w:sz="4" w:space="0" w:color="000000"/>
              <w:right w:val="single" w:sz="4" w:space="0" w:color="000000"/>
            </w:tcBorders>
            <w:vAlign w:val="center"/>
          </w:tcPr>
          <w:p w:rsidR="003746E7" w:rsidRPr="00AD6844" w:rsidRDefault="00F71514">
            <w:pPr>
              <w:widowControl/>
              <w:autoSpaceDE w:val="0"/>
              <w:autoSpaceDN w:val="0"/>
              <w:adjustRightInd/>
              <w:spacing w:line="240" w:lineRule="auto"/>
              <w:jc w:val="center"/>
              <w:rPr>
                <w:rFonts w:ascii="宋体" w:hAnsi="Times New Roman"/>
                <w:kern w:val="0"/>
                <w:sz w:val="18"/>
                <w:szCs w:val="18"/>
              </w:rPr>
            </w:pPr>
            <w:r w:rsidRPr="00AD6844">
              <w:rPr>
                <w:rFonts w:ascii="宋体" w:hAnsi="Times New Roman" w:hint="eastAsia"/>
                <w:kern w:val="0"/>
                <w:sz w:val="18"/>
                <w:szCs w:val="18"/>
              </w:rPr>
              <w:t>字符</w:t>
            </w:r>
          </w:p>
        </w:tc>
        <w:tc>
          <w:tcPr>
            <w:tcW w:w="488" w:type="pct"/>
            <w:tcBorders>
              <w:top w:val="single" w:sz="4" w:space="0" w:color="000000"/>
              <w:left w:val="single" w:sz="4" w:space="0" w:color="000000"/>
              <w:bottom w:val="single" w:sz="4" w:space="0" w:color="000000"/>
              <w:right w:val="single" w:sz="4" w:space="0" w:color="000000"/>
            </w:tcBorders>
            <w:vAlign w:val="center"/>
          </w:tcPr>
          <w:p w:rsidR="003746E7" w:rsidRPr="00AD6844" w:rsidRDefault="00F71514">
            <w:pPr>
              <w:widowControl/>
              <w:autoSpaceDE w:val="0"/>
              <w:autoSpaceDN w:val="0"/>
              <w:adjustRightInd/>
              <w:spacing w:line="240" w:lineRule="auto"/>
              <w:jc w:val="center"/>
              <w:rPr>
                <w:rFonts w:ascii="宋体" w:hAnsi="Times New Roman"/>
                <w:kern w:val="0"/>
                <w:sz w:val="18"/>
                <w:szCs w:val="18"/>
              </w:rPr>
            </w:pPr>
            <w:r w:rsidRPr="00AD6844">
              <w:rPr>
                <w:rFonts w:ascii="宋体" w:hAnsi="Times New Roman" w:hint="eastAsia"/>
                <w:kern w:val="0"/>
                <w:sz w:val="18"/>
                <w:szCs w:val="18"/>
              </w:rPr>
              <w:t>6</w:t>
            </w:r>
            <w:r w:rsidRPr="00AD6844">
              <w:rPr>
                <w:rFonts w:ascii="宋体" w:hAnsi="Times New Roman"/>
                <w:kern w:val="0"/>
                <w:sz w:val="18"/>
                <w:szCs w:val="18"/>
              </w:rPr>
              <w:t>4</w:t>
            </w:r>
          </w:p>
        </w:tc>
        <w:tc>
          <w:tcPr>
            <w:tcW w:w="2983" w:type="pct"/>
            <w:tcBorders>
              <w:top w:val="single" w:sz="4" w:space="0" w:color="000000"/>
              <w:left w:val="single" w:sz="4" w:space="0" w:color="000000"/>
              <w:bottom w:val="single" w:sz="4" w:space="0" w:color="000000"/>
              <w:right w:val="single" w:sz="8" w:space="0" w:color="000000"/>
            </w:tcBorders>
            <w:vAlign w:val="center"/>
          </w:tcPr>
          <w:p w:rsidR="003746E7" w:rsidRPr="00AD6844" w:rsidRDefault="00F71514">
            <w:pPr>
              <w:widowControl/>
              <w:autoSpaceDE w:val="0"/>
              <w:autoSpaceDN w:val="0"/>
              <w:adjustRightInd/>
              <w:spacing w:line="240" w:lineRule="auto"/>
              <w:rPr>
                <w:rFonts w:ascii="宋体" w:hAnsi="Times New Roman"/>
                <w:kern w:val="0"/>
                <w:sz w:val="18"/>
                <w:szCs w:val="18"/>
              </w:rPr>
            </w:pPr>
            <w:r w:rsidRPr="00AD6844">
              <w:rPr>
                <w:rFonts w:ascii="宋体" w:hAnsi="Times New Roman" w:hint="eastAsia"/>
                <w:kern w:val="0"/>
                <w:sz w:val="18"/>
                <w:szCs w:val="18"/>
              </w:rPr>
              <w:t>见B</w:t>
            </w:r>
            <w:r w:rsidRPr="00AD6844">
              <w:rPr>
                <w:rFonts w:ascii="宋体" w:hAnsi="Times New Roman"/>
                <w:kern w:val="0"/>
                <w:sz w:val="18"/>
                <w:szCs w:val="18"/>
              </w:rPr>
              <w:t>.3.6签名算法</w:t>
            </w:r>
          </w:p>
        </w:tc>
      </w:tr>
    </w:tbl>
    <w:p w:rsidR="003746E7" w:rsidRDefault="00F71514">
      <w:pPr>
        <w:pStyle w:val="a7"/>
        <w:spacing w:before="156" w:after="156"/>
      </w:pPr>
      <w:r>
        <w:rPr>
          <w:rFonts w:hint="eastAsia"/>
        </w:rPr>
        <w:t>响应参数</w:t>
      </w:r>
    </w:p>
    <w:p w:rsidR="003746E7" w:rsidRDefault="00F71514">
      <w:pPr>
        <w:pStyle w:val="a4"/>
        <w:spacing w:before="156" w:after="156"/>
      </w:pPr>
      <w:r>
        <w:rPr>
          <w:rFonts w:hint="eastAsia"/>
        </w:rPr>
        <w:t>预约明细查询接口响应参数</w:t>
      </w:r>
    </w:p>
    <w:tbl>
      <w:tblPr>
        <w:tblW w:w="5027" w:type="pct"/>
        <w:jc w:val="center"/>
        <w:tblBorders>
          <w:top w:val="single" w:sz="8" w:space="0" w:color="000000"/>
          <w:left w:val="single" w:sz="8" w:space="0" w:color="000000"/>
          <w:bottom w:val="single" w:sz="8" w:space="0" w:color="000000"/>
          <w:right w:val="single" w:sz="8"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2100"/>
        <w:gridCol w:w="867"/>
        <w:gridCol w:w="948"/>
        <w:gridCol w:w="5795"/>
      </w:tblGrid>
      <w:tr w:rsidR="003746E7" w:rsidRPr="00AD6844">
        <w:trPr>
          <w:jc w:val="center"/>
        </w:trPr>
        <w:tc>
          <w:tcPr>
            <w:tcW w:w="1081" w:type="pct"/>
            <w:tcBorders>
              <w:top w:val="single" w:sz="8" w:space="0" w:color="000000"/>
              <w:left w:val="single" w:sz="8" w:space="0" w:color="000000"/>
              <w:bottom w:val="single" w:sz="4" w:space="0" w:color="000000"/>
              <w:right w:val="single" w:sz="4" w:space="0" w:color="000000"/>
            </w:tcBorders>
            <w:vAlign w:val="center"/>
          </w:tcPr>
          <w:p w:rsidR="003746E7" w:rsidRPr="00AD6844" w:rsidRDefault="00F71514">
            <w:pPr>
              <w:widowControl/>
              <w:autoSpaceDE w:val="0"/>
              <w:autoSpaceDN w:val="0"/>
              <w:adjustRightInd/>
              <w:spacing w:line="240" w:lineRule="auto"/>
              <w:jc w:val="center"/>
              <w:rPr>
                <w:rFonts w:ascii="宋体" w:hAnsi="Times New Roman"/>
                <w:b/>
                <w:bCs/>
                <w:kern w:val="0"/>
                <w:sz w:val="18"/>
                <w:szCs w:val="18"/>
              </w:rPr>
            </w:pPr>
            <w:r w:rsidRPr="00AD6844">
              <w:rPr>
                <w:rFonts w:ascii="宋体" w:hAnsi="Times New Roman" w:hint="eastAsia"/>
                <w:b/>
                <w:bCs/>
                <w:kern w:val="0"/>
                <w:sz w:val="18"/>
                <w:szCs w:val="18"/>
              </w:rPr>
              <w:t>数据项</w:t>
            </w:r>
          </w:p>
        </w:tc>
        <w:tc>
          <w:tcPr>
            <w:tcW w:w="446" w:type="pct"/>
            <w:tcBorders>
              <w:top w:val="single" w:sz="8" w:space="0" w:color="000000"/>
              <w:left w:val="single" w:sz="4" w:space="0" w:color="000000"/>
              <w:bottom w:val="single" w:sz="4" w:space="0" w:color="000000"/>
              <w:right w:val="single" w:sz="4" w:space="0" w:color="000000"/>
            </w:tcBorders>
            <w:vAlign w:val="center"/>
          </w:tcPr>
          <w:p w:rsidR="003746E7" w:rsidRPr="00AD6844" w:rsidRDefault="00F71514">
            <w:pPr>
              <w:widowControl/>
              <w:autoSpaceDE w:val="0"/>
              <w:autoSpaceDN w:val="0"/>
              <w:adjustRightInd/>
              <w:spacing w:line="240" w:lineRule="auto"/>
              <w:jc w:val="center"/>
              <w:rPr>
                <w:rFonts w:ascii="宋体" w:hAnsi="Times New Roman"/>
                <w:b/>
                <w:bCs/>
                <w:kern w:val="0"/>
                <w:sz w:val="18"/>
                <w:szCs w:val="18"/>
              </w:rPr>
            </w:pPr>
            <w:r w:rsidRPr="00AD6844">
              <w:rPr>
                <w:rFonts w:ascii="宋体" w:hAnsi="Times New Roman" w:hint="eastAsia"/>
                <w:b/>
                <w:bCs/>
                <w:kern w:val="0"/>
                <w:sz w:val="18"/>
                <w:szCs w:val="18"/>
              </w:rPr>
              <w:t>类型</w:t>
            </w:r>
          </w:p>
        </w:tc>
        <w:tc>
          <w:tcPr>
            <w:tcW w:w="488" w:type="pct"/>
            <w:tcBorders>
              <w:top w:val="single" w:sz="8" w:space="0" w:color="000000"/>
              <w:left w:val="single" w:sz="4" w:space="0" w:color="000000"/>
              <w:bottom w:val="single" w:sz="4" w:space="0" w:color="000000"/>
              <w:right w:val="single" w:sz="4" w:space="0" w:color="000000"/>
            </w:tcBorders>
            <w:vAlign w:val="center"/>
          </w:tcPr>
          <w:p w:rsidR="003746E7" w:rsidRPr="00AD6844" w:rsidRDefault="00F71514">
            <w:pPr>
              <w:widowControl/>
              <w:autoSpaceDE w:val="0"/>
              <w:autoSpaceDN w:val="0"/>
              <w:adjustRightInd/>
              <w:spacing w:line="240" w:lineRule="auto"/>
              <w:jc w:val="center"/>
              <w:rPr>
                <w:rFonts w:ascii="宋体" w:hAnsi="Times New Roman"/>
                <w:b/>
                <w:bCs/>
                <w:kern w:val="0"/>
                <w:sz w:val="18"/>
                <w:szCs w:val="18"/>
              </w:rPr>
            </w:pPr>
            <w:r w:rsidRPr="00AD6844">
              <w:rPr>
                <w:rFonts w:ascii="宋体" w:hAnsi="Times New Roman" w:hint="eastAsia"/>
                <w:b/>
                <w:bCs/>
                <w:kern w:val="0"/>
                <w:sz w:val="18"/>
                <w:szCs w:val="18"/>
              </w:rPr>
              <w:t>位数</w:t>
            </w:r>
          </w:p>
        </w:tc>
        <w:tc>
          <w:tcPr>
            <w:tcW w:w="2983" w:type="pct"/>
            <w:tcBorders>
              <w:top w:val="single" w:sz="8" w:space="0" w:color="000000"/>
              <w:left w:val="single" w:sz="4" w:space="0" w:color="000000"/>
              <w:bottom w:val="single" w:sz="4" w:space="0" w:color="000000"/>
              <w:right w:val="single" w:sz="8" w:space="0" w:color="000000"/>
            </w:tcBorders>
            <w:vAlign w:val="center"/>
          </w:tcPr>
          <w:p w:rsidR="003746E7" w:rsidRPr="00AD6844" w:rsidRDefault="00F71514">
            <w:pPr>
              <w:widowControl/>
              <w:autoSpaceDE w:val="0"/>
              <w:autoSpaceDN w:val="0"/>
              <w:adjustRightInd/>
              <w:spacing w:line="240" w:lineRule="auto"/>
              <w:jc w:val="center"/>
              <w:rPr>
                <w:rFonts w:ascii="宋体" w:hAnsi="Times New Roman"/>
                <w:b/>
                <w:bCs/>
                <w:kern w:val="0"/>
                <w:sz w:val="18"/>
                <w:szCs w:val="18"/>
              </w:rPr>
            </w:pPr>
            <w:r w:rsidRPr="00AD6844">
              <w:rPr>
                <w:rFonts w:ascii="宋体" w:hAnsi="Times New Roman" w:hint="eastAsia"/>
                <w:b/>
                <w:bCs/>
                <w:kern w:val="0"/>
                <w:sz w:val="18"/>
                <w:szCs w:val="18"/>
              </w:rPr>
              <w:t>说明</w:t>
            </w:r>
          </w:p>
        </w:tc>
      </w:tr>
      <w:tr w:rsidR="003746E7" w:rsidRPr="00AD6844">
        <w:trPr>
          <w:jc w:val="center"/>
        </w:trPr>
        <w:tc>
          <w:tcPr>
            <w:tcW w:w="1081" w:type="pct"/>
            <w:tcBorders>
              <w:top w:val="single" w:sz="4" w:space="0" w:color="000000"/>
              <w:left w:val="single" w:sz="8" w:space="0" w:color="000000"/>
              <w:bottom w:val="single" w:sz="4" w:space="0" w:color="000000"/>
              <w:right w:val="single" w:sz="4" w:space="0" w:color="000000"/>
            </w:tcBorders>
            <w:vAlign w:val="center"/>
          </w:tcPr>
          <w:p w:rsidR="003746E7" w:rsidRPr="00AD6844" w:rsidRDefault="00F71514">
            <w:pPr>
              <w:widowControl/>
              <w:autoSpaceDE w:val="0"/>
              <w:autoSpaceDN w:val="0"/>
              <w:adjustRightInd/>
              <w:spacing w:line="240" w:lineRule="auto"/>
              <w:jc w:val="center"/>
              <w:rPr>
                <w:rFonts w:ascii="宋体" w:hAnsi="Times New Roman"/>
                <w:kern w:val="0"/>
                <w:sz w:val="18"/>
                <w:szCs w:val="18"/>
              </w:rPr>
            </w:pPr>
            <w:r w:rsidRPr="00AD6844">
              <w:rPr>
                <w:rFonts w:ascii="宋体" w:hAnsi="宋体" w:hint="eastAsia"/>
                <w:bCs/>
                <w:sz w:val="18"/>
                <w:szCs w:val="18"/>
              </w:rPr>
              <w:t>retcode</w:t>
            </w:r>
          </w:p>
        </w:tc>
        <w:tc>
          <w:tcPr>
            <w:tcW w:w="446" w:type="pct"/>
            <w:tcBorders>
              <w:top w:val="single" w:sz="4" w:space="0" w:color="000000"/>
              <w:left w:val="single" w:sz="4" w:space="0" w:color="000000"/>
              <w:bottom w:val="single" w:sz="4" w:space="0" w:color="000000"/>
              <w:right w:val="single" w:sz="4" w:space="0" w:color="000000"/>
            </w:tcBorders>
            <w:vAlign w:val="center"/>
          </w:tcPr>
          <w:p w:rsidR="003746E7" w:rsidRPr="00AD6844" w:rsidRDefault="00F71514">
            <w:pPr>
              <w:widowControl/>
              <w:autoSpaceDE w:val="0"/>
              <w:autoSpaceDN w:val="0"/>
              <w:adjustRightInd/>
              <w:spacing w:line="240" w:lineRule="auto"/>
              <w:jc w:val="center"/>
              <w:rPr>
                <w:rFonts w:ascii="宋体" w:hAnsi="Times New Roman"/>
                <w:kern w:val="0"/>
                <w:sz w:val="18"/>
                <w:szCs w:val="18"/>
              </w:rPr>
            </w:pPr>
            <w:r w:rsidRPr="00AD6844">
              <w:rPr>
                <w:rFonts w:ascii="宋体" w:hAnsi="Times New Roman" w:hint="eastAsia"/>
                <w:kern w:val="0"/>
                <w:sz w:val="18"/>
                <w:szCs w:val="18"/>
              </w:rPr>
              <w:t>字符</w:t>
            </w:r>
          </w:p>
        </w:tc>
        <w:tc>
          <w:tcPr>
            <w:tcW w:w="488" w:type="pct"/>
            <w:tcBorders>
              <w:top w:val="single" w:sz="4" w:space="0" w:color="000000"/>
              <w:left w:val="single" w:sz="4" w:space="0" w:color="000000"/>
              <w:bottom w:val="single" w:sz="4" w:space="0" w:color="000000"/>
              <w:right w:val="single" w:sz="4" w:space="0" w:color="000000"/>
            </w:tcBorders>
            <w:vAlign w:val="center"/>
          </w:tcPr>
          <w:p w:rsidR="003746E7" w:rsidRPr="00AD6844" w:rsidRDefault="00F71514">
            <w:pPr>
              <w:widowControl/>
              <w:autoSpaceDE w:val="0"/>
              <w:autoSpaceDN w:val="0"/>
              <w:adjustRightInd/>
              <w:spacing w:line="240" w:lineRule="auto"/>
              <w:jc w:val="center"/>
              <w:rPr>
                <w:rFonts w:ascii="宋体" w:hAnsi="Times New Roman"/>
                <w:kern w:val="0"/>
                <w:sz w:val="18"/>
                <w:szCs w:val="18"/>
              </w:rPr>
            </w:pPr>
            <w:r w:rsidRPr="00AD6844">
              <w:rPr>
                <w:rFonts w:ascii="宋体" w:hAnsi="Times New Roman"/>
                <w:kern w:val="0"/>
                <w:sz w:val="18"/>
                <w:szCs w:val="18"/>
              </w:rPr>
              <w:t>4</w:t>
            </w:r>
          </w:p>
        </w:tc>
        <w:tc>
          <w:tcPr>
            <w:tcW w:w="2983" w:type="pct"/>
            <w:tcBorders>
              <w:top w:val="single" w:sz="4" w:space="0" w:color="000000"/>
              <w:left w:val="single" w:sz="4" w:space="0" w:color="000000"/>
              <w:bottom w:val="single" w:sz="4" w:space="0" w:color="000000"/>
              <w:right w:val="single" w:sz="8" w:space="0" w:color="000000"/>
            </w:tcBorders>
          </w:tcPr>
          <w:p w:rsidR="003746E7" w:rsidRPr="00AD6844" w:rsidRDefault="00F71514">
            <w:pPr>
              <w:widowControl/>
              <w:autoSpaceDE w:val="0"/>
              <w:autoSpaceDN w:val="0"/>
              <w:adjustRightInd/>
              <w:spacing w:line="240" w:lineRule="auto"/>
              <w:rPr>
                <w:rFonts w:ascii="宋体" w:hAnsi="Times New Roman"/>
                <w:kern w:val="0"/>
                <w:sz w:val="18"/>
                <w:szCs w:val="18"/>
              </w:rPr>
            </w:pPr>
            <w:r w:rsidRPr="00AD6844">
              <w:rPr>
                <w:rFonts w:hint="eastAsia"/>
                <w:sz w:val="18"/>
                <w:szCs w:val="18"/>
              </w:rPr>
              <w:t>返回码</w:t>
            </w:r>
          </w:p>
        </w:tc>
      </w:tr>
      <w:tr w:rsidR="003746E7" w:rsidRPr="00AD6844">
        <w:trPr>
          <w:jc w:val="center"/>
        </w:trPr>
        <w:tc>
          <w:tcPr>
            <w:tcW w:w="1081" w:type="pct"/>
            <w:tcBorders>
              <w:top w:val="single" w:sz="4" w:space="0" w:color="000000"/>
              <w:left w:val="single" w:sz="8" w:space="0" w:color="000000"/>
              <w:bottom w:val="single" w:sz="4" w:space="0" w:color="000000"/>
              <w:right w:val="single" w:sz="4" w:space="0" w:color="000000"/>
            </w:tcBorders>
            <w:vAlign w:val="center"/>
          </w:tcPr>
          <w:p w:rsidR="003746E7" w:rsidRPr="00AD6844" w:rsidRDefault="00F71514">
            <w:pPr>
              <w:widowControl/>
              <w:autoSpaceDE w:val="0"/>
              <w:autoSpaceDN w:val="0"/>
              <w:adjustRightInd/>
              <w:spacing w:line="240" w:lineRule="auto"/>
              <w:jc w:val="center"/>
              <w:rPr>
                <w:rFonts w:ascii="宋体" w:hAnsi="Times New Roman"/>
                <w:kern w:val="0"/>
                <w:sz w:val="18"/>
                <w:szCs w:val="18"/>
              </w:rPr>
            </w:pPr>
            <w:r w:rsidRPr="00AD6844">
              <w:rPr>
                <w:rFonts w:ascii="宋体" w:hAnsi="宋体" w:hint="eastAsia"/>
                <w:bCs/>
                <w:sz w:val="18"/>
                <w:szCs w:val="18"/>
              </w:rPr>
              <w:t>retmsg</w:t>
            </w:r>
          </w:p>
        </w:tc>
        <w:tc>
          <w:tcPr>
            <w:tcW w:w="446" w:type="pct"/>
            <w:tcBorders>
              <w:top w:val="single" w:sz="4" w:space="0" w:color="000000"/>
              <w:left w:val="single" w:sz="4" w:space="0" w:color="000000"/>
              <w:bottom w:val="single" w:sz="4" w:space="0" w:color="000000"/>
              <w:right w:val="single" w:sz="4" w:space="0" w:color="000000"/>
            </w:tcBorders>
            <w:vAlign w:val="center"/>
          </w:tcPr>
          <w:p w:rsidR="003746E7" w:rsidRPr="00AD6844" w:rsidRDefault="00F71514">
            <w:pPr>
              <w:widowControl/>
              <w:autoSpaceDE w:val="0"/>
              <w:autoSpaceDN w:val="0"/>
              <w:adjustRightInd/>
              <w:spacing w:line="240" w:lineRule="auto"/>
              <w:jc w:val="center"/>
              <w:rPr>
                <w:rFonts w:ascii="宋体" w:hAnsi="Times New Roman"/>
                <w:kern w:val="0"/>
                <w:sz w:val="18"/>
                <w:szCs w:val="18"/>
              </w:rPr>
            </w:pPr>
            <w:r w:rsidRPr="00AD6844">
              <w:rPr>
                <w:rFonts w:ascii="宋体" w:hAnsi="Times New Roman" w:hint="eastAsia"/>
                <w:kern w:val="0"/>
                <w:sz w:val="18"/>
                <w:szCs w:val="18"/>
              </w:rPr>
              <w:t>字符</w:t>
            </w:r>
          </w:p>
        </w:tc>
        <w:tc>
          <w:tcPr>
            <w:tcW w:w="488" w:type="pct"/>
            <w:tcBorders>
              <w:top w:val="single" w:sz="4" w:space="0" w:color="000000"/>
              <w:left w:val="single" w:sz="4" w:space="0" w:color="000000"/>
              <w:bottom w:val="single" w:sz="4" w:space="0" w:color="000000"/>
              <w:right w:val="single" w:sz="4" w:space="0" w:color="000000"/>
            </w:tcBorders>
            <w:vAlign w:val="center"/>
          </w:tcPr>
          <w:p w:rsidR="003746E7" w:rsidRPr="00AD6844" w:rsidRDefault="00F71514">
            <w:pPr>
              <w:widowControl/>
              <w:autoSpaceDE w:val="0"/>
              <w:autoSpaceDN w:val="0"/>
              <w:adjustRightInd/>
              <w:spacing w:line="240" w:lineRule="auto"/>
              <w:jc w:val="center"/>
              <w:rPr>
                <w:rFonts w:ascii="宋体" w:hAnsi="Times New Roman"/>
                <w:kern w:val="0"/>
                <w:sz w:val="18"/>
                <w:szCs w:val="18"/>
              </w:rPr>
            </w:pPr>
            <w:r w:rsidRPr="00AD6844">
              <w:rPr>
                <w:rFonts w:ascii="宋体" w:hAnsi="Times New Roman"/>
                <w:kern w:val="0"/>
                <w:sz w:val="18"/>
                <w:szCs w:val="18"/>
              </w:rPr>
              <w:t>32</w:t>
            </w:r>
          </w:p>
        </w:tc>
        <w:tc>
          <w:tcPr>
            <w:tcW w:w="2983" w:type="pct"/>
            <w:tcBorders>
              <w:top w:val="single" w:sz="4" w:space="0" w:color="000000"/>
              <w:left w:val="single" w:sz="4" w:space="0" w:color="000000"/>
              <w:bottom w:val="single" w:sz="4" w:space="0" w:color="000000"/>
              <w:right w:val="single" w:sz="8" w:space="0" w:color="000000"/>
            </w:tcBorders>
          </w:tcPr>
          <w:p w:rsidR="003746E7" w:rsidRPr="00AD6844" w:rsidRDefault="00F71514">
            <w:pPr>
              <w:widowControl/>
              <w:autoSpaceDE w:val="0"/>
              <w:autoSpaceDN w:val="0"/>
              <w:adjustRightInd/>
              <w:spacing w:line="240" w:lineRule="auto"/>
              <w:rPr>
                <w:rFonts w:ascii="宋体" w:hAnsi="Times New Roman"/>
                <w:kern w:val="0"/>
                <w:sz w:val="18"/>
                <w:szCs w:val="18"/>
              </w:rPr>
            </w:pPr>
            <w:r w:rsidRPr="00AD6844">
              <w:rPr>
                <w:rFonts w:hint="eastAsia"/>
                <w:sz w:val="18"/>
                <w:szCs w:val="18"/>
              </w:rPr>
              <w:t>返回信息</w:t>
            </w:r>
          </w:p>
        </w:tc>
      </w:tr>
      <w:tr w:rsidR="003746E7" w:rsidRPr="00AD6844">
        <w:trPr>
          <w:jc w:val="center"/>
        </w:trPr>
        <w:tc>
          <w:tcPr>
            <w:tcW w:w="1081" w:type="pct"/>
            <w:tcBorders>
              <w:top w:val="single" w:sz="4" w:space="0" w:color="000000"/>
              <w:left w:val="single" w:sz="8" w:space="0" w:color="000000"/>
              <w:bottom w:val="single" w:sz="4" w:space="0" w:color="000000"/>
              <w:right w:val="single" w:sz="4" w:space="0" w:color="000000"/>
            </w:tcBorders>
            <w:vAlign w:val="center"/>
          </w:tcPr>
          <w:p w:rsidR="003746E7" w:rsidRPr="00AD6844" w:rsidRDefault="00F71514">
            <w:pPr>
              <w:widowControl/>
              <w:autoSpaceDE w:val="0"/>
              <w:autoSpaceDN w:val="0"/>
              <w:adjustRightInd/>
              <w:spacing w:line="240" w:lineRule="auto"/>
              <w:jc w:val="center"/>
              <w:rPr>
                <w:rFonts w:ascii="宋体" w:hAnsi="Times New Roman"/>
                <w:kern w:val="0"/>
                <w:sz w:val="18"/>
                <w:szCs w:val="18"/>
              </w:rPr>
            </w:pPr>
            <w:r w:rsidRPr="00AD6844">
              <w:rPr>
                <w:rFonts w:ascii="宋体" w:hAnsi="宋体" w:hint="eastAsia"/>
                <w:bCs/>
                <w:sz w:val="18"/>
                <w:szCs w:val="18"/>
              </w:rPr>
              <w:t>total</w:t>
            </w:r>
          </w:p>
        </w:tc>
        <w:tc>
          <w:tcPr>
            <w:tcW w:w="446" w:type="pct"/>
            <w:tcBorders>
              <w:top w:val="single" w:sz="4" w:space="0" w:color="000000"/>
              <w:left w:val="single" w:sz="4" w:space="0" w:color="000000"/>
              <w:bottom w:val="single" w:sz="4" w:space="0" w:color="000000"/>
              <w:right w:val="single" w:sz="4" w:space="0" w:color="000000"/>
            </w:tcBorders>
            <w:vAlign w:val="center"/>
          </w:tcPr>
          <w:p w:rsidR="003746E7" w:rsidRPr="00AD6844" w:rsidRDefault="00F71514">
            <w:pPr>
              <w:widowControl/>
              <w:autoSpaceDE w:val="0"/>
              <w:autoSpaceDN w:val="0"/>
              <w:adjustRightInd/>
              <w:spacing w:line="240" w:lineRule="auto"/>
              <w:jc w:val="center"/>
              <w:rPr>
                <w:rFonts w:ascii="宋体" w:hAnsi="Times New Roman"/>
                <w:kern w:val="0"/>
                <w:sz w:val="18"/>
                <w:szCs w:val="18"/>
              </w:rPr>
            </w:pPr>
            <w:r w:rsidRPr="00AD6844">
              <w:rPr>
                <w:rFonts w:ascii="宋体" w:hAnsi="Times New Roman" w:hint="eastAsia"/>
                <w:kern w:val="0"/>
                <w:sz w:val="18"/>
                <w:szCs w:val="18"/>
              </w:rPr>
              <w:t>字符</w:t>
            </w:r>
          </w:p>
        </w:tc>
        <w:tc>
          <w:tcPr>
            <w:tcW w:w="488" w:type="pct"/>
            <w:tcBorders>
              <w:top w:val="single" w:sz="4" w:space="0" w:color="000000"/>
              <w:left w:val="single" w:sz="4" w:space="0" w:color="000000"/>
              <w:bottom w:val="single" w:sz="4" w:space="0" w:color="000000"/>
              <w:right w:val="single" w:sz="4" w:space="0" w:color="000000"/>
            </w:tcBorders>
            <w:vAlign w:val="center"/>
          </w:tcPr>
          <w:p w:rsidR="003746E7" w:rsidRPr="00AD6844" w:rsidRDefault="00F71514">
            <w:pPr>
              <w:widowControl/>
              <w:autoSpaceDE w:val="0"/>
              <w:autoSpaceDN w:val="0"/>
              <w:adjustRightInd/>
              <w:spacing w:line="240" w:lineRule="auto"/>
              <w:jc w:val="center"/>
              <w:rPr>
                <w:rFonts w:ascii="宋体" w:hAnsi="Times New Roman"/>
                <w:kern w:val="0"/>
                <w:sz w:val="18"/>
                <w:szCs w:val="18"/>
              </w:rPr>
            </w:pPr>
            <w:r w:rsidRPr="00AD6844">
              <w:rPr>
                <w:rFonts w:ascii="宋体" w:hAnsi="Times New Roman" w:hint="eastAsia"/>
                <w:kern w:val="0"/>
                <w:sz w:val="18"/>
                <w:szCs w:val="18"/>
              </w:rPr>
              <w:t>10</w:t>
            </w:r>
          </w:p>
        </w:tc>
        <w:tc>
          <w:tcPr>
            <w:tcW w:w="2983" w:type="pct"/>
            <w:tcBorders>
              <w:top w:val="single" w:sz="4" w:space="0" w:color="000000"/>
              <w:left w:val="single" w:sz="4" w:space="0" w:color="000000"/>
              <w:bottom w:val="single" w:sz="4" w:space="0" w:color="000000"/>
              <w:right w:val="single" w:sz="8" w:space="0" w:color="000000"/>
            </w:tcBorders>
          </w:tcPr>
          <w:p w:rsidR="003746E7" w:rsidRPr="00AD6844" w:rsidRDefault="00F71514">
            <w:pPr>
              <w:widowControl/>
              <w:autoSpaceDE w:val="0"/>
              <w:autoSpaceDN w:val="0"/>
              <w:adjustRightInd/>
              <w:spacing w:line="240" w:lineRule="auto"/>
              <w:rPr>
                <w:rFonts w:ascii="宋体" w:hAnsi="Times New Roman"/>
                <w:kern w:val="0"/>
                <w:sz w:val="18"/>
                <w:szCs w:val="18"/>
              </w:rPr>
            </w:pPr>
            <w:r w:rsidRPr="00AD6844">
              <w:rPr>
                <w:rFonts w:hint="eastAsia"/>
                <w:sz w:val="18"/>
                <w:szCs w:val="18"/>
              </w:rPr>
              <w:t>总包数</w:t>
            </w:r>
          </w:p>
        </w:tc>
      </w:tr>
      <w:tr w:rsidR="003746E7" w:rsidRPr="00AD6844">
        <w:trPr>
          <w:jc w:val="center"/>
        </w:trPr>
        <w:tc>
          <w:tcPr>
            <w:tcW w:w="1081" w:type="pct"/>
            <w:tcBorders>
              <w:top w:val="single" w:sz="4" w:space="0" w:color="000000"/>
              <w:left w:val="single" w:sz="8" w:space="0" w:color="000000"/>
              <w:bottom w:val="single" w:sz="4" w:space="0" w:color="000000"/>
              <w:right w:val="single" w:sz="4" w:space="0" w:color="000000"/>
            </w:tcBorders>
            <w:vAlign w:val="center"/>
          </w:tcPr>
          <w:p w:rsidR="003746E7" w:rsidRPr="00AD6844" w:rsidRDefault="00F71514">
            <w:pPr>
              <w:widowControl/>
              <w:autoSpaceDE w:val="0"/>
              <w:autoSpaceDN w:val="0"/>
              <w:adjustRightInd/>
              <w:spacing w:line="240" w:lineRule="auto"/>
              <w:jc w:val="center"/>
              <w:rPr>
                <w:rFonts w:ascii="宋体" w:hAnsi="Times New Roman"/>
                <w:kern w:val="0"/>
                <w:sz w:val="18"/>
                <w:szCs w:val="18"/>
              </w:rPr>
            </w:pPr>
            <w:r w:rsidRPr="00AD6844">
              <w:rPr>
                <w:rFonts w:ascii="宋体" w:hAnsi="宋体" w:hint="eastAsia"/>
                <w:bCs/>
                <w:sz w:val="18"/>
                <w:szCs w:val="18"/>
              </w:rPr>
              <w:t>c</w:t>
            </w:r>
            <w:r w:rsidRPr="00AD6844">
              <w:rPr>
                <w:rFonts w:ascii="宋体" w:hAnsi="宋体"/>
                <w:bCs/>
                <w:sz w:val="18"/>
                <w:szCs w:val="18"/>
              </w:rPr>
              <w:t>ardno</w:t>
            </w:r>
          </w:p>
        </w:tc>
        <w:tc>
          <w:tcPr>
            <w:tcW w:w="446" w:type="pct"/>
            <w:tcBorders>
              <w:top w:val="single" w:sz="4" w:space="0" w:color="000000"/>
              <w:left w:val="single" w:sz="4" w:space="0" w:color="000000"/>
              <w:bottom w:val="single" w:sz="4" w:space="0" w:color="000000"/>
              <w:right w:val="single" w:sz="4" w:space="0" w:color="000000"/>
            </w:tcBorders>
            <w:vAlign w:val="center"/>
          </w:tcPr>
          <w:p w:rsidR="003746E7" w:rsidRPr="00AD6844" w:rsidRDefault="00F71514">
            <w:pPr>
              <w:widowControl/>
              <w:autoSpaceDE w:val="0"/>
              <w:autoSpaceDN w:val="0"/>
              <w:adjustRightInd/>
              <w:spacing w:line="240" w:lineRule="auto"/>
              <w:jc w:val="center"/>
              <w:rPr>
                <w:rFonts w:ascii="宋体" w:hAnsi="Times New Roman"/>
                <w:kern w:val="0"/>
                <w:sz w:val="18"/>
                <w:szCs w:val="18"/>
              </w:rPr>
            </w:pPr>
            <w:r w:rsidRPr="00AD6844">
              <w:rPr>
                <w:rFonts w:ascii="宋体" w:hAnsi="Times New Roman" w:hint="eastAsia"/>
                <w:kern w:val="0"/>
                <w:sz w:val="18"/>
                <w:szCs w:val="18"/>
              </w:rPr>
              <w:t>字符</w:t>
            </w:r>
          </w:p>
        </w:tc>
        <w:tc>
          <w:tcPr>
            <w:tcW w:w="488" w:type="pct"/>
            <w:tcBorders>
              <w:top w:val="single" w:sz="4" w:space="0" w:color="000000"/>
              <w:left w:val="single" w:sz="4" w:space="0" w:color="000000"/>
              <w:bottom w:val="single" w:sz="4" w:space="0" w:color="000000"/>
              <w:right w:val="single" w:sz="4" w:space="0" w:color="000000"/>
            </w:tcBorders>
            <w:vAlign w:val="center"/>
          </w:tcPr>
          <w:p w:rsidR="003746E7" w:rsidRPr="00AD6844" w:rsidRDefault="00F71514">
            <w:pPr>
              <w:widowControl/>
              <w:autoSpaceDE w:val="0"/>
              <w:autoSpaceDN w:val="0"/>
              <w:adjustRightInd/>
              <w:spacing w:line="240" w:lineRule="auto"/>
              <w:jc w:val="center"/>
              <w:rPr>
                <w:rFonts w:ascii="宋体" w:hAnsi="Times New Roman"/>
                <w:kern w:val="0"/>
                <w:sz w:val="18"/>
                <w:szCs w:val="18"/>
              </w:rPr>
            </w:pPr>
            <w:r w:rsidRPr="00AD6844">
              <w:rPr>
                <w:rFonts w:ascii="宋体" w:hAnsi="Times New Roman"/>
                <w:kern w:val="0"/>
                <w:sz w:val="18"/>
                <w:szCs w:val="18"/>
              </w:rPr>
              <w:t>32</w:t>
            </w:r>
          </w:p>
        </w:tc>
        <w:tc>
          <w:tcPr>
            <w:tcW w:w="2983" w:type="pct"/>
            <w:tcBorders>
              <w:top w:val="single" w:sz="4" w:space="0" w:color="000000"/>
              <w:left w:val="single" w:sz="4" w:space="0" w:color="000000"/>
              <w:bottom w:val="single" w:sz="4" w:space="0" w:color="000000"/>
              <w:right w:val="single" w:sz="8" w:space="0" w:color="000000"/>
            </w:tcBorders>
          </w:tcPr>
          <w:p w:rsidR="003746E7" w:rsidRPr="00AD6844" w:rsidRDefault="00F71514">
            <w:pPr>
              <w:widowControl/>
              <w:autoSpaceDE w:val="0"/>
              <w:autoSpaceDN w:val="0"/>
              <w:adjustRightInd/>
              <w:spacing w:line="240" w:lineRule="auto"/>
              <w:rPr>
                <w:rFonts w:ascii="宋体" w:hAnsi="Times New Roman"/>
                <w:kern w:val="0"/>
                <w:sz w:val="18"/>
                <w:szCs w:val="18"/>
              </w:rPr>
            </w:pPr>
            <w:r w:rsidRPr="00AD6844">
              <w:rPr>
                <w:rFonts w:hint="eastAsia"/>
                <w:sz w:val="18"/>
                <w:szCs w:val="18"/>
              </w:rPr>
              <w:t>卡号</w:t>
            </w:r>
          </w:p>
        </w:tc>
      </w:tr>
      <w:tr w:rsidR="003746E7" w:rsidRPr="00AD6844">
        <w:trPr>
          <w:jc w:val="center"/>
        </w:trPr>
        <w:tc>
          <w:tcPr>
            <w:tcW w:w="1081" w:type="pct"/>
            <w:tcBorders>
              <w:top w:val="single" w:sz="4" w:space="0" w:color="000000"/>
              <w:left w:val="single" w:sz="8" w:space="0" w:color="000000"/>
              <w:bottom w:val="single" w:sz="4" w:space="0" w:color="000000"/>
              <w:right w:val="single" w:sz="4" w:space="0" w:color="000000"/>
            </w:tcBorders>
            <w:vAlign w:val="center"/>
          </w:tcPr>
          <w:p w:rsidR="003746E7" w:rsidRPr="00AD6844" w:rsidRDefault="00F71514">
            <w:pPr>
              <w:widowControl/>
              <w:autoSpaceDE w:val="0"/>
              <w:autoSpaceDN w:val="0"/>
              <w:adjustRightInd/>
              <w:spacing w:line="240" w:lineRule="auto"/>
              <w:jc w:val="center"/>
              <w:rPr>
                <w:rFonts w:ascii="宋体" w:hAnsi="Times New Roman"/>
                <w:kern w:val="0"/>
                <w:sz w:val="18"/>
                <w:szCs w:val="18"/>
              </w:rPr>
            </w:pPr>
            <w:r w:rsidRPr="00AD6844">
              <w:rPr>
                <w:rFonts w:ascii="宋体" w:hAnsi="宋体" w:cs="宋体"/>
                <w:bCs/>
                <w:sz w:val="18"/>
                <w:szCs w:val="18"/>
              </w:rPr>
              <w:t>cardtime</w:t>
            </w:r>
          </w:p>
        </w:tc>
        <w:tc>
          <w:tcPr>
            <w:tcW w:w="446" w:type="pct"/>
            <w:tcBorders>
              <w:top w:val="single" w:sz="4" w:space="0" w:color="000000"/>
              <w:left w:val="single" w:sz="4" w:space="0" w:color="000000"/>
              <w:bottom w:val="single" w:sz="4" w:space="0" w:color="000000"/>
              <w:right w:val="single" w:sz="4" w:space="0" w:color="000000"/>
            </w:tcBorders>
            <w:vAlign w:val="center"/>
          </w:tcPr>
          <w:p w:rsidR="003746E7" w:rsidRPr="00AD6844" w:rsidRDefault="00F71514">
            <w:pPr>
              <w:widowControl/>
              <w:autoSpaceDE w:val="0"/>
              <w:autoSpaceDN w:val="0"/>
              <w:adjustRightInd/>
              <w:spacing w:line="240" w:lineRule="auto"/>
              <w:jc w:val="center"/>
              <w:rPr>
                <w:rFonts w:ascii="宋体" w:hAnsi="Times New Roman"/>
                <w:kern w:val="0"/>
                <w:sz w:val="18"/>
                <w:szCs w:val="18"/>
              </w:rPr>
            </w:pPr>
            <w:r w:rsidRPr="00AD6844">
              <w:rPr>
                <w:rFonts w:ascii="宋体" w:hAnsi="Times New Roman" w:hint="eastAsia"/>
                <w:kern w:val="0"/>
                <w:sz w:val="18"/>
                <w:szCs w:val="18"/>
              </w:rPr>
              <w:t>字符</w:t>
            </w:r>
          </w:p>
        </w:tc>
        <w:tc>
          <w:tcPr>
            <w:tcW w:w="488" w:type="pct"/>
            <w:tcBorders>
              <w:top w:val="single" w:sz="4" w:space="0" w:color="000000"/>
              <w:left w:val="single" w:sz="4" w:space="0" w:color="000000"/>
              <w:bottom w:val="single" w:sz="4" w:space="0" w:color="000000"/>
              <w:right w:val="single" w:sz="4" w:space="0" w:color="000000"/>
            </w:tcBorders>
            <w:vAlign w:val="center"/>
          </w:tcPr>
          <w:p w:rsidR="003746E7" w:rsidRPr="00AD6844" w:rsidRDefault="00F71514">
            <w:pPr>
              <w:widowControl/>
              <w:autoSpaceDE w:val="0"/>
              <w:autoSpaceDN w:val="0"/>
              <w:adjustRightInd/>
              <w:spacing w:line="240" w:lineRule="auto"/>
              <w:jc w:val="center"/>
              <w:rPr>
                <w:rFonts w:ascii="宋体" w:hAnsi="Times New Roman"/>
                <w:kern w:val="0"/>
                <w:sz w:val="18"/>
                <w:szCs w:val="18"/>
              </w:rPr>
            </w:pPr>
            <w:r w:rsidRPr="00AD6844">
              <w:rPr>
                <w:rFonts w:ascii="宋体" w:hAnsi="Times New Roman" w:hint="eastAsia"/>
                <w:kern w:val="0"/>
                <w:sz w:val="18"/>
                <w:szCs w:val="18"/>
              </w:rPr>
              <w:t>8</w:t>
            </w:r>
          </w:p>
        </w:tc>
        <w:tc>
          <w:tcPr>
            <w:tcW w:w="2983" w:type="pct"/>
            <w:tcBorders>
              <w:top w:val="single" w:sz="4" w:space="0" w:color="000000"/>
              <w:left w:val="single" w:sz="4" w:space="0" w:color="000000"/>
              <w:bottom w:val="single" w:sz="4" w:space="0" w:color="000000"/>
              <w:right w:val="single" w:sz="8" w:space="0" w:color="000000"/>
            </w:tcBorders>
          </w:tcPr>
          <w:p w:rsidR="003746E7" w:rsidRPr="00AD6844" w:rsidRDefault="00F71514">
            <w:pPr>
              <w:widowControl/>
              <w:autoSpaceDE w:val="0"/>
              <w:autoSpaceDN w:val="0"/>
              <w:adjustRightInd/>
              <w:spacing w:line="240" w:lineRule="auto"/>
              <w:rPr>
                <w:rFonts w:ascii="宋体" w:hAnsi="Times New Roman"/>
                <w:kern w:val="0"/>
                <w:sz w:val="18"/>
                <w:szCs w:val="18"/>
              </w:rPr>
            </w:pPr>
            <w:r w:rsidRPr="00AD6844">
              <w:rPr>
                <w:rFonts w:hint="eastAsia"/>
                <w:sz w:val="18"/>
                <w:szCs w:val="18"/>
              </w:rPr>
              <w:t>预约时间</w:t>
            </w:r>
            <w:r w:rsidRPr="00AD6844">
              <w:rPr>
                <w:rFonts w:hint="eastAsia"/>
                <w:sz w:val="18"/>
                <w:szCs w:val="18"/>
              </w:rPr>
              <w:t xml:space="preserve"> 8</w:t>
            </w:r>
            <w:r w:rsidRPr="00AD6844">
              <w:rPr>
                <w:rFonts w:hint="eastAsia"/>
                <w:sz w:val="18"/>
                <w:szCs w:val="18"/>
              </w:rPr>
              <w:t>位</w:t>
            </w:r>
          </w:p>
        </w:tc>
      </w:tr>
      <w:tr w:rsidR="003746E7" w:rsidRPr="00AD6844">
        <w:trPr>
          <w:jc w:val="center"/>
        </w:trPr>
        <w:tc>
          <w:tcPr>
            <w:tcW w:w="1081" w:type="pct"/>
            <w:tcBorders>
              <w:top w:val="single" w:sz="4" w:space="0" w:color="000000"/>
              <w:left w:val="single" w:sz="8" w:space="0" w:color="000000"/>
              <w:bottom w:val="single" w:sz="4" w:space="0" w:color="000000"/>
              <w:right w:val="single" w:sz="4" w:space="0" w:color="000000"/>
            </w:tcBorders>
            <w:vAlign w:val="center"/>
          </w:tcPr>
          <w:p w:rsidR="003746E7" w:rsidRPr="00AD6844" w:rsidRDefault="00F71514">
            <w:pPr>
              <w:widowControl/>
              <w:autoSpaceDE w:val="0"/>
              <w:autoSpaceDN w:val="0"/>
              <w:adjustRightInd/>
              <w:spacing w:line="240" w:lineRule="auto"/>
              <w:jc w:val="center"/>
              <w:rPr>
                <w:rFonts w:ascii="宋体" w:hAnsi="Times New Roman"/>
                <w:kern w:val="0"/>
                <w:sz w:val="18"/>
                <w:szCs w:val="18"/>
              </w:rPr>
            </w:pPr>
            <w:r w:rsidRPr="00AD6844">
              <w:rPr>
                <w:rFonts w:ascii="宋体" w:hAnsi="宋体" w:cs="宋体"/>
                <w:bCs/>
                <w:sz w:val="18"/>
                <w:szCs w:val="18"/>
              </w:rPr>
              <w:t>useflag</w:t>
            </w:r>
          </w:p>
        </w:tc>
        <w:tc>
          <w:tcPr>
            <w:tcW w:w="446" w:type="pct"/>
            <w:tcBorders>
              <w:top w:val="single" w:sz="4" w:space="0" w:color="000000"/>
              <w:left w:val="single" w:sz="4" w:space="0" w:color="000000"/>
              <w:bottom w:val="single" w:sz="4" w:space="0" w:color="000000"/>
              <w:right w:val="single" w:sz="4" w:space="0" w:color="000000"/>
            </w:tcBorders>
            <w:vAlign w:val="center"/>
          </w:tcPr>
          <w:p w:rsidR="003746E7" w:rsidRPr="00AD6844" w:rsidRDefault="00F71514">
            <w:pPr>
              <w:widowControl/>
              <w:autoSpaceDE w:val="0"/>
              <w:autoSpaceDN w:val="0"/>
              <w:adjustRightInd/>
              <w:spacing w:line="240" w:lineRule="auto"/>
              <w:jc w:val="center"/>
              <w:rPr>
                <w:rFonts w:ascii="宋体" w:hAnsi="Times New Roman"/>
                <w:kern w:val="0"/>
                <w:sz w:val="18"/>
                <w:szCs w:val="18"/>
              </w:rPr>
            </w:pPr>
            <w:r w:rsidRPr="00AD6844">
              <w:rPr>
                <w:rFonts w:ascii="宋体" w:hAnsi="Times New Roman" w:hint="eastAsia"/>
                <w:kern w:val="0"/>
                <w:sz w:val="18"/>
                <w:szCs w:val="18"/>
              </w:rPr>
              <w:t>字符</w:t>
            </w:r>
          </w:p>
        </w:tc>
        <w:tc>
          <w:tcPr>
            <w:tcW w:w="488" w:type="pct"/>
            <w:tcBorders>
              <w:top w:val="single" w:sz="4" w:space="0" w:color="000000"/>
              <w:left w:val="single" w:sz="4" w:space="0" w:color="000000"/>
              <w:bottom w:val="single" w:sz="4" w:space="0" w:color="000000"/>
              <w:right w:val="single" w:sz="4" w:space="0" w:color="000000"/>
            </w:tcBorders>
            <w:vAlign w:val="center"/>
          </w:tcPr>
          <w:p w:rsidR="003746E7" w:rsidRPr="00AD6844" w:rsidRDefault="00F71514">
            <w:pPr>
              <w:widowControl/>
              <w:autoSpaceDE w:val="0"/>
              <w:autoSpaceDN w:val="0"/>
              <w:adjustRightInd/>
              <w:spacing w:line="240" w:lineRule="auto"/>
              <w:jc w:val="center"/>
              <w:rPr>
                <w:rFonts w:ascii="宋体" w:hAnsi="Times New Roman"/>
                <w:kern w:val="0"/>
                <w:sz w:val="18"/>
                <w:szCs w:val="18"/>
              </w:rPr>
            </w:pPr>
            <w:r w:rsidRPr="00AD6844">
              <w:rPr>
                <w:rFonts w:ascii="宋体" w:hAnsi="Times New Roman" w:hint="eastAsia"/>
                <w:kern w:val="0"/>
                <w:sz w:val="18"/>
                <w:szCs w:val="18"/>
              </w:rPr>
              <w:t>1</w:t>
            </w:r>
          </w:p>
        </w:tc>
        <w:tc>
          <w:tcPr>
            <w:tcW w:w="2983" w:type="pct"/>
            <w:tcBorders>
              <w:top w:val="single" w:sz="4" w:space="0" w:color="000000"/>
              <w:left w:val="single" w:sz="4" w:space="0" w:color="000000"/>
              <w:bottom w:val="single" w:sz="4" w:space="0" w:color="000000"/>
              <w:right w:val="single" w:sz="8" w:space="0" w:color="000000"/>
            </w:tcBorders>
          </w:tcPr>
          <w:p w:rsidR="003746E7" w:rsidRPr="00AD6844" w:rsidRDefault="00F71514">
            <w:pPr>
              <w:widowControl/>
              <w:autoSpaceDE w:val="0"/>
              <w:autoSpaceDN w:val="0"/>
              <w:adjustRightInd/>
              <w:spacing w:line="240" w:lineRule="auto"/>
              <w:rPr>
                <w:rFonts w:ascii="宋体" w:hAnsi="Times New Roman"/>
                <w:kern w:val="0"/>
                <w:sz w:val="18"/>
                <w:szCs w:val="18"/>
              </w:rPr>
            </w:pPr>
            <w:r w:rsidRPr="00AD6844">
              <w:rPr>
                <w:rFonts w:hint="eastAsia"/>
                <w:sz w:val="18"/>
                <w:szCs w:val="18"/>
              </w:rPr>
              <w:t>0-</w:t>
            </w:r>
            <w:r w:rsidRPr="00AD6844">
              <w:rPr>
                <w:rFonts w:hint="eastAsia"/>
                <w:sz w:val="18"/>
                <w:szCs w:val="18"/>
              </w:rPr>
              <w:t>未使用</w:t>
            </w:r>
            <w:r w:rsidRPr="00AD6844">
              <w:rPr>
                <w:rFonts w:hint="eastAsia"/>
                <w:sz w:val="18"/>
                <w:szCs w:val="18"/>
              </w:rPr>
              <w:t xml:space="preserve"> 1-</w:t>
            </w:r>
            <w:r w:rsidRPr="00AD6844">
              <w:rPr>
                <w:rFonts w:hint="eastAsia"/>
                <w:sz w:val="18"/>
                <w:szCs w:val="18"/>
              </w:rPr>
              <w:t>已使用</w:t>
            </w:r>
          </w:p>
        </w:tc>
      </w:tr>
      <w:tr w:rsidR="003746E7" w:rsidRPr="00AD6844">
        <w:trPr>
          <w:jc w:val="center"/>
        </w:trPr>
        <w:tc>
          <w:tcPr>
            <w:tcW w:w="1081" w:type="pct"/>
            <w:tcBorders>
              <w:top w:val="single" w:sz="4" w:space="0" w:color="000000"/>
              <w:left w:val="single" w:sz="8" w:space="0" w:color="000000"/>
              <w:bottom w:val="single" w:sz="4" w:space="0" w:color="000000"/>
              <w:right w:val="single" w:sz="4" w:space="0" w:color="000000"/>
            </w:tcBorders>
            <w:vAlign w:val="center"/>
          </w:tcPr>
          <w:p w:rsidR="003746E7" w:rsidRPr="00AD6844" w:rsidRDefault="00F71514">
            <w:pPr>
              <w:widowControl/>
              <w:autoSpaceDE w:val="0"/>
              <w:autoSpaceDN w:val="0"/>
              <w:adjustRightInd/>
              <w:spacing w:line="240" w:lineRule="auto"/>
              <w:jc w:val="center"/>
              <w:rPr>
                <w:rFonts w:ascii="宋体" w:hAnsi="Times New Roman"/>
                <w:kern w:val="0"/>
                <w:sz w:val="18"/>
                <w:szCs w:val="18"/>
              </w:rPr>
            </w:pPr>
            <w:r w:rsidRPr="00AD6844">
              <w:rPr>
                <w:rFonts w:ascii="宋体" w:hAnsi="宋体" w:cs="宋体" w:hint="eastAsia"/>
                <w:bCs/>
                <w:sz w:val="18"/>
                <w:szCs w:val="18"/>
              </w:rPr>
              <w:t>transdate</w:t>
            </w:r>
          </w:p>
        </w:tc>
        <w:tc>
          <w:tcPr>
            <w:tcW w:w="446" w:type="pct"/>
            <w:tcBorders>
              <w:top w:val="single" w:sz="4" w:space="0" w:color="000000"/>
              <w:left w:val="single" w:sz="4" w:space="0" w:color="000000"/>
              <w:bottom w:val="single" w:sz="4" w:space="0" w:color="000000"/>
              <w:right w:val="single" w:sz="4" w:space="0" w:color="000000"/>
            </w:tcBorders>
            <w:vAlign w:val="center"/>
          </w:tcPr>
          <w:p w:rsidR="003746E7" w:rsidRPr="00AD6844" w:rsidRDefault="00F71514">
            <w:pPr>
              <w:widowControl/>
              <w:autoSpaceDE w:val="0"/>
              <w:autoSpaceDN w:val="0"/>
              <w:adjustRightInd/>
              <w:spacing w:line="240" w:lineRule="auto"/>
              <w:jc w:val="center"/>
              <w:rPr>
                <w:rFonts w:ascii="宋体" w:hAnsi="Times New Roman"/>
                <w:kern w:val="0"/>
                <w:sz w:val="18"/>
                <w:szCs w:val="18"/>
              </w:rPr>
            </w:pPr>
            <w:r w:rsidRPr="00AD6844">
              <w:rPr>
                <w:rFonts w:ascii="宋体" w:hAnsi="Times New Roman" w:hint="eastAsia"/>
                <w:kern w:val="0"/>
                <w:sz w:val="18"/>
                <w:szCs w:val="18"/>
              </w:rPr>
              <w:t>字符</w:t>
            </w:r>
          </w:p>
        </w:tc>
        <w:tc>
          <w:tcPr>
            <w:tcW w:w="488" w:type="pct"/>
            <w:tcBorders>
              <w:top w:val="single" w:sz="4" w:space="0" w:color="000000"/>
              <w:left w:val="single" w:sz="4" w:space="0" w:color="000000"/>
              <w:bottom w:val="single" w:sz="4" w:space="0" w:color="000000"/>
              <w:right w:val="single" w:sz="4" w:space="0" w:color="000000"/>
            </w:tcBorders>
            <w:vAlign w:val="center"/>
          </w:tcPr>
          <w:p w:rsidR="003746E7" w:rsidRPr="00AD6844" w:rsidRDefault="00F71514">
            <w:pPr>
              <w:widowControl/>
              <w:autoSpaceDE w:val="0"/>
              <w:autoSpaceDN w:val="0"/>
              <w:adjustRightInd/>
              <w:spacing w:line="240" w:lineRule="auto"/>
              <w:jc w:val="center"/>
              <w:rPr>
                <w:rFonts w:ascii="宋体" w:hAnsi="Times New Roman"/>
                <w:kern w:val="0"/>
                <w:sz w:val="18"/>
                <w:szCs w:val="18"/>
              </w:rPr>
            </w:pPr>
            <w:r w:rsidRPr="00AD6844">
              <w:rPr>
                <w:rFonts w:ascii="宋体" w:hAnsi="Times New Roman" w:hint="eastAsia"/>
                <w:kern w:val="0"/>
                <w:sz w:val="18"/>
                <w:szCs w:val="18"/>
              </w:rPr>
              <w:t>8</w:t>
            </w:r>
          </w:p>
        </w:tc>
        <w:tc>
          <w:tcPr>
            <w:tcW w:w="2983" w:type="pct"/>
            <w:tcBorders>
              <w:top w:val="single" w:sz="4" w:space="0" w:color="000000"/>
              <w:left w:val="single" w:sz="4" w:space="0" w:color="000000"/>
              <w:bottom w:val="single" w:sz="4" w:space="0" w:color="000000"/>
              <w:right w:val="single" w:sz="8" w:space="0" w:color="000000"/>
            </w:tcBorders>
          </w:tcPr>
          <w:p w:rsidR="003746E7" w:rsidRPr="00AD6844" w:rsidRDefault="00F71514">
            <w:pPr>
              <w:widowControl/>
              <w:autoSpaceDE w:val="0"/>
              <w:autoSpaceDN w:val="0"/>
              <w:adjustRightInd/>
              <w:spacing w:line="240" w:lineRule="auto"/>
              <w:rPr>
                <w:rFonts w:ascii="宋体" w:hAnsi="Times New Roman"/>
                <w:kern w:val="0"/>
                <w:sz w:val="18"/>
                <w:szCs w:val="18"/>
              </w:rPr>
            </w:pPr>
            <w:r w:rsidRPr="00AD6844">
              <w:rPr>
                <w:rFonts w:hint="eastAsia"/>
                <w:sz w:val="18"/>
                <w:szCs w:val="18"/>
              </w:rPr>
              <w:t>交易日期</w:t>
            </w:r>
            <w:r w:rsidRPr="00AD6844">
              <w:rPr>
                <w:rFonts w:hint="eastAsia"/>
                <w:sz w:val="18"/>
                <w:szCs w:val="18"/>
              </w:rPr>
              <w:t>8</w:t>
            </w:r>
            <w:r w:rsidRPr="00AD6844">
              <w:rPr>
                <w:rFonts w:hint="eastAsia"/>
                <w:sz w:val="18"/>
                <w:szCs w:val="18"/>
              </w:rPr>
              <w:t>位</w:t>
            </w:r>
            <w:r w:rsidRPr="00AD6844">
              <w:rPr>
                <w:rFonts w:hint="eastAsia"/>
                <w:sz w:val="18"/>
                <w:szCs w:val="18"/>
              </w:rPr>
              <w:t xml:space="preserve">   </w:t>
            </w:r>
          </w:p>
        </w:tc>
      </w:tr>
      <w:tr w:rsidR="003746E7" w:rsidRPr="00AD6844">
        <w:trPr>
          <w:jc w:val="center"/>
        </w:trPr>
        <w:tc>
          <w:tcPr>
            <w:tcW w:w="1081" w:type="pct"/>
            <w:tcBorders>
              <w:top w:val="single" w:sz="4" w:space="0" w:color="000000"/>
              <w:left w:val="single" w:sz="8" w:space="0" w:color="000000"/>
              <w:bottom w:val="single" w:sz="4" w:space="0" w:color="000000"/>
              <w:right w:val="single" w:sz="4" w:space="0" w:color="000000"/>
            </w:tcBorders>
            <w:vAlign w:val="center"/>
          </w:tcPr>
          <w:p w:rsidR="003746E7" w:rsidRPr="00AD6844" w:rsidRDefault="00F71514">
            <w:pPr>
              <w:widowControl/>
              <w:autoSpaceDE w:val="0"/>
              <w:autoSpaceDN w:val="0"/>
              <w:adjustRightInd/>
              <w:spacing w:line="240" w:lineRule="auto"/>
              <w:jc w:val="center"/>
              <w:rPr>
                <w:rFonts w:ascii="宋体" w:hAnsi="Times New Roman"/>
                <w:kern w:val="0"/>
                <w:sz w:val="18"/>
                <w:szCs w:val="18"/>
              </w:rPr>
            </w:pPr>
            <w:r w:rsidRPr="00AD6844">
              <w:rPr>
                <w:rFonts w:ascii="宋体" w:hAnsi="宋体" w:cs="宋体" w:hint="eastAsia"/>
                <w:bCs/>
                <w:sz w:val="18"/>
                <w:szCs w:val="18"/>
              </w:rPr>
              <w:t>transtime</w:t>
            </w:r>
          </w:p>
        </w:tc>
        <w:tc>
          <w:tcPr>
            <w:tcW w:w="446" w:type="pct"/>
            <w:tcBorders>
              <w:top w:val="single" w:sz="4" w:space="0" w:color="000000"/>
              <w:left w:val="single" w:sz="4" w:space="0" w:color="000000"/>
              <w:bottom w:val="single" w:sz="4" w:space="0" w:color="000000"/>
              <w:right w:val="single" w:sz="4" w:space="0" w:color="000000"/>
            </w:tcBorders>
            <w:vAlign w:val="center"/>
          </w:tcPr>
          <w:p w:rsidR="003746E7" w:rsidRPr="00AD6844" w:rsidRDefault="00F71514">
            <w:pPr>
              <w:widowControl/>
              <w:autoSpaceDE w:val="0"/>
              <w:autoSpaceDN w:val="0"/>
              <w:adjustRightInd/>
              <w:spacing w:line="240" w:lineRule="auto"/>
              <w:jc w:val="center"/>
              <w:rPr>
                <w:rFonts w:ascii="宋体" w:hAnsi="Times New Roman"/>
                <w:kern w:val="0"/>
                <w:sz w:val="18"/>
                <w:szCs w:val="18"/>
              </w:rPr>
            </w:pPr>
            <w:r w:rsidRPr="00AD6844">
              <w:rPr>
                <w:rFonts w:ascii="宋体" w:hAnsi="Times New Roman" w:hint="eastAsia"/>
                <w:kern w:val="0"/>
                <w:sz w:val="18"/>
                <w:szCs w:val="18"/>
              </w:rPr>
              <w:t>字符</w:t>
            </w:r>
          </w:p>
        </w:tc>
        <w:tc>
          <w:tcPr>
            <w:tcW w:w="488" w:type="pct"/>
            <w:tcBorders>
              <w:top w:val="single" w:sz="4" w:space="0" w:color="000000"/>
              <w:left w:val="single" w:sz="4" w:space="0" w:color="000000"/>
              <w:bottom w:val="single" w:sz="4" w:space="0" w:color="000000"/>
              <w:right w:val="single" w:sz="4" w:space="0" w:color="000000"/>
            </w:tcBorders>
            <w:vAlign w:val="center"/>
          </w:tcPr>
          <w:p w:rsidR="003746E7" w:rsidRPr="00AD6844" w:rsidRDefault="00F71514">
            <w:pPr>
              <w:widowControl/>
              <w:autoSpaceDE w:val="0"/>
              <w:autoSpaceDN w:val="0"/>
              <w:adjustRightInd/>
              <w:spacing w:line="240" w:lineRule="auto"/>
              <w:jc w:val="center"/>
              <w:rPr>
                <w:rFonts w:ascii="宋体" w:hAnsi="Times New Roman"/>
                <w:kern w:val="0"/>
                <w:sz w:val="18"/>
                <w:szCs w:val="18"/>
              </w:rPr>
            </w:pPr>
            <w:r w:rsidRPr="00AD6844">
              <w:rPr>
                <w:rFonts w:ascii="宋体" w:hAnsi="Times New Roman" w:hint="eastAsia"/>
                <w:kern w:val="0"/>
                <w:sz w:val="18"/>
                <w:szCs w:val="18"/>
              </w:rPr>
              <w:t>6</w:t>
            </w:r>
          </w:p>
        </w:tc>
        <w:tc>
          <w:tcPr>
            <w:tcW w:w="2983" w:type="pct"/>
            <w:tcBorders>
              <w:top w:val="single" w:sz="4" w:space="0" w:color="000000"/>
              <w:left w:val="single" w:sz="4" w:space="0" w:color="000000"/>
              <w:bottom w:val="single" w:sz="4" w:space="0" w:color="000000"/>
              <w:right w:val="single" w:sz="8" w:space="0" w:color="000000"/>
            </w:tcBorders>
          </w:tcPr>
          <w:p w:rsidR="003746E7" w:rsidRPr="00AD6844" w:rsidRDefault="00F71514">
            <w:pPr>
              <w:widowControl/>
              <w:autoSpaceDE w:val="0"/>
              <w:autoSpaceDN w:val="0"/>
              <w:adjustRightInd/>
              <w:spacing w:line="240" w:lineRule="auto"/>
              <w:rPr>
                <w:rFonts w:ascii="宋体" w:hAnsi="Times New Roman"/>
                <w:kern w:val="0"/>
                <w:sz w:val="18"/>
                <w:szCs w:val="18"/>
              </w:rPr>
            </w:pPr>
            <w:r w:rsidRPr="00AD6844">
              <w:rPr>
                <w:rFonts w:hint="eastAsia"/>
                <w:sz w:val="18"/>
                <w:szCs w:val="18"/>
              </w:rPr>
              <w:t>交易时间</w:t>
            </w:r>
            <w:r w:rsidRPr="00AD6844">
              <w:rPr>
                <w:rFonts w:hint="eastAsia"/>
                <w:sz w:val="18"/>
                <w:szCs w:val="18"/>
              </w:rPr>
              <w:t>6</w:t>
            </w:r>
            <w:r w:rsidRPr="00AD6844">
              <w:rPr>
                <w:rFonts w:hint="eastAsia"/>
                <w:sz w:val="18"/>
                <w:szCs w:val="18"/>
              </w:rPr>
              <w:t>位</w:t>
            </w:r>
          </w:p>
        </w:tc>
      </w:tr>
    </w:tbl>
    <w:p w:rsidR="003746E7" w:rsidRDefault="003746E7">
      <w:pPr>
        <w:pStyle w:val="af8"/>
        <w:ind w:firstLine="420"/>
      </w:pPr>
    </w:p>
    <w:p w:rsidR="003746E7" w:rsidRDefault="00F71514">
      <w:pPr>
        <w:pStyle w:val="a7"/>
        <w:numPr>
          <w:ilvl w:val="2"/>
          <w:numId w:val="7"/>
        </w:numPr>
        <w:spacing w:before="156" w:after="156"/>
        <w:outlineLvl w:val="3"/>
      </w:pPr>
      <w:bookmarkStart w:id="152" w:name="_Toc135293504"/>
      <w:r>
        <w:t>签名算法</w:t>
      </w:r>
      <w:bookmarkEnd w:id="152"/>
    </w:p>
    <w:p w:rsidR="003746E7" w:rsidRDefault="00F71514">
      <w:pPr>
        <w:pStyle w:val="af8"/>
        <w:ind w:firstLine="420"/>
      </w:pPr>
      <w:r>
        <w:rPr>
          <w:rFonts w:hint="eastAsia"/>
        </w:rPr>
        <w:t>sign签名规则：</w:t>
      </w:r>
    </w:p>
    <w:p w:rsidR="003746E7" w:rsidRDefault="00F71514">
      <w:pPr>
        <w:pStyle w:val="af8"/>
        <w:ind w:firstLine="420"/>
      </w:pPr>
      <w:r>
        <w:rPr>
          <w:rFonts w:hint="eastAsia"/>
        </w:rPr>
        <w:t xml:space="preserve">签名生成的通用步骤如下： </w:t>
      </w:r>
    </w:p>
    <w:p w:rsidR="003746E7" w:rsidRDefault="00F71514">
      <w:pPr>
        <w:pStyle w:val="af8"/>
        <w:ind w:firstLine="420"/>
      </w:pPr>
      <w:r>
        <w:rPr>
          <w:rFonts w:hint="eastAsia"/>
        </w:rPr>
        <w:t>第一步，</w:t>
      </w:r>
      <w:proofErr w:type="gramStart"/>
      <w:r>
        <w:rPr>
          <w:rFonts w:hint="eastAsia"/>
        </w:rPr>
        <w:t>设所有</w:t>
      </w:r>
      <w:proofErr w:type="gramEnd"/>
      <w:r>
        <w:rPr>
          <w:rFonts w:hint="eastAsia"/>
        </w:rPr>
        <w:t>发送或者接收到的数据为集合M，将集合M内非空参数值的参数按照参数名ASCII码从小到大排序（字典序），使用URL键值对的格式（即key1=value1&amp;key2=value2⋯）拼接成字符串字符A。</w:t>
      </w:r>
    </w:p>
    <w:p w:rsidR="003746E7" w:rsidRDefault="00F71514">
      <w:pPr>
        <w:pStyle w:val="af8"/>
        <w:ind w:firstLine="420"/>
      </w:pPr>
      <w:r>
        <w:rPr>
          <w:rFonts w:hint="eastAsia"/>
        </w:rPr>
        <w:t xml:space="preserve"> 特别注意以下重要规则： </w:t>
      </w:r>
    </w:p>
    <w:p w:rsidR="003746E7" w:rsidRDefault="00F71514">
      <w:pPr>
        <w:pStyle w:val="af8"/>
        <w:numPr>
          <w:ilvl w:val="0"/>
          <w:numId w:val="18"/>
        </w:numPr>
        <w:ind w:firstLineChars="0"/>
      </w:pPr>
      <w:r>
        <w:rPr>
          <w:rFonts w:hint="eastAsia"/>
        </w:rPr>
        <w:t xml:space="preserve">参数名ASCII码从小到大排序（字典序）； </w:t>
      </w:r>
    </w:p>
    <w:p w:rsidR="003746E7" w:rsidRDefault="00F71514">
      <w:pPr>
        <w:pStyle w:val="af8"/>
        <w:numPr>
          <w:ilvl w:val="0"/>
          <w:numId w:val="18"/>
        </w:numPr>
        <w:ind w:firstLineChars="0"/>
      </w:pPr>
      <w:r>
        <w:rPr>
          <w:rFonts w:hint="eastAsia"/>
        </w:rPr>
        <w:t>如果参数的值</w:t>
      </w:r>
      <w:proofErr w:type="gramStart"/>
      <w:r>
        <w:rPr>
          <w:rFonts w:hint="eastAsia"/>
        </w:rPr>
        <w:t>为空不参与</w:t>
      </w:r>
      <w:proofErr w:type="gramEnd"/>
      <w:r>
        <w:rPr>
          <w:rFonts w:hint="eastAsia"/>
        </w:rPr>
        <w:t xml:space="preserve">签名； </w:t>
      </w:r>
    </w:p>
    <w:p w:rsidR="003746E7" w:rsidRDefault="00F71514">
      <w:pPr>
        <w:pStyle w:val="af8"/>
        <w:numPr>
          <w:ilvl w:val="0"/>
          <w:numId w:val="18"/>
        </w:numPr>
        <w:ind w:firstLineChars="0"/>
      </w:pPr>
      <w:r>
        <w:rPr>
          <w:rFonts w:hint="eastAsia"/>
        </w:rPr>
        <w:t xml:space="preserve">参数名区分大小写； </w:t>
      </w:r>
    </w:p>
    <w:p w:rsidR="003746E7" w:rsidRDefault="00F71514">
      <w:pPr>
        <w:pStyle w:val="af8"/>
        <w:numPr>
          <w:ilvl w:val="0"/>
          <w:numId w:val="18"/>
        </w:numPr>
        <w:ind w:firstLineChars="0"/>
      </w:pPr>
      <w:r>
        <w:rPr>
          <w:rFonts w:hint="eastAsia"/>
        </w:rPr>
        <w:t>照片base64字段因过大，只截取base64字符串前8和后8拼接参与计算。</w:t>
      </w:r>
    </w:p>
    <w:p w:rsidR="003746E7" w:rsidRDefault="00F71514">
      <w:pPr>
        <w:pStyle w:val="af8"/>
        <w:ind w:firstLine="420"/>
      </w:pPr>
      <w:r>
        <w:rPr>
          <w:rFonts w:hint="eastAsia"/>
        </w:rPr>
        <w:t>第二步，在字符A最后拼接上key得到字符SignTemp字符串，并对字符SignTemp进行SM3运算，再将得到的字符串所有字符转换为大写，得到sign值signValue。</w:t>
      </w:r>
    </w:p>
    <w:p w:rsidR="003746E7" w:rsidRDefault="00F71514">
      <w:pPr>
        <w:pStyle w:val="af8"/>
        <w:ind w:firstLine="420"/>
      </w:pPr>
      <w:r>
        <w:rPr>
          <w:rFonts w:hint="eastAsia"/>
        </w:rPr>
        <w:t>报文举例:</w:t>
      </w:r>
    </w:p>
    <w:p w:rsidR="003746E7" w:rsidRDefault="00F71514">
      <w:pPr>
        <w:pStyle w:val="af8"/>
        <w:ind w:firstLine="420"/>
      </w:pPr>
      <w:r>
        <w:rPr>
          <w:rFonts w:hint="eastAsia"/>
        </w:rPr>
        <w:t>{"ID":"00001","NAME":"","CARDNO":"622202130301","PAPERTYPE":"00","PAPERNO":"dabrWFOZ6ett5dYi3EO41YWfX4kcQMRx9tk8Yt5WA7g=","ENDDATE":"20220101","TIMES":"10","PACKAGETYPE":"01","HOTSPRING":"16002","PHOTO":"aaabbbcccdddeeeffffggggghhhhhhhsasss","TRADETYPE":"1","CARDTIME":"20210728","TRANSTIME":"20210728140502","SIGN":"015C7EB530100F3EE74E6060D44224DB5AF8772767321729E1FF508A332A85FF"}</w:t>
      </w:r>
    </w:p>
    <w:p w:rsidR="003746E7" w:rsidRDefault="00F71514">
      <w:pPr>
        <w:pStyle w:val="af8"/>
        <w:ind w:firstLine="420"/>
      </w:pPr>
      <w:r>
        <w:rPr>
          <w:rFonts w:hint="eastAsia"/>
        </w:rPr>
        <w:t>第一步拼接完成后</w:t>
      </w:r>
    </w:p>
    <w:p w:rsidR="003746E7" w:rsidRDefault="00F71514">
      <w:pPr>
        <w:pStyle w:val="af8"/>
        <w:ind w:firstLine="420"/>
      </w:pPr>
      <w:r>
        <w:rPr>
          <w:rFonts w:hint="eastAsia"/>
        </w:rPr>
        <w:t>CARDNO=622202130301&amp;CARDTIME=20210728&amp;ENDDATE=20220101&amp;HOTSPRING=16002&amp;ID=00001&amp;PACKAGETYPE=01&amp;PAPERNO=dabrWFOZ6ett5dYi3EO41YWfX4kcQMRx9tk8Yt5WA7g=&amp;PAPERTYPE=00&amp;PHOTO=aaabbbcchhhsasss&amp;TIMES=10&amp;TRADETYPE=1&amp;TRANSTIME=20210728140502</w:t>
      </w:r>
    </w:p>
    <w:p w:rsidR="003746E7" w:rsidRDefault="00F71514">
      <w:pPr>
        <w:pStyle w:val="af8"/>
        <w:ind w:firstLine="420"/>
      </w:pPr>
      <w:r>
        <w:rPr>
          <w:rFonts w:hint="eastAsia"/>
        </w:rPr>
        <w:t>第二步带上key</w:t>
      </w:r>
    </w:p>
    <w:p w:rsidR="003746E7" w:rsidRDefault="00F71514">
      <w:pPr>
        <w:pStyle w:val="af8"/>
        <w:ind w:firstLine="420"/>
      </w:pPr>
      <w:r>
        <w:rPr>
          <w:rFonts w:hint="eastAsia"/>
        </w:rPr>
        <w:t>CARDNO=622202130301&amp;CARDTIME=20210728&amp;ENDDATE=20220101&amp;HOTSPRING=16002&amp;ID=00001&amp;PACKAGETYPE=01&amp;PAPERNO=dabrWFOZ6ett5dYi3EO41YWfX4kcQMRx9tk8Yt5WA7g=&amp;PAPERTYPE=00&amp;PHOTO=aaabbbcchhhsasss&amp;TIMES=10&amp;TRADETYPE=1&amp;TRANSTIME=20210728140502&amp;key=8A5BD281F5882224367183AB959CB0DC</w:t>
      </w:r>
    </w:p>
    <w:p w:rsidR="003746E7" w:rsidRDefault="00F71514">
      <w:pPr>
        <w:pStyle w:val="af8"/>
        <w:ind w:firstLine="420"/>
      </w:pPr>
      <w:r>
        <w:rPr>
          <w:rFonts w:hint="eastAsia"/>
        </w:rPr>
        <w:lastRenderedPageBreak/>
        <w:t>第三步整串SM3摘要算法得到SIGN</w:t>
      </w:r>
    </w:p>
    <w:p w:rsidR="003746E7" w:rsidRDefault="00F71514">
      <w:pPr>
        <w:pStyle w:val="af8"/>
        <w:ind w:firstLine="420"/>
      </w:pPr>
      <w:r>
        <w:rPr>
          <w:rFonts w:hint="eastAsia"/>
        </w:rPr>
        <w:t>015C7EB530100F3EE74E6060D44224DB5AF8772767321729E1FF508A332A85FF</w:t>
      </w:r>
    </w:p>
    <w:p w:rsidR="003746E7" w:rsidRDefault="00F71514">
      <w:pPr>
        <w:pStyle w:val="a7"/>
        <w:numPr>
          <w:ilvl w:val="2"/>
          <w:numId w:val="7"/>
        </w:numPr>
        <w:spacing w:before="156" w:after="156"/>
        <w:outlineLvl w:val="3"/>
      </w:pPr>
      <w:bookmarkStart w:id="153" w:name="_Toc135293505"/>
      <w:r>
        <w:t>返回码定义</w:t>
      </w:r>
      <w:bookmarkEnd w:id="153"/>
    </w:p>
    <w:p w:rsidR="003746E7" w:rsidRDefault="00F71514">
      <w:pPr>
        <w:pStyle w:val="a4"/>
        <w:spacing w:before="156" w:after="156"/>
      </w:pPr>
      <w:r>
        <w:rPr>
          <w:rFonts w:hint="eastAsia"/>
        </w:rPr>
        <w:t>返回码定义</w:t>
      </w:r>
    </w:p>
    <w:tbl>
      <w:tblPr>
        <w:tblW w:w="4853" w:type="pct"/>
        <w:jc w:val="center"/>
        <w:tblInd w:w="-2247" w:type="dxa"/>
        <w:tblBorders>
          <w:top w:val="single" w:sz="8" w:space="0" w:color="000000"/>
          <w:left w:val="single" w:sz="8" w:space="0" w:color="000000"/>
          <w:bottom w:val="single" w:sz="8" w:space="0" w:color="000000"/>
          <w:right w:val="single" w:sz="8" w:space="0" w:color="000000"/>
          <w:insideH w:val="single" w:sz="4" w:space="0" w:color="000000"/>
          <w:insideV w:val="single" w:sz="4" w:space="0" w:color="000000"/>
        </w:tblBorders>
        <w:tblLook w:val="04A0" w:firstRow="1" w:lastRow="0" w:firstColumn="1" w:lastColumn="0" w:noHBand="0" w:noVBand="1"/>
      </w:tblPr>
      <w:tblGrid>
        <w:gridCol w:w="4162"/>
        <w:gridCol w:w="5402"/>
      </w:tblGrid>
      <w:tr w:rsidR="003746E7" w:rsidRPr="00AD6844" w:rsidTr="00717830">
        <w:trPr>
          <w:trHeight w:val="23"/>
          <w:jc w:val="center"/>
        </w:trPr>
        <w:tc>
          <w:tcPr>
            <w:tcW w:w="2176" w:type="pct"/>
            <w:tcBorders>
              <w:top w:val="single" w:sz="8" w:space="0" w:color="000000"/>
              <w:left w:val="single" w:sz="8" w:space="0" w:color="000000"/>
              <w:bottom w:val="single" w:sz="4" w:space="0" w:color="000000"/>
              <w:right w:val="single" w:sz="4" w:space="0" w:color="000000"/>
            </w:tcBorders>
            <w:vAlign w:val="center"/>
          </w:tcPr>
          <w:p w:rsidR="003746E7" w:rsidRPr="00AD6844" w:rsidRDefault="00F71514">
            <w:pPr>
              <w:widowControl/>
              <w:autoSpaceDE w:val="0"/>
              <w:autoSpaceDN w:val="0"/>
              <w:adjustRightInd/>
              <w:spacing w:line="240" w:lineRule="auto"/>
              <w:jc w:val="center"/>
              <w:rPr>
                <w:rFonts w:ascii="宋体" w:hAnsi="Times New Roman"/>
                <w:kern w:val="0"/>
                <w:sz w:val="18"/>
                <w:szCs w:val="18"/>
              </w:rPr>
            </w:pPr>
            <w:r w:rsidRPr="00AD6844">
              <w:rPr>
                <w:rFonts w:ascii="宋体" w:hAnsi="宋体" w:hint="eastAsia"/>
                <w:sz w:val="18"/>
                <w:szCs w:val="18"/>
              </w:rPr>
              <w:t>编码</w:t>
            </w:r>
          </w:p>
        </w:tc>
        <w:tc>
          <w:tcPr>
            <w:tcW w:w="2824" w:type="pct"/>
            <w:tcBorders>
              <w:top w:val="single" w:sz="8" w:space="0" w:color="000000"/>
              <w:left w:val="single" w:sz="4" w:space="0" w:color="000000"/>
              <w:bottom w:val="single" w:sz="4" w:space="0" w:color="000000"/>
              <w:right w:val="single" w:sz="4" w:space="0" w:color="000000"/>
            </w:tcBorders>
            <w:vAlign w:val="center"/>
          </w:tcPr>
          <w:p w:rsidR="003746E7" w:rsidRPr="00AD6844" w:rsidRDefault="00F71514">
            <w:pPr>
              <w:widowControl/>
              <w:autoSpaceDE w:val="0"/>
              <w:autoSpaceDN w:val="0"/>
              <w:adjustRightInd/>
              <w:spacing w:line="240" w:lineRule="auto"/>
              <w:jc w:val="center"/>
              <w:rPr>
                <w:rFonts w:ascii="宋体" w:hAnsi="Times New Roman"/>
                <w:kern w:val="0"/>
                <w:sz w:val="18"/>
                <w:szCs w:val="18"/>
              </w:rPr>
            </w:pPr>
            <w:r w:rsidRPr="00AD6844">
              <w:rPr>
                <w:rFonts w:ascii="宋体" w:hAnsi="宋体" w:hint="eastAsia"/>
                <w:sz w:val="18"/>
                <w:szCs w:val="18"/>
              </w:rPr>
              <w:t>状态</w:t>
            </w:r>
          </w:p>
        </w:tc>
      </w:tr>
      <w:tr w:rsidR="003746E7" w:rsidRPr="00AD6844" w:rsidTr="00717830">
        <w:trPr>
          <w:trHeight w:val="23"/>
          <w:jc w:val="center"/>
        </w:trPr>
        <w:tc>
          <w:tcPr>
            <w:tcW w:w="2176" w:type="pct"/>
            <w:tcBorders>
              <w:top w:val="single" w:sz="4" w:space="0" w:color="000000"/>
              <w:left w:val="single" w:sz="8" w:space="0" w:color="000000"/>
              <w:bottom w:val="single" w:sz="4" w:space="0" w:color="000000"/>
              <w:right w:val="single" w:sz="4" w:space="0" w:color="000000"/>
            </w:tcBorders>
            <w:vAlign w:val="center"/>
          </w:tcPr>
          <w:p w:rsidR="003746E7" w:rsidRPr="00AD6844" w:rsidRDefault="00F71514">
            <w:pPr>
              <w:widowControl/>
              <w:autoSpaceDE w:val="0"/>
              <w:autoSpaceDN w:val="0"/>
              <w:adjustRightInd/>
              <w:spacing w:line="240" w:lineRule="auto"/>
              <w:jc w:val="center"/>
              <w:rPr>
                <w:rFonts w:ascii="宋体" w:hAnsi="Times New Roman"/>
                <w:kern w:val="0"/>
                <w:sz w:val="18"/>
                <w:szCs w:val="18"/>
              </w:rPr>
            </w:pPr>
            <w:r w:rsidRPr="00AD6844">
              <w:rPr>
                <w:rFonts w:ascii="宋体" w:hAnsi="宋体" w:hint="eastAsia"/>
                <w:sz w:val="18"/>
                <w:szCs w:val="18"/>
              </w:rPr>
              <w:t>0000</w:t>
            </w:r>
          </w:p>
        </w:tc>
        <w:tc>
          <w:tcPr>
            <w:tcW w:w="2824" w:type="pct"/>
            <w:tcBorders>
              <w:top w:val="single" w:sz="4" w:space="0" w:color="000000"/>
              <w:left w:val="single" w:sz="4" w:space="0" w:color="000000"/>
              <w:bottom w:val="single" w:sz="4" w:space="0" w:color="000000"/>
              <w:right w:val="single" w:sz="4" w:space="0" w:color="000000"/>
            </w:tcBorders>
            <w:vAlign w:val="center"/>
          </w:tcPr>
          <w:p w:rsidR="003746E7" w:rsidRPr="00AD6844" w:rsidRDefault="00F71514">
            <w:pPr>
              <w:widowControl/>
              <w:autoSpaceDE w:val="0"/>
              <w:autoSpaceDN w:val="0"/>
              <w:adjustRightInd/>
              <w:spacing w:line="240" w:lineRule="auto"/>
              <w:jc w:val="left"/>
              <w:rPr>
                <w:rFonts w:ascii="宋体" w:hAnsi="Times New Roman"/>
                <w:kern w:val="0"/>
                <w:sz w:val="18"/>
                <w:szCs w:val="18"/>
              </w:rPr>
            </w:pPr>
            <w:r w:rsidRPr="00AD6844">
              <w:rPr>
                <w:rFonts w:ascii="宋体" w:hAnsi="宋体" w:hint="eastAsia"/>
                <w:sz w:val="18"/>
                <w:szCs w:val="18"/>
              </w:rPr>
              <w:t>成功</w:t>
            </w:r>
          </w:p>
        </w:tc>
      </w:tr>
      <w:tr w:rsidR="003746E7" w:rsidRPr="00AD6844" w:rsidTr="00717830">
        <w:trPr>
          <w:trHeight w:val="23"/>
          <w:jc w:val="center"/>
        </w:trPr>
        <w:tc>
          <w:tcPr>
            <w:tcW w:w="2176" w:type="pct"/>
            <w:tcBorders>
              <w:top w:val="single" w:sz="4" w:space="0" w:color="000000"/>
              <w:left w:val="single" w:sz="8" w:space="0" w:color="000000"/>
              <w:bottom w:val="single" w:sz="4" w:space="0" w:color="000000"/>
              <w:right w:val="single" w:sz="4" w:space="0" w:color="000000"/>
            </w:tcBorders>
            <w:vAlign w:val="center"/>
          </w:tcPr>
          <w:p w:rsidR="003746E7" w:rsidRPr="00AD6844" w:rsidRDefault="00F71514">
            <w:pPr>
              <w:widowControl/>
              <w:autoSpaceDE w:val="0"/>
              <w:autoSpaceDN w:val="0"/>
              <w:adjustRightInd/>
              <w:spacing w:line="240" w:lineRule="auto"/>
              <w:jc w:val="center"/>
              <w:rPr>
                <w:rFonts w:ascii="宋体" w:hAnsi="Times New Roman"/>
                <w:kern w:val="0"/>
                <w:sz w:val="18"/>
                <w:szCs w:val="18"/>
              </w:rPr>
            </w:pPr>
            <w:r w:rsidRPr="00AD6844">
              <w:rPr>
                <w:rFonts w:ascii="宋体" w:hAnsi="宋体"/>
                <w:sz w:val="18"/>
                <w:szCs w:val="18"/>
              </w:rPr>
              <w:t>0024</w:t>
            </w:r>
          </w:p>
        </w:tc>
        <w:tc>
          <w:tcPr>
            <w:tcW w:w="2824" w:type="pct"/>
            <w:tcBorders>
              <w:top w:val="single" w:sz="4" w:space="0" w:color="000000"/>
              <w:left w:val="single" w:sz="4" w:space="0" w:color="000000"/>
              <w:bottom w:val="single" w:sz="4" w:space="0" w:color="000000"/>
              <w:right w:val="single" w:sz="4" w:space="0" w:color="000000"/>
            </w:tcBorders>
            <w:vAlign w:val="center"/>
          </w:tcPr>
          <w:p w:rsidR="003746E7" w:rsidRPr="00AD6844" w:rsidRDefault="00F71514">
            <w:pPr>
              <w:widowControl/>
              <w:autoSpaceDE w:val="0"/>
              <w:autoSpaceDN w:val="0"/>
              <w:adjustRightInd/>
              <w:spacing w:line="240" w:lineRule="auto"/>
              <w:jc w:val="left"/>
              <w:rPr>
                <w:rFonts w:ascii="宋体" w:hAnsi="Times New Roman"/>
                <w:kern w:val="0"/>
                <w:sz w:val="18"/>
                <w:szCs w:val="18"/>
              </w:rPr>
            </w:pPr>
            <w:r w:rsidRPr="00AD6844">
              <w:rPr>
                <w:rFonts w:ascii="宋体" w:hAnsi="宋体" w:hint="eastAsia"/>
                <w:sz w:val="18"/>
                <w:szCs w:val="18"/>
              </w:rPr>
              <w:t>该卡无套餐</w:t>
            </w:r>
          </w:p>
        </w:tc>
      </w:tr>
      <w:tr w:rsidR="003746E7" w:rsidRPr="00AD6844" w:rsidTr="00717830">
        <w:trPr>
          <w:trHeight w:val="23"/>
          <w:jc w:val="center"/>
        </w:trPr>
        <w:tc>
          <w:tcPr>
            <w:tcW w:w="2176" w:type="pct"/>
            <w:tcBorders>
              <w:top w:val="single" w:sz="4" w:space="0" w:color="000000"/>
              <w:left w:val="single" w:sz="8" w:space="0" w:color="000000"/>
              <w:bottom w:val="single" w:sz="4" w:space="0" w:color="000000"/>
              <w:right w:val="single" w:sz="4" w:space="0" w:color="000000"/>
            </w:tcBorders>
            <w:vAlign w:val="center"/>
          </w:tcPr>
          <w:p w:rsidR="003746E7" w:rsidRPr="00AD6844" w:rsidRDefault="00F71514">
            <w:pPr>
              <w:widowControl/>
              <w:autoSpaceDE w:val="0"/>
              <w:autoSpaceDN w:val="0"/>
              <w:adjustRightInd/>
              <w:spacing w:line="240" w:lineRule="auto"/>
              <w:jc w:val="center"/>
              <w:rPr>
                <w:rFonts w:ascii="宋体" w:hAnsi="Times New Roman"/>
                <w:kern w:val="0"/>
                <w:sz w:val="18"/>
                <w:szCs w:val="18"/>
              </w:rPr>
            </w:pPr>
            <w:r w:rsidRPr="00AD6844">
              <w:rPr>
                <w:rFonts w:ascii="宋体" w:hAnsi="宋体"/>
                <w:sz w:val="18"/>
                <w:szCs w:val="18"/>
              </w:rPr>
              <w:t>0026</w:t>
            </w:r>
          </w:p>
        </w:tc>
        <w:tc>
          <w:tcPr>
            <w:tcW w:w="2824" w:type="pct"/>
            <w:tcBorders>
              <w:top w:val="single" w:sz="4" w:space="0" w:color="000000"/>
              <w:left w:val="single" w:sz="4" w:space="0" w:color="000000"/>
              <w:bottom w:val="single" w:sz="4" w:space="0" w:color="000000"/>
              <w:right w:val="single" w:sz="4" w:space="0" w:color="000000"/>
            </w:tcBorders>
            <w:vAlign w:val="center"/>
          </w:tcPr>
          <w:p w:rsidR="003746E7" w:rsidRPr="00AD6844" w:rsidRDefault="00F71514">
            <w:pPr>
              <w:widowControl/>
              <w:autoSpaceDE w:val="0"/>
              <w:autoSpaceDN w:val="0"/>
              <w:adjustRightInd/>
              <w:spacing w:line="240" w:lineRule="auto"/>
              <w:jc w:val="left"/>
              <w:rPr>
                <w:rFonts w:ascii="宋体" w:hAnsi="Times New Roman"/>
                <w:kern w:val="0"/>
                <w:sz w:val="18"/>
                <w:szCs w:val="18"/>
              </w:rPr>
            </w:pPr>
            <w:r w:rsidRPr="00AD6844">
              <w:rPr>
                <w:rFonts w:ascii="宋体" w:hAnsi="宋体" w:hint="eastAsia"/>
                <w:sz w:val="18"/>
                <w:szCs w:val="18"/>
              </w:rPr>
              <w:t>该套餐已过有效期</w:t>
            </w:r>
          </w:p>
        </w:tc>
      </w:tr>
      <w:tr w:rsidR="003746E7" w:rsidRPr="00AD6844" w:rsidTr="00717830">
        <w:trPr>
          <w:trHeight w:val="23"/>
          <w:jc w:val="center"/>
        </w:trPr>
        <w:tc>
          <w:tcPr>
            <w:tcW w:w="2176" w:type="pct"/>
            <w:tcBorders>
              <w:top w:val="single" w:sz="4" w:space="0" w:color="000000"/>
              <w:left w:val="single" w:sz="8" w:space="0" w:color="000000"/>
              <w:bottom w:val="single" w:sz="4" w:space="0" w:color="000000"/>
              <w:right w:val="single" w:sz="4" w:space="0" w:color="000000"/>
            </w:tcBorders>
            <w:vAlign w:val="center"/>
          </w:tcPr>
          <w:p w:rsidR="003746E7" w:rsidRPr="00AD6844" w:rsidRDefault="00F71514">
            <w:pPr>
              <w:widowControl/>
              <w:autoSpaceDE w:val="0"/>
              <w:autoSpaceDN w:val="0"/>
              <w:adjustRightInd/>
              <w:spacing w:line="240" w:lineRule="auto"/>
              <w:jc w:val="center"/>
              <w:rPr>
                <w:rFonts w:ascii="宋体" w:hAnsi="Times New Roman"/>
                <w:kern w:val="0"/>
                <w:sz w:val="18"/>
                <w:szCs w:val="18"/>
              </w:rPr>
            </w:pPr>
            <w:r w:rsidRPr="00AD6844">
              <w:rPr>
                <w:rFonts w:ascii="宋体" w:hAnsi="宋体"/>
                <w:sz w:val="18"/>
                <w:szCs w:val="18"/>
              </w:rPr>
              <w:t>0031</w:t>
            </w:r>
          </w:p>
        </w:tc>
        <w:tc>
          <w:tcPr>
            <w:tcW w:w="2824" w:type="pct"/>
            <w:tcBorders>
              <w:top w:val="single" w:sz="4" w:space="0" w:color="000000"/>
              <w:left w:val="single" w:sz="4" w:space="0" w:color="000000"/>
              <w:bottom w:val="single" w:sz="4" w:space="0" w:color="000000"/>
              <w:right w:val="single" w:sz="4" w:space="0" w:color="000000"/>
            </w:tcBorders>
            <w:vAlign w:val="center"/>
          </w:tcPr>
          <w:p w:rsidR="003746E7" w:rsidRPr="00AD6844" w:rsidRDefault="00F71514">
            <w:pPr>
              <w:widowControl/>
              <w:autoSpaceDE w:val="0"/>
              <w:autoSpaceDN w:val="0"/>
              <w:adjustRightInd/>
              <w:spacing w:line="240" w:lineRule="auto"/>
              <w:jc w:val="left"/>
              <w:rPr>
                <w:rFonts w:ascii="宋体" w:hAnsi="Times New Roman"/>
                <w:kern w:val="0"/>
                <w:sz w:val="18"/>
                <w:szCs w:val="18"/>
              </w:rPr>
            </w:pPr>
            <w:r w:rsidRPr="00AD6844">
              <w:rPr>
                <w:rFonts w:ascii="宋体" w:hAnsi="宋体" w:hint="eastAsia"/>
                <w:sz w:val="18"/>
                <w:szCs w:val="18"/>
              </w:rPr>
              <w:t>该景点共享次数超限</w:t>
            </w:r>
          </w:p>
        </w:tc>
      </w:tr>
      <w:tr w:rsidR="003746E7" w:rsidRPr="00AD6844" w:rsidTr="00717830">
        <w:trPr>
          <w:trHeight w:val="23"/>
          <w:jc w:val="center"/>
        </w:trPr>
        <w:tc>
          <w:tcPr>
            <w:tcW w:w="2176" w:type="pct"/>
            <w:tcBorders>
              <w:top w:val="single" w:sz="4" w:space="0" w:color="000000"/>
              <w:left w:val="single" w:sz="8" w:space="0" w:color="000000"/>
              <w:bottom w:val="single" w:sz="4" w:space="0" w:color="000000"/>
              <w:right w:val="single" w:sz="4" w:space="0" w:color="000000"/>
            </w:tcBorders>
            <w:vAlign w:val="center"/>
          </w:tcPr>
          <w:p w:rsidR="003746E7" w:rsidRPr="00AD6844" w:rsidRDefault="00F71514">
            <w:pPr>
              <w:widowControl/>
              <w:autoSpaceDE w:val="0"/>
              <w:autoSpaceDN w:val="0"/>
              <w:adjustRightInd/>
              <w:spacing w:line="240" w:lineRule="auto"/>
              <w:jc w:val="center"/>
              <w:rPr>
                <w:rFonts w:ascii="宋体" w:hAnsi="Times New Roman"/>
                <w:kern w:val="0"/>
                <w:sz w:val="18"/>
                <w:szCs w:val="18"/>
              </w:rPr>
            </w:pPr>
            <w:r w:rsidRPr="00AD6844">
              <w:rPr>
                <w:rFonts w:ascii="宋体" w:hAnsi="宋体"/>
                <w:sz w:val="18"/>
                <w:szCs w:val="18"/>
              </w:rPr>
              <w:t>0034</w:t>
            </w:r>
          </w:p>
        </w:tc>
        <w:tc>
          <w:tcPr>
            <w:tcW w:w="2824" w:type="pct"/>
            <w:tcBorders>
              <w:top w:val="single" w:sz="4" w:space="0" w:color="000000"/>
              <w:left w:val="single" w:sz="4" w:space="0" w:color="000000"/>
              <w:bottom w:val="single" w:sz="4" w:space="0" w:color="000000"/>
              <w:right w:val="single" w:sz="4" w:space="0" w:color="000000"/>
            </w:tcBorders>
            <w:vAlign w:val="center"/>
          </w:tcPr>
          <w:p w:rsidR="003746E7" w:rsidRPr="00AD6844" w:rsidRDefault="00F71514">
            <w:pPr>
              <w:widowControl/>
              <w:autoSpaceDE w:val="0"/>
              <w:autoSpaceDN w:val="0"/>
              <w:adjustRightInd/>
              <w:spacing w:line="240" w:lineRule="auto"/>
              <w:jc w:val="left"/>
              <w:rPr>
                <w:rFonts w:ascii="宋体" w:hAnsi="Times New Roman"/>
                <w:kern w:val="0"/>
                <w:sz w:val="18"/>
                <w:szCs w:val="18"/>
              </w:rPr>
            </w:pPr>
            <w:r w:rsidRPr="00AD6844">
              <w:rPr>
                <w:rFonts w:ascii="宋体" w:hAnsi="宋体" w:hint="eastAsia"/>
                <w:sz w:val="18"/>
                <w:szCs w:val="18"/>
              </w:rPr>
              <w:t>该卡</w:t>
            </w:r>
            <w:proofErr w:type="gramStart"/>
            <w:r w:rsidRPr="00AD6844">
              <w:rPr>
                <w:rFonts w:ascii="宋体" w:hAnsi="宋体" w:hint="eastAsia"/>
                <w:sz w:val="18"/>
                <w:szCs w:val="18"/>
              </w:rPr>
              <w:t>当日已刷过</w:t>
            </w:r>
            <w:proofErr w:type="gramEnd"/>
          </w:p>
        </w:tc>
      </w:tr>
      <w:tr w:rsidR="003746E7" w:rsidRPr="00AD6844" w:rsidTr="00717830">
        <w:trPr>
          <w:trHeight w:val="23"/>
          <w:jc w:val="center"/>
        </w:trPr>
        <w:tc>
          <w:tcPr>
            <w:tcW w:w="2176" w:type="pct"/>
            <w:tcBorders>
              <w:top w:val="single" w:sz="4" w:space="0" w:color="000000"/>
              <w:left w:val="single" w:sz="8" w:space="0" w:color="000000"/>
              <w:bottom w:val="single" w:sz="4" w:space="0" w:color="000000"/>
              <w:right w:val="single" w:sz="4" w:space="0" w:color="000000"/>
            </w:tcBorders>
            <w:vAlign w:val="center"/>
          </w:tcPr>
          <w:p w:rsidR="003746E7" w:rsidRPr="00AD6844" w:rsidRDefault="00F71514">
            <w:pPr>
              <w:widowControl/>
              <w:autoSpaceDE w:val="0"/>
              <w:autoSpaceDN w:val="0"/>
              <w:adjustRightInd/>
              <w:spacing w:line="240" w:lineRule="auto"/>
              <w:jc w:val="center"/>
              <w:rPr>
                <w:rFonts w:ascii="宋体" w:hAnsi="Times New Roman"/>
                <w:kern w:val="0"/>
                <w:sz w:val="18"/>
                <w:szCs w:val="18"/>
              </w:rPr>
            </w:pPr>
            <w:r w:rsidRPr="00AD6844">
              <w:rPr>
                <w:rFonts w:ascii="宋体" w:hAnsi="宋体"/>
                <w:sz w:val="18"/>
                <w:szCs w:val="18"/>
              </w:rPr>
              <w:t>0035</w:t>
            </w:r>
          </w:p>
        </w:tc>
        <w:tc>
          <w:tcPr>
            <w:tcW w:w="2824" w:type="pct"/>
            <w:tcBorders>
              <w:top w:val="single" w:sz="4" w:space="0" w:color="000000"/>
              <w:left w:val="single" w:sz="4" w:space="0" w:color="000000"/>
              <w:bottom w:val="single" w:sz="4" w:space="0" w:color="000000"/>
              <w:right w:val="single" w:sz="4" w:space="0" w:color="000000"/>
            </w:tcBorders>
            <w:vAlign w:val="center"/>
          </w:tcPr>
          <w:p w:rsidR="003746E7" w:rsidRPr="00AD6844" w:rsidRDefault="00F71514">
            <w:pPr>
              <w:widowControl/>
              <w:autoSpaceDE w:val="0"/>
              <w:autoSpaceDN w:val="0"/>
              <w:adjustRightInd/>
              <w:spacing w:line="240" w:lineRule="auto"/>
              <w:jc w:val="left"/>
              <w:rPr>
                <w:rFonts w:ascii="宋体" w:hAnsi="Times New Roman"/>
                <w:kern w:val="0"/>
                <w:sz w:val="18"/>
                <w:szCs w:val="18"/>
              </w:rPr>
            </w:pPr>
            <w:r w:rsidRPr="00AD6844">
              <w:rPr>
                <w:rFonts w:ascii="宋体" w:hAnsi="宋体" w:hint="eastAsia"/>
                <w:sz w:val="18"/>
                <w:szCs w:val="18"/>
              </w:rPr>
              <w:t>该景点不包含该套餐</w:t>
            </w:r>
          </w:p>
        </w:tc>
      </w:tr>
      <w:tr w:rsidR="003746E7" w:rsidRPr="00AD6844" w:rsidTr="00717830">
        <w:trPr>
          <w:trHeight w:val="23"/>
          <w:jc w:val="center"/>
        </w:trPr>
        <w:tc>
          <w:tcPr>
            <w:tcW w:w="2176" w:type="pct"/>
            <w:tcBorders>
              <w:top w:val="single" w:sz="4" w:space="0" w:color="000000"/>
              <w:left w:val="single" w:sz="8" w:space="0" w:color="000000"/>
              <w:bottom w:val="single" w:sz="4" w:space="0" w:color="000000"/>
              <w:right w:val="single" w:sz="4" w:space="0" w:color="000000"/>
            </w:tcBorders>
            <w:vAlign w:val="center"/>
          </w:tcPr>
          <w:p w:rsidR="003746E7" w:rsidRPr="00AD6844" w:rsidRDefault="00F71514">
            <w:pPr>
              <w:widowControl/>
              <w:autoSpaceDE w:val="0"/>
              <w:autoSpaceDN w:val="0"/>
              <w:adjustRightInd/>
              <w:spacing w:line="240" w:lineRule="auto"/>
              <w:jc w:val="center"/>
              <w:rPr>
                <w:rFonts w:ascii="宋体" w:hAnsi="Times New Roman"/>
                <w:kern w:val="0"/>
                <w:sz w:val="18"/>
                <w:szCs w:val="18"/>
              </w:rPr>
            </w:pPr>
            <w:r w:rsidRPr="00AD6844">
              <w:rPr>
                <w:rFonts w:ascii="宋体" w:hAnsi="宋体"/>
                <w:sz w:val="18"/>
                <w:szCs w:val="18"/>
              </w:rPr>
              <w:t>0036</w:t>
            </w:r>
          </w:p>
        </w:tc>
        <w:tc>
          <w:tcPr>
            <w:tcW w:w="2824" w:type="pct"/>
            <w:tcBorders>
              <w:top w:val="single" w:sz="4" w:space="0" w:color="000000"/>
              <w:left w:val="single" w:sz="4" w:space="0" w:color="000000"/>
              <w:bottom w:val="single" w:sz="4" w:space="0" w:color="000000"/>
              <w:right w:val="single" w:sz="4" w:space="0" w:color="000000"/>
            </w:tcBorders>
            <w:vAlign w:val="center"/>
          </w:tcPr>
          <w:p w:rsidR="003746E7" w:rsidRPr="00AD6844" w:rsidRDefault="00F71514">
            <w:pPr>
              <w:widowControl/>
              <w:autoSpaceDE w:val="0"/>
              <w:autoSpaceDN w:val="0"/>
              <w:adjustRightInd/>
              <w:spacing w:line="240" w:lineRule="auto"/>
              <w:jc w:val="left"/>
              <w:rPr>
                <w:rFonts w:ascii="宋体" w:hAnsi="Times New Roman"/>
                <w:kern w:val="0"/>
                <w:sz w:val="18"/>
                <w:szCs w:val="18"/>
              </w:rPr>
            </w:pPr>
            <w:r w:rsidRPr="00AD6844">
              <w:rPr>
                <w:rFonts w:ascii="宋体" w:hAnsi="宋体" w:hint="eastAsia"/>
                <w:sz w:val="18"/>
                <w:szCs w:val="18"/>
              </w:rPr>
              <w:t>pos流水重复</w:t>
            </w:r>
          </w:p>
        </w:tc>
      </w:tr>
      <w:tr w:rsidR="003746E7" w:rsidRPr="00AD6844" w:rsidTr="00717830">
        <w:trPr>
          <w:trHeight w:val="23"/>
          <w:jc w:val="center"/>
        </w:trPr>
        <w:tc>
          <w:tcPr>
            <w:tcW w:w="2176" w:type="pct"/>
            <w:tcBorders>
              <w:top w:val="single" w:sz="4" w:space="0" w:color="000000"/>
              <w:left w:val="single" w:sz="8" w:space="0" w:color="000000"/>
              <w:bottom w:val="single" w:sz="4" w:space="0" w:color="000000"/>
              <w:right w:val="single" w:sz="4" w:space="0" w:color="000000"/>
            </w:tcBorders>
            <w:vAlign w:val="center"/>
          </w:tcPr>
          <w:p w:rsidR="003746E7" w:rsidRPr="00AD6844" w:rsidRDefault="00F71514">
            <w:pPr>
              <w:widowControl/>
              <w:autoSpaceDE w:val="0"/>
              <w:autoSpaceDN w:val="0"/>
              <w:adjustRightInd/>
              <w:spacing w:line="240" w:lineRule="auto"/>
              <w:jc w:val="center"/>
              <w:rPr>
                <w:rFonts w:ascii="宋体" w:hAnsi="宋体"/>
                <w:sz w:val="18"/>
                <w:szCs w:val="18"/>
              </w:rPr>
            </w:pPr>
            <w:r w:rsidRPr="00AD6844">
              <w:rPr>
                <w:rFonts w:ascii="宋体" w:hAnsi="宋体"/>
                <w:sz w:val="18"/>
                <w:szCs w:val="18"/>
              </w:rPr>
              <w:t>1011</w:t>
            </w:r>
          </w:p>
        </w:tc>
        <w:tc>
          <w:tcPr>
            <w:tcW w:w="2824" w:type="pct"/>
            <w:tcBorders>
              <w:top w:val="single" w:sz="4" w:space="0" w:color="000000"/>
              <w:left w:val="single" w:sz="4" w:space="0" w:color="000000"/>
              <w:bottom w:val="single" w:sz="4" w:space="0" w:color="000000"/>
              <w:right w:val="single" w:sz="4" w:space="0" w:color="000000"/>
            </w:tcBorders>
            <w:vAlign w:val="center"/>
          </w:tcPr>
          <w:p w:rsidR="003746E7" w:rsidRPr="00AD6844" w:rsidRDefault="00F71514">
            <w:pPr>
              <w:widowControl/>
              <w:autoSpaceDE w:val="0"/>
              <w:autoSpaceDN w:val="0"/>
              <w:adjustRightInd/>
              <w:spacing w:line="240" w:lineRule="auto"/>
              <w:jc w:val="left"/>
              <w:rPr>
                <w:rFonts w:ascii="宋体" w:hAnsi="宋体"/>
                <w:sz w:val="18"/>
                <w:szCs w:val="18"/>
              </w:rPr>
            </w:pPr>
            <w:r w:rsidRPr="00AD6844">
              <w:rPr>
                <w:rFonts w:ascii="宋体" w:hAnsi="宋体" w:hint="eastAsia"/>
                <w:sz w:val="18"/>
                <w:szCs w:val="18"/>
              </w:rPr>
              <w:t>景区信息异常，请联系客服</w:t>
            </w:r>
          </w:p>
        </w:tc>
      </w:tr>
      <w:tr w:rsidR="003746E7" w:rsidRPr="00AD6844" w:rsidTr="00717830">
        <w:trPr>
          <w:trHeight w:val="23"/>
          <w:jc w:val="center"/>
        </w:trPr>
        <w:tc>
          <w:tcPr>
            <w:tcW w:w="2176" w:type="pct"/>
            <w:tcBorders>
              <w:top w:val="single" w:sz="4" w:space="0" w:color="000000"/>
              <w:left w:val="single" w:sz="8" w:space="0" w:color="000000"/>
              <w:bottom w:val="single" w:sz="8" w:space="0" w:color="000000"/>
              <w:right w:val="single" w:sz="4" w:space="0" w:color="000000"/>
            </w:tcBorders>
            <w:vAlign w:val="center"/>
          </w:tcPr>
          <w:p w:rsidR="003746E7" w:rsidRPr="00AD6844" w:rsidRDefault="00F71514">
            <w:pPr>
              <w:widowControl/>
              <w:autoSpaceDE w:val="0"/>
              <w:autoSpaceDN w:val="0"/>
              <w:adjustRightInd/>
              <w:spacing w:line="240" w:lineRule="auto"/>
              <w:jc w:val="center"/>
              <w:rPr>
                <w:rFonts w:ascii="宋体" w:hAnsi="宋体"/>
                <w:sz w:val="18"/>
                <w:szCs w:val="18"/>
              </w:rPr>
            </w:pPr>
            <w:r w:rsidRPr="00AD6844">
              <w:rPr>
                <w:rFonts w:ascii="宋体" w:hAnsi="宋体"/>
                <w:sz w:val="18"/>
                <w:szCs w:val="18"/>
              </w:rPr>
              <w:t>1001</w:t>
            </w:r>
          </w:p>
        </w:tc>
        <w:tc>
          <w:tcPr>
            <w:tcW w:w="2824" w:type="pct"/>
            <w:tcBorders>
              <w:top w:val="single" w:sz="4" w:space="0" w:color="000000"/>
              <w:left w:val="single" w:sz="4" w:space="0" w:color="000000"/>
              <w:bottom w:val="single" w:sz="8" w:space="0" w:color="000000"/>
              <w:right w:val="single" w:sz="4" w:space="0" w:color="000000"/>
            </w:tcBorders>
            <w:vAlign w:val="center"/>
          </w:tcPr>
          <w:p w:rsidR="003746E7" w:rsidRPr="00AD6844" w:rsidRDefault="00F71514">
            <w:pPr>
              <w:widowControl/>
              <w:autoSpaceDE w:val="0"/>
              <w:autoSpaceDN w:val="0"/>
              <w:adjustRightInd/>
              <w:spacing w:line="240" w:lineRule="auto"/>
              <w:jc w:val="left"/>
              <w:rPr>
                <w:rFonts w:ascii="宋体" w:hAnsi="宋体"/>
                <w:sz w:val="18"/>
                <w:szCs w:val="18"/>
              </w:rPr>
            </w:pPr>
            <w:r w:rsidRPr="00AD6844">
              <w:rPr>
                <w:rFonts w:ascii="宋体" w:hAnsi="宋体" w:hint="eastAsia"/>
                <w:sz w:val="18"/>
                <w:szCs w:val="18"/>
              </w:rPr>
              <w:t>其他失败，填写具体的错误内容</w:t>
            </w:r>
          </w:p>
        </w:tc>
      </w:tr>
    </w:tbl>
    <w:p w:rsidR="003746E7" w:rsidRDefault="003746E7">
      <w:pPr>
        <w:pStyle w:val="af8"/>
        <w:ind w:firstLineChars="0" w:firstLine="0"/>
      </w:pPr>
    </w:p>
    <w:p w:rsidR="003746E7" w:rsidRDefault="003746E7">
      <w:pPr>
        <w:pStyle w:val="affd"/>
        <w:spacing w:after="156"/>
        <w:outlineLvl w:val="9"/>
        <w:rPr>
          <w:spacing w:val="105"/>
        </w:rPr>
      </w:pPr>
      <w:bookmarkStart w:id="154" w:name="_Toc13686"/>
      <w:bookmarkStart w:id="155" w:name="_Toc135293506"/>
      <w:bookmarkStart w:id="156" w:name="_Toc135296208"/>
      <w:bookmarkStart w:id="157" w:name="BookMark6"/>
      <w:bookmarkEnd w:id="93"/>
    </w:p>
    <w:p w:rsidR="003746E7" w:rsidRDefault="003746E7">
      <w:pPr>
        <w:rPr>
          <w:spacing w:val="105"/>
        </w:rPr>
      </w:pPr>
    </w:p>
    <w:p w:rsidR="003746E7" w:rsidRDefault="003746E7">
      <w:pPr>
        <w:rPr>
          <w:spacing w:val="105"/>
        </w:rPr>
      </w:pPr>
    </w:p>
    <w:p w:rsidR="003746E7" w:rsidRDefault="003746E7">
      <w:pPr>
        <w:rPr>
          <w:spacing w:val="105"/>
        </w:rPr>
      </w:pPr>
    </w:p>
    <w:p w:rsidR="003746E7" w:rsidRDefault="003746E7">
      <w:pPr>
        <w:rPr>
          <w:spacing w:val="105"/>
        </w:rPr>
      </w:pPr>
    </w:p>
    <w:p w:rsidR="003746E7" w:rsidRDefault="003746E7">
      <w:pPr>
        <w:rPr>
          <w:spacing w:val="105"/>
        </w:rPr>
      </w:pPr>
    </w:p>
    <w:p w:rsidR="003746E7" w:rsidRDefault="003746E7">
      <w:pPr>
        <w:rPr>
          <w:spacing w:val="105"/>
        </w:rPr>
      </w:pPr>
    </w:p>
    <w:p w:rsidR="003746E7" w:rsidRDefault="003746E7">
      <w:pPr>
        <w:rPr>
          <w:spacing w:val="105"/>
        </w:rPr>
      </w:pPr>
    </w:p>
    <w:p w:rsidR="003746E7" w:rsidRDefault="003746E7">
      <w:pPr>
        <w:rPr>
          <w:spacing w:val="105"/>
        </w:rPr>
      </w:pPr>
    </w:p>
    <w:p w:rsidR="003746E7" w:rsidRDefault="003746E7">
      <w:pPr>
        <w:rPr>
          <w:spacing w:val="105"/>
        </w:rPr>
      </w:pPr>
    </w:p>
    <w:p w:rsidR="003746E7" w:rsidRDefault="003746E7">
      <w:pPr>
        <w:rPr>
          <w:spacing w:val="105"/>
        </w:rPr>
      </w:pPr>
    </w:p>
    <w:p w:rsidR="003746E7" w:rsidRDefault="003746E7">
      <w:pPr>
        <w:rPr>
          <w:spacing w:val="105"/>
        </w:rPr>
      </w:pPr>
    </w:p>
    <w:p w:rsidR="003746E7" w:rsidRDefault="003746E7">
      <w:pPr>
        <w:rPr>
          <w:spacing w:val="105"/>
        </w:rPr>
      </w:pPr>
    </w:p>
    <w:p w:rsidR="003746E7" w:rsidRDefault="003746E7">
      <w:pPr>
        <w:rPr>
          <w:spacing w:val="105"/>
        </w:rPr>
      </w:pPr>
    </w:p>
    <w:p w:rsidR="003746E7" w:rsidRDefault="003746E7">
      <w:pPr>
        <w:rPr>
          <w:spacing w:val="105"/>
        </w:rPr>
      </w:pPr>
    </w:p>
    <w:p w:rsidR="003746E7" w:rsidRDefault="003746E7">
      <w:pPr>
        <w:rPr>
          <w:spacing w:val="105"/>
        </w:rPr>
      </w:pPr>
    </w:p>
    <w:p w:rsidR="003746E7" w:rsidRDefault="003746E7">
      <w:pPr>
        <w:rPr>
          <w:spacing w:val="105"/>
        </w:rPr>
      </w:pPr>
    </w:p>
    <w:p w:rsidR="003746E7" w:rsidRDefault="003746E7">
      <w:pPr>
        <w:rPr>
          <w:spacing w:val="105"/>
        </w:rPr>
      </w:pPr>
    </w:p>
    <w:p w:rsidR="003746E7" w:rsidRDefault="003746E7">
      <w:pPr>
        <w:rPr>
          <w:spacing w:val="105"/>
        </w:rPr>
      </w:pPr>
    </w:p>
    <w:p w:rsidR="003746E7" w:rsidRDefault="00F71514">
      <w:pPr>
        <w:pStyle w:val="affd"/>
        <w:spacing w:after="156"/>
      </w:pPr>
      <w:r>
        <w:rPr>
          <w:rFonts w:hint="eastAsia"/>
          <w:spacing w:val="105"/>
        </w:rPr>
        <w:lastRenderedPageBreak/>
        <w:t>参考文</w:t>
      </w:r>
      <w:r>
        <w:rPr>
          <w:rFonts w:hint="eastAsia"/>
        </w:rPr>
        <w:t>献</w:t>
      </w:r>
      <w:bookmarkEnd w:id="154"/>
      <w:bookmarkEnd w:id="155"/>
      <w:bookmarkEnd w:id="156"/>
    </w:p>
    <w:p w:rsidR="003746E7" w:rsidRDefault="00F71514">
      <w:pPr>
        <w:pStyle w:val="af8"/>
        <w:ind w:firstLine="420"/>
      </w:pPr>
      <w:r>
        <w:rPr>
          <w:rFonts w:hint="eastAsia"/>
        </w:rPr>
        <w:t>[1] 《演出票务系统服务及技术规范》（WH/T 93-2021）</w:t>
      </w:r>
    </w:p>
    <w:p w:rsidR="003746E7" w:rsidRDefault="00F71514">
      <w:pPr>
        <w:pStyle w:val="af8"/>
        <w:ind w:firstLine="420"/>
      </w:pPr>
      <w:r>
        <w:rPr>
          <w:rFonts w:hint="eastAsia"/>
        </w:rPr>
        <w:t>[2] 《旅游景区票务管理规范》（DB1410/T 092—2019）</w:t>
      </w:r>
    </w:p>
    <w:p w:rsidR="003746E7" w:rsidRDefault="00F71514">
      <w:pPr>
        <w:pStyle w:val="af8"/>
        <w:ind w:firstLine="420"/>
      </w:pPr>
      <w:r>
        <w:rPr>
          <w:rFonts w:hint="eastAsia"/>
        </w:rPr>
        <w:t>[3] 《世博会电子票务系统应用规范》（DB31/T 420-2008）</w:t>
      </w:r>
    </w:p>
    <w:p w:rsidR="003746E7" w:rsidRDefault="00F71514">
      <w:pPr>
        <w:pStyle w:val="af8"/>
        <w:ind w:firstLine="420"/>
      </w:pPr>
      <w:r>
        <w:rPr>
          <w:rFonts w:hint="eastAsia"/>
        </w:rPr>
        <w:t>[4] 《大型公共活动（会展、赛事）电子票务系统应用规范》（SJ/T 11656-2016）</w:t>
      </w:r>
    </w:p>
    <w:p w:rsidR="003746E7" w:rsidRDefault="00F71514">
      <w:pPr>
        <w:pStyle w:val="af8"/>
        <w:ind w:firstLine="420"/>
      </w:pPr>
      <w:r>
        <w:rPr>
          <w:rFonts w:hint="eastAsia"/>
        </w:rPr>
        <w:t>[5] 《景区智能售检票系统通用技术条件》（DB36/T 617-20</w:t>
      </w:r>
      <w:bookmarkEnd w:id="157"/>
      <w:r>
        <w:rPr>
          <w:rFonts w:hint="eastAsia"/>
        </w:rPr>
        <w:t>）</w:t>
      </w:r>
    </w:p>
    <w:p w:rsidR="003746E7" w:rsidRDefault="00F71514">
      <w:pPr>
        <w:widowControl/>
        <w:autoSpaceDE w:val="0"/>
        <w:autoSpaceDN w:val="0"/>
        <w:adjustRightInd/>
        <w:spacing w:line="240" w:lineRule="auto"/>
        <w:ind w:firstLineChars="200" w:firstLine="420"/>
        <w:rPr>
          <w:rFonts w:ascii="宋体" w:hAnsi="Times New Roman"/>
          <w:kern w:val="0"/>
          <w:szCs w:val="20"/>
        </w:rPr>
      </w:pPr>
      <w:r>
        <w:rPr>
          <w:rFonts w:ascii="宋体" w:hAnsi="Times New Roman" w:hint="eastAsia"/>
          <w:kern w:val="0"/>
          <w:szCs w:val="20"/>
        </w:rPr>
        <w:t xml:space="preserve">[6] </w:t>
      </w:r>
      <w:r>
        <w:rPr>
          <w:rFonts w:hint="eastAsia"/>
        </w:rPr>
        <w:t>《</w:t>
      </w:r>
      <w:r>
        <w:rPr>
          <w:rFonts w:ascii="宋体" w:hAnsi="Times New Roman" w:hint="eastAsia"/>
          <w:kern w:val="0"/>
          <w:szCs w:val="20"/>
        </w:rPr>
        <w:t>文化场</w:t>
      </w:r>
      <w:r>
        <w:rPr>
          <w:rFonts w:hint="eastAsia"/>
        </w:rPr>
        <w:t>馆和旅游景区身份核验系统一卡通技术规范》（</w:t>
      </w:r>
      <w:r>
        <w:rPr>
          <w:rFonts w:ascii="宋体" w:hAnsi="Times New Roman" w:hint="eastAsia"/>
          <w:kern w:val="0"/>
          <w:szCs w:val="20"/>
        </w:rPr>
        <w:t>DB32/T XXXX-XXXX</w:t>
      </w:r>
      <w:r>
        <w:rPr>
          <w:rFonts w:hint="eastAsia"/>
        </w:rPr>
        <w:t>）</w:t>
      </w:r>
    </w:p>
    <w:p w:rsidR="003746E7" w:rsidRDefault="003746E7">
      <w:pPr>
        <w:pStyle w:val="af8"/>
        <w:ind w:firstLine="420"/>
      </w:pPr>
    </w:p>
    <w:p w:rsidR="003746E7" w:rsidRDefault="003746E7">
      <w:pPr>
        <w:pStyle w:val="af8"/>
        <w:ind w:firstLine="420"/>
      </w:pPr>
    </w:p>
    <w:p w:rsidR="003746E7" w:rsidRDefault="00717830" w:rsidP="00717830">
      <w:pPr>
        <w:pStyle w:val="af8"/>
        <w:ind w:firstLine="420"/>
        <w:jc w:val="center"/>
      </w:pPr>
      <w:bookmarkStart w:id="158" w:name="BookMark8"/>
      <w:r>
        <w:drawing>
          <wp:inline distT="0" distB="0" distL="0" distR="0" wp14:anchorId="5EC18854" wp14:editId="4197ED2F">
            <wp:extent cx="1485900" cy="317500"/>
            <wp:effectExtent l="0" t="0" r="0" b="6350"/>
            <wp:docPr id="4" name="图片 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1485900" cy="317500"/>
                    </a:xfrm>
                    <a:prstGeom prst="rect">
                      <a:avLst/>
                    </a:prstGeom>
                  </pic:spPr>
                </pic:pic>
              </a:graphicData>
            </a:graphic>
          </wp:inline>
        </w:drawing>
      </w:r>
      <w:bookmarkEnd w:id="158"/>
    </w:p>
    <w:p w:rsidR="003746E7" w:rsidRDefault="003746E7">
      <w:pPr>
        <w:pStyle w:val="af8"/>
        <w:ind w:firstLine="420"/>
      </w:pPr>
    </w:p>
    <w:p w:rsidR="003746E7" w:rsidRDefault="003746E7">
      <w:pPr>
        <w:pStyle w:val="af8"/>
        <w:ind w:firstLine="420"/>
      </w:pPr>
    </w:p>
    <w:p w:rsidR="003746E7" w:rsidRDefault="003746E7">
      <w:pPr>
        <w:pStyle w:val="af8"/>
        <w:ind w:firstLine="420"/>
      </w:pPr>
    </w:p>
    <w:p w:rsidR="003746E7" w:rsidRDefault="003746E7">
      <w:pPr>
        <w:pStyle w:val="af8"/>
        <w:ind w:firstLine="420"/>
      </w:pPr>
    </w:p>
    <w:p w:rsidR="003746E7" w:rsidRDefault="003746E7">
      <w:pPr>
        <w:pStyle w:val="af8"/>
        <w:ind w:firstLine="420"/>
      </w:pPr>
    </w:p>
    <w:p w:rsidR="003746E7" w:rsidRDefault="003746E7">
      <w:pPr>
        <w:pStyle w:val="af8"/>
        <w:ind w:firstLine="420"/>
      </w:pPr>
    </w:p>
    <w:p w:rsidR="003746E7" w:rsidRDefault="003746E7">
      <w:pPr>
        <w:pStyle w:val="af8"/>
        <w:ind w:firstLine="420"/>
      </w:pPr>
    </w:p>
    <w:p w:rsidR="003746E7" w:rsidRDefault="003746E7">
      <w:pPr>
        <w:pStyle w:val="af8"/>
        <w:ind w:firstLine="420"/>
      </w:pPr>
    </w:p>
    <w:p w:rsidR="003746E7" w:rsidRDefault="003746E7">
      <w:pPr>
        <w:pStyle w:val="af8"/>
        <w:ind w:firstLine="420"/>
      </w:pPr>
    </w:p>
    <w:p w:rsidR="003746E7" w:rsidRDefault="003746E7">
      <w:pPr>
        <w:pStyle w:val="af8"/>
        <w:ind w:firstLine="420"/>
      </w:pPr>
    </w:p>
    <w:p w:rsidR="003746E7" w:rsidRDefault="003746E7">
      <w:pPr>
        <w:pStyle w:val="af8"/>
        <w:ind w:firstLine="420"/>
      </w:pPr>
    </w:p>
    <w:p w:rsidR="003746E7" w:rsidRDefault="003746E7">
      <w:pPr>
        <w:pStyle w:val="af8"/>
        <w:ind w:firstLine="420"/>
      </w:pPr>
    </w:p>
    <w:p w:rsidR="003746E7" w:rsidRDefault="003746E7">
      <w:pPr>
        <w:pStyle w:val="af8"/>
        <w:ind w:firstLine="420"/>
      </w:pPr>
    </w:p>
    <w:p w:rsidR="003746E7" w:rsidRDefault="003746E7">
      <w:pPr>
        <w:pStyle w:val="af8"/>
        <w:ind w:firstLine="420"/>
      </w:pPr>
    </w:p>
    <w:p w:rsidR="003746E7" w:rsidRDefault="003746E7">
      <w:pPr>
        <w:pStyle w:val="af8"/>
        <w:ind w:firstLine="420"/>
      </w:pPr>
    </w:p>
    <w:p w:rsidR="003746E7" w:rsidRDefault="003746E7">
      <w:pPr>
        <w:pStyle w:val="af8"/>
        <w:ind w:firstLine="420"/>
      </w:pPr>
    </w:p>
    <w:p w:rsidR="003746E7" w:rsidRDefault="003746E7">
      <w:pPr>
        <w:pStyle w:val="af8"/>
        <w:ind w:firstLineChars="0" w:firstLine="0"/>
      </w:pPr>
    </w:p>
    <w:sectPr w:rsidR="003746E7">
      <w:headerReference w:type="default" r:id="rId22"/>
      <w:footerReference w:type="default" r:id="rId23"/>
      <w:pgSz w:w="11906" w:h="16838"/>
      <w:pgMar w:top="1928" w:right="1134" w:bottom="1134" w:left="1134"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A7B5C" w:rsidRDefault="00BA7B5C">
      <w:pPr>
        <w:spacing w:line="240" w:lineRule="auto"/>
      </w:pPr>
      <w:r>
        <w:separator/>
      </w:r>
    </w:p>
  </w:endnote>
  <w:endnote w:type="continuationSeparator" w:id="0">
    <w:p w:rsidR="00BA7B5C" w:rsidRDefault="00BA7B5C">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embedRegular r:id="rId1" w:subsetted="1" w:fontKey="{A6162285-3CA3-4FD5-877A-B569BD3C36DB}"/>
  </w:font>
  <w:font w:name="Calibri">
    <w:panose1 w:val="020F0502020204030204"/>
    <w:charset w:val="00"/>
    <w:family w:val="swiss"/>
    <w:pitch w:val="variable"/>
    <w:sig w:usb0="E4002EFF" w:usb1="C000247B" w:usb2="00000009" w:usb3="00000000" w:csb0="000001FF" w:csb1="00000000"/>
    <w:embedRegular r:id="rId2" w:fontKey="{42003924-2F96-41B1-BABE-46D4608E9075}"/>
    <w:embedBold r:id="rId3" w:fontKey="{36FEE43E-B122-4DA9-A6CD-190B5686141F}"/>
  </w:font>
  <w:font w:name="仿宋">
    <w:altName w:val="方正仿宋_GBK"/>
    <w:panose1 w:val="02010609060101010101"/>
    <w:charset w:val="86"/>
    <w:family w:val="modern"/>
    <w:pitch w:val="fixed"/>
    <w:sig w:usb0="800002BF" w:usb1="38CF7CFA" w:usb2="00000016" w:usb3="00000000" w:csb0="00040001" w:csb1="00000000"/>
    <w:embedRegular r:id="rId4" w:subsetted="1" w:fontKey="{F59B927B-5EF9-4D20-B1A6-9AEC0660EF3F}"/>
  </w:font>
  <w:font w:name="Helvetica Neue">
    <w:altName w:val="Times New Roman"/>
    <w:charset w:val="00"/>
    <w:family w:val="auto"/>
    <w:pitch w:val="default"/>
    <w:sig w:usb0="00000000" w:usb1="00000000" w:usb2="00000010" w:usb3="00000000" w:csb0="0000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17830" w:rsidRDefault="00717830">
    <w:pPr>
      <w:pStyle w:val="afff"/>
    </w:pPr>
    <w:r>
      <w:rPr>
        <w:noProof/>
      </w:rPr>
      <mc:AlternateContent>
        <mc:Choice Requires="wps">
          <w:drawing>
            <wp:anchor distT="0" distB="0" distL="0" distR="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4100" name="文本框 20"/>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rsidR="00717830" w:rsidRDefault="00717830"/>
                      </w:txbxContent>
                    </wps:txbx>
                    <wps:bodyPr vert="horz" wrap="none" lIns="0" tIns="0" rIns="0" bIns="0" anchor="t">
                      <a:spAutoFit/>
                    </wps:bodyPr>
                  </wps:wsp>
                </a:graphicData>
              </a:graphic>
            </wp:anchor>
          </w:drawing>
        </mc:Choice>
        <mc:Fallback xmlns:w15="http://schemas.microsoft.com/office/word/2012/wordml" xmlns:wpsCustomData="http://www.wps.cn/officeDocument/2013/wpsCustomData">
          <w:pict>
            <v:rect id="文本框 20" o:spid="_x0000_s1026" o:spt="1"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">
              <v:fill on="f" focussize="0,0"/>
              <v:stroke on="f"/>
              <v:imagedata o:title=""/>
              <o:lock v:ext="edit" aspectratio="f"/>
              <v:textbox inset="0mm,0mm,0mm,0mm" style="mso-fit-shape-to-text:t;">
                <w:txbxContent>
                  <w:p/>
                </w:txbxContent>
              </v:textbox>
            </v:rect>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17830" w:rsidRDefault="00717830">
    <w:pPr>
      <w:pStyle w:val="afff"/>
    </w:pPr>
    <w:r>
      <w:rPr>
        <w:noProof/>
      </w:rPr>
      <mc:AlternateContent>
        <mc:Choice Requires="wps">
          <w:drawing>
            <wp:anchor distT="0" distB="0" distL="0" distR="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101" name="文本框 6"/>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rsidR="00717830" w:rsidRDefault="00717830">
                          <w:pPr>
                            <w:pStyle w:val="afff"/>
                          </w:pPr>
                          <w:r>
                            <w:fldChar w:fldCharType="begin"/>
                          </w:r>
                          <w:r>
                            <w:instrText>PAGE   \* MERGEFORMAT</w:instrText>
                          </w:r>
                          <w:r>
                            <w:fldChar w:fldCharType="separate"/>
                          </w:r>
                          <w:r w:rsidRPr="00717830">
                            <w:rPr>
                              <w:noProof/>
                              <w:lang w:val="zh-CN"/>
                            </w:rPr>
                            <w:t>II</w:t>
                          </w:r>
                          <w:r>
                            <w:fldChar w:fldCharType="end"/>
                          </w:r>
                        </w:p>
                      </w:txbxContent>
                    </wps:txbx>
                    <wps:bodyPr vert="horz" wrap="none" lIns="0" tIns="0" rIns="0" bIns="0" anchor="t">
                      <a:spAutoFit/>
                    </wps:bodyPr>
                  </wps:wsp>
                </a:graphicData>
              </a:graphic>
            </wp:anchor>
          </w:drawing>
        </mc:Choice>
        <mc:Fallback>
          <w:pict>
            <v:rect id="文本框 6" o:spid="_x0000_s1027" style="position:absolute;left:0;text-align:left;margin-left:0;margin-top:0;width:2in;height:2in;z-index:251660288;visibility:visible;mso-wrap-style:none;mso-wrap-distance-left:0;mso-wrap-distance-top:0;mso-wrap-distance-right:0;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" filled="f" stroked="f">
              <v:textbox style="mso-fit-shape-to-text:t" inset="0,0,0,0">
                <w:txbxContent>
                  <w:p w:rsidR="00717830" w:rsidRDefault="00717830">
                    <w:pPr>
                      <w:pStyle w:val="afff"/>
                    </w:pPr>
                    <w:r>
                      <w:fldChar w:fldCharType="begin"/>
                    </w:r>
                    <w:r>
                      <w:instrText>PAGE   \* MERGEFORMAT</w:instrText>
                    </w:r>
                    <w:r>
                      <w:fldChar w:fldCharType="separate"/>
                    </w:r>
                    <w:r w:rsidRPr="00717830">
                      <w:rPr>
                        <w:noProof/>
                        <w:lang w:val="zh-CN"/>
                      </w:rPr>
                      <w:t>II</w:t>
                    </w:r>
                    <w:r>
                      <w:fldChar w:fldCharType="end"/>
                    </w:r>
                  </w:p>
                </w:txbxContent>
              </v:textbox>
              <w10:wrap anchorx="margin"/>
            </v:rect>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17830" w:rsidRDefault="00717830">
    <w:pPr>
      <w:pStyle w:val="afff"/>
    </w:pPr>
    <w:r>
      <w:rPr>
        <w:noProof/>
      </w:rPr>
      <mc:AlternateContent>
        <mc:Choice Requires="wps">
          <w:drawing>
            <wp:anchor distT="0" distB="0" distL="0" distR="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4102" name="文本框 25"/>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rsidR="00717830" w:rsidRDefault="00717830">
                          <w:pPr>
                            <w:pStyle w:val="afff"/>
                          </w:pPr>
                          <w:r>
                            <w:fldChar w:fldCharType="begin"/>
                          </w:r>
                          <w:r>
                            <w:instrText>PAGE   \* MERGEFORMAT</w:instrText>
                          </w:r>
                          <w:r>
                            <w:fldChar w:fldCharType="separate"/>
                          </w:r>
                          <w:r w:rsidR="00AD6844" w:rsidRPr="00AD6844">
                            <w:rPr>
                              <w:noProof/>
                              <w:lang w:val="zh-CN"/>
                            </w:rPr>
                            <w:t>17</w:t>
                          </w:r>
                          <w:r>
                            <w:fldChar w:fldCharType="end"/>
                          </w:r>
                        </w:p>
                      </w:txbxContent>
                    </wps:txbx>
                    <wps:bodyPr vert="horz" wrap="none" lIns="0" tIns="0" rIns="0" bIns="0" anchor="t">
                      <a:spAutoFit/>
                    </wps:bodyPr>
                  </wps:wsp>
                </a:graphicData>
              </a:graphic>
            </wp:anchor>
          </w:drawing>
        </mc:Choice>
        <mc:Fallback>
          <w:pict>
            <v:rect id="文本框 25" o:spid="_x0000_s1028" style="position:absolute;left:0;text-align:left;margin-left:0;margin-top:0;width:2in;height:2in;z-index:251661312;visibility:visible;mso-wrap-style:none;mso-wrap-distance-left:0;mso-wrap-distance-top:0;mso-wrap-distance-right:0;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" filled="f" stroked="f">
              <v:textbox style="mso-fit-shape-to-text:t" inset="0,0,0,0">
                <w:txbxContent>
                  <w:p w:rsidR="00717830" w:rsidRDefault="00717830">
                    <w:pPr>
                      <w:pStyle w:val="afff"/>
                    </w:pPr>
                    <w:r>
                      <w:fldChar w:fldCharType="begin"/>
                    </w:r>
                    <w:r>
                      <w:instrText>PAGE   \* MERGEFORMAT</w:instrText>
                    </w:r>
                    <w:r>
                      <w:fldChar w:fldCharType="separate"/>
                    </w:r>
                    <w:r w:rsidR="00AD6844" w:rsidRPr="00AD6844">
                      <w:rPr>
                        <w:noProof/>
                        <w:lang w:val="zh-CN"/>
                      </w:rPr>
                      <w:t>17</w:t>
                    </w:r>
                    <w:r>
                      <w:fldChar w:fldCharType="end"/>
                    </w:r>
                  </w:p>
                </w:txbxContent>
              </v:textbox>
              <w10:wrap anchorx="margin"/>
            </v:rect>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17830" w:rsidRDefault="00717830">
    <w:pPr>
      <w:spacing w:line="1" w:lineRule="exact"/>
    </w:pPr>
    <w:r>
      <w:rPr>
        <w:noProof/>
      </w:rPr>
      <mc:AlternateContent>
        <mc:Choice Requires="wps">
          <w:drawing>
            <wp:anchor distT="0" distB="0" distL="0" distR="0" simplePos="0" relativeHeight="251662336" behindDoc="0" locked="0" layoutInCell="1" allowOverlap="1">
              <wp:simplePos x="0" y="0"/>
              <wp:positionH relativeFrom="margin">
                <wp:align>center</wp:align>
              </wp:positionH>
              <wp:positionV relativeFrom="paragraph">
                <wp:posOffset>0</wp:posOffset>
              </wp:positionV>
              <wp:extent cx="103505" cy="73025"/>
              <wp:effectExtent l="0" t="0" r="0" b="0"/>
              <wp:wrapNone/>
              <wp:docPr id="4103" name="Shape 17"/>
              <wp:cNvGraphicFramePr/>
              <a:graphic xmlns:a="http://schemas.openxmlformats.org/drawingml/2006/main">
                <a:graphicData uri="http://schemas.microsoft.com/office/word/2010/wordprocessingShape">
                  <wps:wsp>
                    <wps:cNvSpPr/>
                    <wps:spPr>
                      <a:xfrm>
                        <a:off x="0" y="0"/>
                        <a:ext cx="103504" cy="73025"/>
                      </a:xfrm>
                      <a:prstGeom prst="rect">
                        <a:avLst/>
                      </a:prstGeom>
                    </wps:spPr>
                    <wps:txbx>
                      <w:txbxContent>
                        <w:p w:rsidR="00717830" w:rsidRDefault="00717830">
                          <w:pPr>
                            <w:pStyle w:val="Headerorfooter1"/>
                            <w:spacing w:line="240" w:lineRule="auto"/>
                            <w:jc w:val="left"/>
                          </w:pPr>
                          <w:r>
                            <w:fldChar w:fldCharType="begin"/>
                          </w:r>
                          <w:r>
                            <w:instrText xml:space="preserve"> PAGE \* MERGEFORMAT </w:instrText>
                          </w:r>
                          <w:r>
                            <w:fldChar w:fldCharType="separate"/>
                          </w:r>
                          <w:r w:rsidR="00AD6844" w:rsidRPr="00AD6844">
                            <w:rPr>
                              <w:rFonts w:ascii="Times New Roman" w:eastAsia="Times New Roman" w:hAnsi="Times New Roman"/>
                              <w:noProof/>
                              <w:color w:val="000000"/>
                              <w:lang w:val="zh-TW" w:eastAsia="zh-TW" w:bidi="zh-TW"/>
                            </w:rPr>
                            <w:t>31</w:t>
                          </w:r>
                          <w:r>
                            <w:rPr>
                              <w:rFonts w:ascii="Times New Roman" w:eastAsia="Times New Roman" w:hAnsi="Times New Roman"/>
                              <w:color w:val="000000"/>
                              <w:lang w:val="zh-TW" w:eastAsia="zh-TW" w:bidi="zh-TW"/>
                            </w:rPr>
                            <w:fldChar w:fldCharType="end"/>
                          </w:r>
                        </w:p>
                      </w:txbxContent>
                    </wps:txbx>
                    <wps:bodyPr wrap="none" lIns="0" tIns="0" rIns="0" bIns="0">
                      <a:spAutoFit/>
                    </wps:bodyPr>
                  </wps:wsp>
                </a:graphicData>
              </a:graphic>
            </wp:anchor>
          </w:drawing>
        </mc:Choice>
        <mc:Fallback>
          <w:pict>
            <v:rect id="Shape 17" o:spid="_x0000_s1029" style="position:absolute;left:0;text-align:left;margin-left:0;margin-top:0;width:8.15pt;height:5.75pt;z-index:251662336;visibility:visible;mso-wrap-style:none;mso-wrap-distance-left:0;mso-wrap-distance-top:0;mso-wrap-distance-right:0;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" filled="f" stroked="f">
              <v:textbox style="mso-fit-shape-to-text:t" inset="0,0,0,0">
                <w:txbxContent>
                  <w:p w:rsidR="00717830" w:rsidRDefault="00717830">
                    <w:pPr>
                      <w:pStyle w:val="Headerorfooter1"/>
                      <w:spacing w:line="240" w:lineRule="auto"/>
                      <w:jc w:val="left"/>
                    </w:pPr>
                    <w:r>
                      <w:fldChar w:fldCharType="begin"/>
                    </w:r>
                    <w:r>
                      <w:instrText xml:space="preserve"> PAGE \* MERGEFORMAT </w:instrText>
                    </w:r>
                    <w:r>
                      <w:fldChar w:fldCharType="separate"/>
                    </w:r>
                    <w:r w:rsidR="00AD6844" w:rsidRPr="00AD6844">
                      <w:rPr>
                        <w:rFonts w:ascii="Times New Roman" w:eastAsia="Times New Roman" w:hAnsi="Times New Roman"/>
                        <w:noProof/>
                        <w:color w:val="000000"/>
                        <w:lang w:val="zh-TW" w:eastAsia="zh-TW" w:bidi="zh-TW"/>
                      </w:rPr>
                      <w:t>31</w:t>
                    </w:r>
                    <w:r>
                      <w:rPr>
                        <w:rFonts w:ascii="Times New Roman" w:eastAsia="Times New Roman" w:hAnsi="Times New Roman"/>
                        <w:color w:val="000000"/>
                        <w:lang w:val="zh-TW" w:eastAsia="zh-TW" w:bidi="zh-TW"/>
                      </w:rPr>
                      <w:fldChar w:fldCharType="end"/>
                    </w:r>
                  </w:p>
                </w:txbxContent>
              </v:textbox>
              <w10:wrap anchorx="margin"/>
            </v:rect>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A7B5C" w:rsidRDefault="00BA7B5C">
      <w:pPr>
        <w:spacing w:line="240" w:lineRule="auto"/>
      </w:pPr>
      <w:r>
        <w:separator/>
      </w:r>
    </w:p>
  </w:footnote>
  <w:footnote w:type="continuationSeparator" w:id="0">
    <w:p w:rsidR="00BA7B5C" w:rsidRDefault="00BA7B5C">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17830" w:rsidRDefault="00717830">
    <w:pPr>
      <w:pStyle w:val="af2"/>
      <w:jc w:val="right"/>
      <w:rPr>
        <w:lang w:val="fr-FR"/>
      </w:rPr>
    </w:pPr>
    <w:r>
      <w:fldChar w:fldCharType="begin"/>
    </w:r>
    <w:r>
      <w:rPr>
        <w:lang w:val="fr-FR"/>
      </w:rPr>
      <w:instrText xml:space="preserve"> STYLEREF  </w:instrText>
    </w:r>
    <w:r>
      <w:instrText>标准文件</w:instrText>
    </w:r>
    <w:r>
      <w:rPr>
        <w:lang w:val="fr-FR"/>
      </w:rPr>
      <w:instrText>_</w:instrText>
    </w:r>
    <w:r>
      <w:instrText>文件编号</w:instrText>
    </w:r>
    <w:r>
      <w:rPr>
        <w:lang w:val="fr-FR"/>
      </w:rPr>
      <w:instrText xml:space="preserve">  \* MERGEFORMAT </w:instrText>
    </w:r>
    <w:r>
      <w:fldChar w:fldCharType="separate"/>
    </w:r>
    <w:r>
      <w:rPr>
        <w:lang w:val="fr-FR"/>
      </w:rPr>
      <w:t>DB XX/T XXXX—XXXX</w:t>
    </w:r>
    <w: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17830" w:rsidRDefault="00717830">
    <w:pPr>
      <w:pStyle w:val="affe"/>
    </w:pPr>
    <w:r>
      <w:fldChar w:fldCharType="begin"/>
    </w:r>
    <w:r>
      <w:instrText xml:space="preserve"> STYLEREF  标准文件_文件编号  \* MERGEFORMAT </w:instrText>
    </w:r>
    <w:r>
      <w:fldChar w:fldCharType="separate"/>
    </w:r>
    <w:r w:rsidR="00AD6844">
      <w:rPr>
        <w:noProof/>
      </w:rPr>
      <w:t>DB XX/T XXXX</w:t>
    </w:r>
    <w:r w:rsidR="00AD6844">
      <w:rPr>
        <w:noProof/>
      </w:rPr>
      <w:t>—</w:t>
    </w:r>
    <w:r w:rsidR="00AD6844">
      <w:rPr>
        <w:noProof/>
      </w:rPr>
      <w:t>XXXX</w:t>
    </w:r>
    <w:r>
      <w:fldChar w:fldCharType="end"/>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17830" w:rsidRDefault="00717830">
    <w:pPr>
      <w:pStyle w:val="aff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9239341B"/>
    <w:multiLevelType w:val="singleLevel"/>
    <w:tmpl w:val="9239341B"/>
    <w:lvl w:ilvl="0">
      <w:start w:val="1"/>
      <w:numFmt w:val="decimal"/>
      <w:lvlText w:val="%1)"/>
      <w:lvlJc w:val="left"/>
      <w:pPr>
        <w:tabs>
          <w:tab w:val="left" w:pos="420"/>
        </w:tabs>
        <w:ind w:left="845" w:hanging="425"/>
      </w:pPr>
      <w:rPr>
        <w:rFonts w:hint="default"/>
      </w:rPr>
    </w:lvl>
  </w:abstractNum>
  <w:abstractNum w:abstractNumId="1">
    <w:nsid w:val="00000002"/>
    <w:multiLevelType w:val="multilevel"/>
    <w:tmpl w:val="00000002"/>
    <w:lvl w:ilvl="0">
      <w:start w:val="1"/>
      <w:numFmt w:val="lowerLetter"/>
      <w:lvlText w:val="%1)"/>
      <w:lvlJc w:val="left"/>
      <w:pPr>
        <w:tabs>
          <w:tab w:val="left" w:pos="851"/>
        </w:tabs>
        <w:ind w:left="851" w:hanging="426"/>
      </w:pPr>
      <w:rPr>
        <w:rFonts w:ascii="宋体" w:eastAsia="宋体" w:hAnsi="Times New Roman" w:hint="eastAsia"/>
        <w:sz w:val="21"/>
      </w:rPr>
    </w:lvl>
    <w:lvl w:ilvl="1">
      <w:start w:val="1"/>
      <w:numFmt w:val="decimal"/>
      <w:lvlText w:val="%2)"/>
      <w:lvlJc w:val="left"/>
      <w:pPr>
        <w:tabs>
          <w:tab w:val="left" w:pos="1276"/>
        </w:tabs>
        <w:ind w:left="1276" w:hanging="425"/>
      </w:pPr>
      <w:rPr>
        <w:rFonts w:ascii="宋体" w:eastAsia="宋体" w:hAnsi="Times New Roman" w:hint="eastAsia"/>
        <w:sz w:val="21"/>
      </w:rPr>
    </w:lvl>
    <w:lvl w:ilvl="2">
      <w:start w:val="1"/>
      <w:numFmt w:val="decimal"/>
      <w:lvlText w:val="(%3)"/>
      <w:lvlJc w:val="left"/>
      <w:pPr>
        <w:ind w:left="1701" w:hanging="425"/>
      </w:pPr>
      <w:rPr>
        <w:rFonts w:ascii="宋体" w:eastAsia="宋体" w:hAnsi="Times New Roman" w:hint="eastAsia"/>
        <w:sz w:val="21"/>
      </w:rPr>
    </w:lvl>
    <w:lvl w:ilvl="3">
      <w:start w:val="1"/>
      <w:numFmt w:val="decimal"/>
      <w:lvlText w:val="%4."/>
      <w:lvlJc w:val="left"/>
      <w:pPr>
        <w:tabs>
          <w:tab w:val="left" w:pos="2100"/>
        </w:tabs>
        <w:ind w:left="2099" w:hanging="419"/>
      </w:pPr>
      <w:rPr>
        <w:rFonts w:hint="eastAsia"/>
      </w:rPr>
    </w:lvl>
    <w:lvl w:ilvl="4">
      <w:start w:val="1"/>
      <w:numFmt w:val="lowerLetter"/>
      <w:lvlText w:val="%5)"/>
      <w:lvlJc w:val="left"/>
      <w:pPr>
        <w:tabs>
          <w:tab w:val="left" w:pos="2520"/>
        </w:tabs>
        <w:ind w:left="2519" w:hanging="419"/>
      </w:pPr>
      <w:rPr>
        <w:rFonts w:hint="eastAsia"/>
      </w:rPr>
    </w:lvl>
    <w:lvl w:ilvl="5">
      <w:start w:val="1"/>
      <w:numFmt w:val="lowerRoman"/>
      <w:lvlText w:val="%6."/>
      <w:lvlJc w:val="right"/>
      <w:pPr>
        <w:tabs>
          <w:tab w:val="left" w:pos="2940"/>
        </w:tabs>
        <w:ind w:left="2939" w:hanging="419"/>
      </w:pPr>
      <w:rPr>
        <w:rFonts w:hint="eastAsia"/>
      </w:rPr>
    </w:lvl>
    <w:lvl w:ilvl="6">
      <w:start w:val="1"/>
      <w:numFmt w:val="decimal"/>
      <w:lvlText w:val="%7."/>
      <w:lvlJc w:val="left"/>
      <w:pPr>
        <w:tabs>
          <w:tab w:val="left" w:pos="3360"/>
        </w:tabs>
        <w:ind w:left="3359" w:hanging="419"/>
      </w:pPr>
      <w:rPr>
        <w:rFonts w:hint="eastAsia"/>
      </w:rPr>
    </w:lvl>
    <w:lvl w:ilvl="7">
      <w:start w:val="1"/>
      <w:numFmt w:val="lowerLetter"/>
      <w:lvlText w:val="%8)"/>
      <w:lvlJc w:val="left"/>
      <w:pPr>
        <w:tabs>
          <w:tab w:val="left" w:pos="3780"/>
        </w:tabs>
        <w:ind w:left="3779" w:hanging="419"/>
      </w:pPr>
      <w:rPr>
        <w:rFonts w:hint="eastAsia"/>
      </w:rPr>
    </w:lvl>
    <w:lvl w:ilvl="8">
      <w:start w:val="1"/>
      <w:numFmt w:val="lowerRoman"/>
      <w:lvlText w:val="%9."/>
      <w:lvlJc w:val="right"/>
      <w:pPr>
        <w:tabs>
          <w:tab w:val="left" w:pos="4200"/>
        </w:tabs>
        <w:ind w:left="4199" w:hanging="419"/>
      </w:pPr>
      <w:rPr>
        <w:rFonts w:hint="eastAsia"/>
      </w:rPr>
    </w:lvl>
  </w:abstractNum>
  <w:abstractNum w:abstractNumId="2">
    <w:nsid w:val="00000003"/>
    <w:multiLevelType w:val="multilevel"/>
    <w:tmpl w:val="00000003"/>
    <w:lvl w:ilvl="0">
      <w:start w:val="1"/>
      <w:numFmt w:val="none"/>
      <w:pStyle w:val="a"/>
      <w:lvlText w:val="%1"/>
      <w:lvlJc w:val="left"/>
      <w:pPr>
        <w:ind w:left="425" w:hanging="425"/>
      </w:pPr>
      <w:rPr>
        <w:rFonts w:hint="eastAsia"/>
      </w:rPr>
    </w:lvl>
    <w:lvl w:ilvl="1">
      <w:start w:val="1"/>
      <w:numFmt w:val="decimal"/>
      <w:suff w:val="nothing"/>
      <w:lvlText w:val="%10.%2 "/>
      <w:lvlJc w:val="left"/>
      <w:pPr>
        <w:ind w:left="0" w:firstLine="0"/>
      </w:pPr>
      <w:rPr>
        <w:rFonts w:ascii="黑体" w:eastAsia="黑体" w:hAnsi="Calibri" w:hint="eastAsia"/>
        <w:b w:val="0"/>
        <w:i w:val="0"/>
        <w:sz w:val="21"/>
      </w:rPr>
    </w:lvl>
    <w:lvl w:ilvl="2">
      <w:start w:val="1"/>
      <w:numFmt w:val="decimal"/>
      <w:suff w:val="nothing"/>
      <w:lvlText w:val="%10.%2.%3 "/>
      <w:lvlJc w:val="left"/>
      <w:pPr>
        <w:ind w:left="0" w:firstLine="0"/>
      </w:pPr>
      <w:rPr>
        <w:rFonts w:ascii="黑体" w:eastAsia="黑体" w:hAnsi="Calibri" w:hint="eastAsia"/>
        <w:b w:val="0"/>
        <w:i w:val="0"/>
        <w:sz w:val="21"/>
      </w:rPr>
    </w:lvl>
    <w:lvl w:ilvl="3">
      <w:start w:val="1"/>
      <w:numFmt w:val="decimal"/>
      <w:suff w:val="nothing"/>
      <w:lvlText w:val="%10.%2.%3.%4 "/>
      <w:lvlJc w:val="left"/>
      <w:pPr>
        <w:ind w:left="0" w:firstLine="0"/>
      </w:pPr>
      <w:rPr>
        <w:rFonts w:ascii="黑体" w:eastAsia="黑体" w:hAnsi="Calibri" w:hint="eastAsia"/>
        <w:b w:val="0"/>
        <w:i w:val="0"/>
        <w:sz w:val="21"/>
      </w:rPr>
    </w:lvl>
    <w:lvl w:ilvl="4">
      <w:start w:val="1"/>
      <w:numFmt w:val="decimal"/>
      <w:suff w:val="nothing"/>
      <w:lvlText w:val="%10.%2.%3.%4.%5 "/>
      <w:lvlJc w:val="left"/>
      <w:pPr>
        <w:ind w:left="0" w:firstLine="0"/>
      </w:pPr>
      <w:rPr>
        <w:rFonts w:ascii="黑体" w:eastAsia="黑体" w:hAnsi="Calibri" w:hint="eastAsia"/>
        <w:b w:val="0"/>
        <w:i w:val="0"/>
        <w:sz w:val="21"/>
      </w:rPr>
    </w:lvl>
    <w:lvl w:ilvl="5">
      <w:start w:val="1"/>
      <w:numFmt w:val="decimal"/>
      <w:suff w:val="nothing"/>
      <w:lvlText w:val="%10.%2.%3.%4.%5.%6 "/>
      <w:lvlJc w:val="left"/>
      <w:pPr>
        <w:ind w:left="0" w:firstLine="0"/>
      </w:pPr>
      <w:rPr>
        <w:rFonts w:ascii="黑体" w:eastAsia="黑体" w:hAnsi="Calibri" w:hint="eastAsia"/>
        <w:b w:val="0"/>
        <w:i w:val="0"/>
        <w:sz w:val="21"/>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3">
    <w:nsid w:val="00000004"/>
    <w:multiLevelType w:val="multilevel"/>
    <w:tmpl w:val="00000004"/>
    <w:lvl w:ilvl="0">
      <w:start w:val="1"/>
      <w:numFmt w:val="lowerLetter"/>
      <w:pStyle w:val="a0"/>
      <w:lvlText w:val="%1)"/>
      <w:lvlJc w:val="left"/>
      <w:pPr>
        <w:tabs>
          <w:tab w:val="left" w:pos="851"/>
        </w:tabs>
        <w:ind w:left="851" w:hanging="426"/>
      </w:pPr>
      <w:rPr>
        <w:rFonts w:ascii="宋体" w:eastAsia="宋体" w:hAnsi="Times New Roman" w:hint="eastAsia"/>
        <w:sz w:val="21"/>
      </w:rPr>
    </w:lvl>
    <w:lvl w:ilvl="1">
      <w:start w:val="1"/>
      <w:numFmt w:val="decimal"/>
      <w:lvlText w:val="%2)"/>
      <w:lvlJc w:val="left"/>
      <w:pPr>
        <w:tabs>
          <w:tab w:val="left" w:pos="1276"/>
        </w:tabs>
        <w:ind w:left="1276" w:hanging="425"/>
      </w:pPr>
      <w:rPr>
        <w:rFonts w:ascii="宋体" w:eastAsia="宋体" w:hAnsi="Times New Roman" w:hint="eastAsia"/>
        <w:sz w:val="21"/>
      </w:rPr>
    </w:lvl>
    <w:lvl w:ilvl="2">
      <w:start w:val="1"/>
      <w:numFmt w:val="decimal"/>
      <w:lvlText w:val="(%3)"/>
      <w:lvlJc w:val="left"/>
      <w:pPr>
        <w:ind w:left="1701" w:hanging="425"/>
      </w:pPr>
      <w:rPr>
        <w:rFonts w:ascii="宋体" w:eastAsia="宋体" w:hAnsi="Times New Roman" w:hint="eastAsia"/>
        <w:sz w:val="21"/>
      </w:rPr>
    </w:lvl>
    <w:lvl w:ilvl="3">
      <w:start w:val="1"/>
      <w:numFmt w:val="decimal"/>
      <w:lvlText w:val="%4."/>
      <w:lvlJc w:val="left"/>
      <w:pPr>
        <w:tabs>
          <w:tab w:val="left" w:pos="2100"/>
        </w:tabs>
        <w:ind w:left="2099" w:hanging="419"/>
      </w:pPr>
      <w:rPr>
        <w:rFonts w:hint="eastAsia"/>
      </w:rPr>
    </w:lvl>
    <w:lvl w:ilvl="4">
      <w:start w:val="1"/>
      <w:numFmt w:val="lowerLetter"/>
      <w:lvlText w:val="%5)"/>
      <w:lvlJc w:val="left"/>
      <w:pPr>
        <w:tabs>
          <w:tab w:val="left" w:pos="2520"/>
        </w:tabs>
        <w:ind w:left="2519" w:hanging="419"/>
      </w:pPr>
      <w:rPr>
        <w:rFonts w:hint="eastAsia"/>
      </w:rPr>
    </w:lvl>
    <w:lvl w:ilvl="5">
      <w:start w:val="1"/>
      <w:numFmt w:val="lowerRoman"/>
      <w:lvlText w:val="%6."/>
      <w:lvlJc w:val="right"/>
      <w:pPr>
        <w:tabs>
          <w:tab w:val="left" w:pos="2940"/>
        </w:tabs>
        <w:ind w:left="2939" w:hanging="419"/>
      </w:pPr>
      <w:rPr>
        <w:rFonts w:hint="eastAsia"/>
      </w:rPr>
    </w:lvl>
    <w:lvl w:ilvl="6">
      <w:start w:val="1"/>
      <w:numFmt w:val="decimal"/>
      <w:lvlText w:val="%7."/>
      <w:lvlJc w:val="left"/>
      <w:pPr>
        <w:tabs>
          <w:tab w:val="left" w:pos="3360"/>
        </w:tabs>
        <w:ind w:left="3359" w:hanging="419"/>
      </w:pPr>
      <w:rPr>
        <w:rFonts w:hint="eastAsia"/>
      </w:rPr>
    </w:lvl>
    <w:lvl w:ilvl="7">
      <w:start w:val="1"/>
      <w:numFmt w:val="lowerLetter"/>
      <w:lvlText w:val="%8)"/>
      <w:lvlJc w:val="left"/>
      <w:pPr>
        <w:tabs>
          <w:tab w:val="left" w:pos="3780"/>
        </w:tabs>
        <w:ind w:left="3779" w:hanging="419"/>
      </w:pPr>
      <w:rPr>
        <w:rFonts w:hint="eastAsia"/>
      </w:rPr>
    </w:lvl>
    <w:lvl w:ilvl="8">
      <w:start w:val="1"/>
      <w:numFmt w:val="lowerRoman"/>
      <w:lvlText w:val="%9."/>
      <w:lvlJc w:val="right"/>
      <w:pPr>
        <w:tabs>
          <w:tab w:val="left" w:pos="4200"/>
        </w:tabs>
        <w:ind w:left="4199" w:hanging="419"/>
      </w:pPr>
      <w:rPr>
        <w:rFonts w:hint="eastAsia"/>
      </w:rPr>
    </w:lvl>
  </w:abstractNum>
  <w:abstractNum w:abstractNumId="4">
    <w:nsid w:val="00000005"/>
    <w:multiLevelType w:val="multilevel"/>
    <w:tmpl w:val="00000005"/>
    <w:lvl w:ilvl="0">
      <w:start w:val="1"/>
      <w:numFmt w:val="upperLetter"/>
      <w:pStyle w:val="a1"/>
      <w:lvlText w:val="%1"/>
      <w:lvlJc w:val="left"/>
      <w:pPr>
        <w:ind w:left="420" w:hanging="420"/>
      </w:pPr>
      <w:rPr>
        <w:rFonts w:hint="eastAsia"/>
      </w:rPr>
    </w:lvl>
    <w:lvl w:ilvl="1">
      <w:start w:val="1"/>
      <w:numFmt w:val="decimal"/>
      <w:suff w:val="space"/>
      <w:lvlText w:val="图%1.%2"/>
      <w:lvlJc w:val="center"/>
      <w:pPr>
        <w:ind w:left="0" w:firstLine="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5">
    <w:nsid w:val="00000006"/>
    <w:multiLevelType w:val="multilevel"/>
    <w:tmpl w:val="00000006"/>
    <w:lvl w:ilvl="0">
      <w:start w:val="1"/>
      <w:numFmt w:val="decimal"/>
      <w:pStyle w:val="a2"/>
      <w:suff w:val="nothing"/>
      <w:lvlText w:val="图%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6">
    <w:nsid w:val="00000007"/>
    <w:multiLevelType w:val="multilevel"/>
    <w:tmpl w:val="00000007"/>
    <w:lvl w:ilvl="0">
      <w:start w:val="1"/>
      <w:numFmt w:val="upperLetter"/>
      <w:pStyle w:val="a3"/>
      <w:suff w:val="space"/>
      <w:lvlText w:val="%1"/>
      <w:lvlJc w:val="left"/>
      <w:pPr>
        <w:ind w:left="425" w:hanging="425"/>
      </w:pPr>
      <w:rPr>
        <w:rFonts w:hint="eastAsia"/>
      </w:rPr>
    </w:lvl>
    <w:lvl w:ilvl="1">
      <w:start w:val="1"/>
      <w:numFmt w:val="decimal"/>
      <w:pStyle w:val="a4"/>
      <w:suff w:val="space"/>
      <w:lvlText w:val="表%1.%2"/>
      <w:lvlJc w:val="center"/>
      <w:pPr>
        <w:ind w:left="0" w:firstLine="0"/>
      </w:pPr>
      <w:rPr>
        <w:rFonts w:ascii="黑体" w:eastAsia="黑体" w:hint="eastAsia"/>
        <w:sz w:val="21"/>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7">
    <w:nsid w:val="00000008"/>
    <w:multiLevelType w:val="multilevel"/>
    <w:tmpl w:val="00000008"/>
    <w:lvl w:ilvl="0">
      <w:start w:val="1"/>
      <w:numFmt w:val="upperLetter"/>
      <w:pStyle w:val="a5"/>
      <w:suff w:val="nothing"/>
      <w:lvlText w:val="附录%1"/>
      <w:lvlJc w:val="left"/>
      <w:pPr>
        <w:ind w:left="0" w:firstLine="0"/>
      </w:pPr>
      <w:rPr>
        <w:rFonts w:hint="default"/>
        <w:spacing w:val="100"/>
        <w:sz w:val="22"/>
        <w:szCs w:val="22"/>
      </w:rPr>
    </w:lvl>
    <w:lvl w:ilvl="1">
      <w:start w:val="1"/>
      <w:numFmt w:val="decimal"/>
      <w:pStyle w:val="a6"/>
      <w:suff w:val="nothing"/>
      <w:lvlText w:val="%1.%2　"/>
      <w:lvlJc w:val="left"/>
      <w:pPr>
        <w:ind w:left="0" w:firstLine="0"/>
      </w:pPr>
      <w:rPr>
        <w:rFonts w:ascii="黑体" w:eastAsia="黑体" w:hint="eastAsia"/>
        <w:b w:val="0"/>
        <w:i w:val="0"/>
        <w:sz w:val="21"/>
      </w:rPr>
    </w:lvl>
    <w:lvl w:ilvl="2">
      <w:start w:val="1"/>
      <w:numFmt w:val="decimal"/>
      <w:suff w:val="nothing"/>
      <w:lvlText w:val="%1.%2.%3　"/>
      <w:lvlJc w:val="left"/>
      <w:pPr>
        <w:ind w:left="0" w:firstLine="0"/>
      </w:pPr>
      <w:rPr>
        <w:rFonts w:ascii="黑体" w:eastAsia="黑体" w:hint="eastAsia"/>
        <w:b w:val="0"/>
        <w:i w:val="0"/>
        <w:sz w:val="21"/>
      </w:rPr>
    </w:lvl>
    <w:lvl w:ilvl="3">
      <w:start w:val="1"/>
      <w:numFmt w:val="decimal"/>
      <w:pStyle w:val="a7"/>
      <w:suff w:val="nothing"/>
      <w:lvlText w:val="%1.%2.%3.%4　"/>
      <w:lvlJc w:val="left"/>
      <w:pPr>
        <w:ind w:left="851" w:firstLine="0"/>
      </w:pPr>
      <w:rPr>
        <w:rFonts w:ascii="黑体" w:eastAsia="黑体" w:hint="eastAsia"/>
        <w:b w:val="0"/>
        <w:i w:val="0"/>
        <w:sz w:val="21"/>
      </w:rPr>
    </w:lvl>
    <w:lvl w:ilvl="4">
      <w:start w:val="1"/>
      <w:numFmt w:val="decimal"/>
      <w:suff w:val="nothing"/>
      <w:lvlText w:val="%1.%2.%3.%4.%5　"/>
      <w:lvlJc w:val="left"/>
      <w:pPr>
        <w:ind w:left="0" w:firstLine="0"/>
      </w:pPr>
      <w:rPr>
        <w:rFonts w:ascii="黑体" w:eastAsia="黑体" w:hint="eastAsia"/>
        <w:b w:val="0"/>
        <w:i w:val="0"/>
        <w:sz w:val="21"/>
      </w:rPr>
    </w:lvl>
    <w:lvl w:ilvl="5">
      <w:start w:val="1"/>
      <w:numFmt w:val="decimal"/>
      <w:suff w:val="nothing"/>
      <w:lvlText w:val="%1.%2.%3.%4.%5.%6　"/>
      <w:lvlJc w:val="left"/>
      <w:pPr>
        <w:ind w:left="0" w:firstLine="0"/>
      </w:pPr>
      <w:rPr>
        <w:rFonts w:ascii="黑体" w:eastAsia="黑体" w:hint="eastAsia"/>
        <w:b w:val="0"/>
        <w:i w:val="0"/>
        <w:sz w:val="21"/>
      </w:rPr>
    </w:lvl>
    <w:lvl w:ilvl="6">
      <w:start w:val="1"/>
      <w:numFmt w:val="decimal"/>
      <w:suff w:val="nothing"/>
      <w:lvlText w:val="%1.%2.%3.%4.%5.%6.%7　"/>
      <w:lvlJc w:val="left"/>
      <w:pPr>
        <w:ind w:left="0" w:firstLine="0"/>
      </w:pPr>
      <w:rPr>
        <w:rFonts w:hint="eastAsia"/>
      </w:rPr>
    </w:lvl>
    <w:lvl w:ilvl="7">
      <w:start w:val="1"/>
      <w:numFmt w:val="decimal"/>
      <w:lvlText w:val="%1.%2.%3.%4.%5.%6.%7.%8"/>
      <w:lvlJc w:val="left"/>
      <w:pPr>
        <w:tabs>
          <w:tab w:val="left" w:pos="4394"/>
        </w:tabs>
        <w:ind w:left="4394" w:hanging="1418"/>
      </w:pPr>
      <w:rPr>
        <w:rFonts w:hint="eastAsia"/>
      </w:rPr>
    </w:lvl>
    <w:lvl w:ilvl="8">
      <w:start w:val="1"/>
      <w:numFmt w:val="decimal"/>
      <w:lvlText w:val="%1.%2.%3.%4.%5.%6.%7.%8.%9"/>
      <w:lvlJc w:val="left"/>
      <w:pPr>
        <w:tabs>
          <w:tab w:val="left" w:pos="5102"/>
        </w:tabs>
        <w:ind w:left="5102" w:hanging="1700"/>
      </w:pPr>
      <w:rPr>
        <w:rFonts w:hint="eastAsia"/>
      </w:rPr>
    </w:lvl>
  </w:abstractNum>
  <w:abstractNum w:abstractNumId="8">
    <w:nsid w:val="00000009"/>
    <w:multiLevelType w:val="multilevel"/>
    <w:tmpl w:val="00000009"/>
    <w:lvl w:ilvl="0">
      <w:start w:val="1"/>
      <w:numFmt w:val="none"/>
      <w:suff w:val="nothing"/>
      <w:lvlText w:val="%1"/>
      <w:lvlJc w:val="left"/>
      <w:pPr>
        <w:ind w:left="0" w:firstLine="0"/>
      </w:pPr>
      <w:rPr>
        <w:rFonts w:hint="eastAsia"/>
      </w:rPr>
    </w:lvl>
    <w:lvl w:ilvl="1">
      <w:start w:val="1"/>
      <w:numFmt w:val="decimal"/>
      <w:pStyle w:val="a8"/>
      <w:suff w:val="nothing"/>
      <w:lvlText w:val="%1%2　"/>
      <w:lvlJc w:val="left"/>
      <w:pPr>
        <w:ind w:left="0" w:firstLine="0"/>
      </w:pPr>
      <w:rPr>
        <w:rFonts w:ascii="黑体" w:eastAsia="黑体" w:hint="eastAsia"/>
        <w:b w:val="0"/>
        <w:i w:val="0"/>
        <w:sz w:val="21"/>
      </w:rPr>
    </w:lvl>
    <w:lvl w:ilvl="2">
      <w:start w:val="1"/>
      <w:numFmt w:val="decimal"/>
      <w:suff w:val="nothing"/>
      <w:lvlText w:val="%1%2.%3　"/>
      <w:lvlJc w:val="left"/>
      <w:pPr>
        <w:ind w:left="0" w:firstLine="0"/>
      </w:pPr>
      <w:rPr>
        <w:rFonts w:ascii="黑体" w:eastAsia="黑体" w:hAnsi="Times New Roman" w:cs="Times New Roman" w:hint="eastAsia"/>
        <w:b w:val="0"/>
        <w:bCs w:val="0"/>
        <w:i w:val="0"/>
        <w:iCs w:val="0"/>
        <w:caps w:val="0"/>
        <w:smallCaps w:val="0"/>
        <w:vanish w:val="0"/>
        <w:color w:val="000000"/>
        <w:spacing w:val="0"/>
        <w:kern w:val="0"/>
        <w:position w:val="0"/>
        <w:sz w:val="21"/>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pStyle w:val="a9"/>
      <w:suff w:val="nothing"/>
      <w:lvlText w:val="%1%2.%3.%4　"/>
      <w:lvlJc w:val="left"/>
      <w:pPr>
        <w:ind w:left="0" w:firstLine="0"/>
      </w:pPr>
      <w:rPr>
        <w:rFonts w:ascii="黑体" w:eastAsia="黑体" w:hint="eastAsia"/>
        <w:b w:val="0"/>
        <w:i w:val="0"/>
        <w:sz w:val="21"/>
      </w:rPr>
    </w:lvl>
    <w:lvl w:ilvl="4">
      <w:start w:val="1"/>
      <w:numFmt w:val="decimal"/>
      <w:suff w:val="nothing"/>
      <w:lvlText w:val="%1%2.%3.%4.%5　"/>
      <w:lvlJc w:val="left"/>
      <w:pPr>
        <w:ind w:left="0" w:firstLine="0"/>
      </w:pPr>
      <w:rPr>
        <w:rFonts w:ascii="黑体" w:eastAsia="黑体" w:hint="eastAsia"/>
        <w:b w:val="0"/>
        <w:i w:val="0"/>
        <w:sz w:val="21"/>
      </w:rPr>
    </w:lvl>
    <w:lvl w:ilvl="5">
      <w:start w:val="1"/>
      <w:numFmt w:val="decimal"/>
      <w:pStyle w:val="aa"/>
      <w:suff w:val="nothing"/>
      <w:lvlText w:val="%1%2.%3.%4.%5.%6　"/>
      <w:lvlJc w:val="left"/>
      <w:pPr>
        <w:ind w:left="0" w:firstLine="0"/>
      </w:pPr>
      <w:rPr>
        <w:rFonts w:ascii="黑体" w:eastAsia="黑体" w:hint="eastAsia"/>
        <w:b w:val="0"/>
        <w:i w:val="0"/>
        <w:sz w:val="21"/>
      </w:rPr>
    </w:lvl>
    <w:lvl w:ilvl="6">
      <w:start w:val="1"/>
      <w:numFmt w:val="decimal"/>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num w:numId="1">
    <w:abstractNumId w:val="8"/>
  </w:num>
  <w:num w:numId="2">
    <w:abstractNumId w:val="2"/>
  </w:num>
  <w:num w:numId="3">
    <w:abstractNumId w:val="5"/>
  </w:num>
  <w:num w:numId="4">
    <w:abstractNumId w:val="3"/>
  </w:num>
  <w:num w:numId="5">
    <w:abstractNumId w:val="4"/>
  </w:num>
  <w:num w:numId="6">
    <w:abstractNumId w:val="6"/>
  </w:num>
  <w:num w:numId="7">
    <w:abstractNumId w:val="7"/>
  </w:num>
  <w:num w:numId="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
  </w:num>
  <w:num w:numId="1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TrueTypeFonts/>
  <w:saveSubsetFonts/>
  <w:bordersDoNotSurroundHeader/>
  <w:bordersDoNotSurroundFooter/>
  <w:proofState w:grammar="clean"/>
  <w:defaultTabStop w:val="420"/>
  <w:drawingGridVerticalSpacing w:val="156"/>
  <w:noPunctuationKerning/>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DRjZjlhZjNhM2VmOGM2Njk0YThhOWViNTFmY2Y5NWYifQ=="/>
  </w:docVars>
  <w:rsids>
    <w:rsidRoot w:val="0008461C"/>
    <w:rsid w:val="BADB4D18"/>
    <w:rsid w:val="BFF74F27"/>
    <w:rsid w:val="D3D31468"/>
    <w:rsid w:val="EE997C16"/>
    <w:rsid w:val="EFF749BA"/>
    <w:rsid w:val="0008461C"/>
    <w:rsid w:val="00266B61"/>
    <w:rsid w:val="00337C07"/>
    <w:rsid w:val="003746E7"/>
    <w:rsid w:val="00381245"/>
    <w:rsid w:val="004E675A"/>
    <w:rsid w:val="005B39F4"/>
    <w:rsid w:val="00717830"/>
    <w:rsid w:val="00992C87"/>
    <w:rsid w:val="009F2465"/>
    <w:rsid w:val="00AD6844"/>
    <w:rsid w:val="00BA7B5C"/>
    <w:rsid w:val="00F074FE"/>
    <w:rsid w:val="00F71514"/>
    <w:rsid w:val="0425051D"/>
    <w:rsid w:val="049B4527"/>
    <w:rsid w:val="0ABB157D"/>
    <w:rsid w:val="132E0705"/>
    <w:rsid w:val="160D39B8"/>
    <w:rsid w:val="16443E43"/>
    <w:rsid w:val="1651030E"/>
    <w:rsid w:val="175B7AF6"/>
    <w:rsid w:val="1EE348FA"/>
    <w:rsid w:val="21182154"/>
    <w:rsid w:val="26B537A3"/>
    <w:rsid w:val="33BA709B"/>
    <w:rsid w:val="357279C0"/>
    <w:rsid w:val="38743CBC"/>
    <w:rsid w:val="3E7E4771"/>
    <w:rsid w:val="4C427DB6"/>
    <w:rsid w:val="4F373564"/>
    <w:rsid w:val="4FA746CE"/>
    <w:rsid w:val="56BE70A2"/>
    <w:rsid w:val="59265A93"/>
    <w:rsid w:val="5BE83F7A"/>
    <w:rsid w:val="5E0A69E8"/>
    <w:rsid w:val="633565CF"/>
    <w:rsid w:val="644A4AAE"/>
    <w:rsid w:val="6754359D"/>
    <w:rsid w:val="67BD1E3D"/>
    <w:rsid w:val="6BFE0D69"/>
    <w:rsid w:val="710D4B86"/>
    <w:rsid w:val="7179774D"/>
    <w:rsid w:val="7183235F"/>
    <w:rsid w:val="725A3947"/>
    <w:rsid w:val="756E770A"/>
    <w:rsid w:val="77EE4F22"/>
    <w:rsid w:val="79A13250"/>
    <w:rsid w:val="7C8A45E3"/>
    <w:rsid w:val="7D7F6772"/>
    <w:rsid w:val="7EF7ABBE"/>
    <w:rsid w:val="7F87589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qFormat="1"/>
    <w:lsdException w:name="annotation text" w:qFormat="1"/>
    <w:lsdException w:name="header" w:qFormat="1"/>
    <w:lsdException w:name="footer" w:qFormat="1"/>
    <w:lsdException w:name="caption" w:semiHidden="1" w:unhideWhenUsed="1" w:qFormat="1"/>
    <w:lsdException w:name="Title" w:qFormat="1"/>
    <w:lsdException w:name="Default Paragraph Font" w:semiHidden="1" w:uiPriority="1" w:unhideWhenUsed="1" w:qFormat="1"/>
    <w:lsdException w:name="Subtitle" w:qFormat="1"/>
    <w:lsdException w:name="Hyperlink" w:uiPriority="99" w:qFormat="1"/>
    <w:lsdException w:name="Strong" w:qFormat="1"/>
    <w:lsdException w:name="Emphasis" w:qFormat="1"/>
    <w:lsdException w:name="HTML Top of Form" w:semiHidden="1" w:uiPriority="99" w:unhideWhenUsed="1"/>
    <w:lsdException w:name="HTML Bottom of Form" w:semiHidden="1" w:uiPriority="99" w:unhideWhenUsed="1"/>
    <w:lsdException w:name="Normal (Web)" w:qFormat="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Balloon Text" w:qFormat="1"/>
    <w:lsdException w:name="Table Grid" w:qFormat="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b">
    <w:name w:val="Normal"/>
    <w:autoRedefine/>
    <w:qFormat/>
    <w:pPr>
      <w:widowControl w:val="0"/>
      <w:adjustRightInd w:val="0"/>
      <w:spacing w:line="400" w:lineRule="exact"/>
      <w:jc w:val="both"/>
    </w:pPr>
    <w:rPr>
      <w:rFonts w:ascii="Calibri" w:hAnsi="Calibri"/>
      <w:kern w:val="2"/>
      <w:sz w:val="21"/>
      <w:szCs w:val="21"/>
    </w:rPr>
  </w:style>
  <w:style w:type="paragraph" w:styleId="3">
    <w:name w:val="heading 3"/>
    <w:basedOn w:val="ab"/>
    <w:next w:val="ab"/>
    <w:autoRedefine/>
    <w:qFormat/>
    <w:pPr>
      <w:spacing w:beforeAutospacing="1" w:afterAutospacing="1"/>
      <w:jc w:val="left"/>
      <w:outlineLvl w:val="2"/>
    </w:pPr>
    <w:rPr>
      <w:rFonts w:ascii="宋体" w:hAnsi="宋体" w:cs="宋体" w:hint="eastAsia"/>
      <w:b/>
      <w:bCs/>
      <w:kern w:val="0"/>
      <w:sz w:val="27"/>
      <w:szCs w:val="27"/>
    </w:rPr>
  </w:style>
  <w:style w:type="character" w:default="1" w:styleId="ac">
    <w:name w:val="Default Paragraph Font"/>
    <w:uiPriority w:val="1"/>
    <w:semiHidden/>
    <w:unhideWhenUsed/>
  </w:style>
  <w:style w:type="table" w:default="1" w:styleId="ad">
    <w:name w:val="Normal Table"/>
    <w:uiPriority w:val="99"/>
    <w:semiHidden/>
    <w:unhideWhenUsed/>
    <w:tblPr>
      <w:tblInd w:w="0" w:type="dxa"/>
      <w:tblCellMar>
        <w:top w:w="0" w:type="dxa"/>
        <w:left w:w="108" w:type="dxa"/>
        <w:bottom w:w="0" w:type="dxa"/>
        <w:right w:w="108" w:type="dxa"/>
      </w:tblCellMar>
    </w:tblPr>
  </w:style>
  <w:style w:type="numbering" w:default="1" w:styleId="ae">
    <w:name w:val="No List"/>
    <w:uiPriority w:val="99"/>
    <w:semiHidden/>
    <w:unhideWhenUsed/>
  </w:style>
  <w:style w:type="paragraph" w:styleId="af">
    <w:name w:val="annotation text"/>
    <w:basedOn w:val="ab"/>
    <w:autoRedefine/>
    <w:qFormat/>
    <w:pPr>
      <w:jc w:val="left"/>
    </w:pPr>
  </w:style>
  <w:style w:type="paragraph" w:styleId="af0">
    <w:name w:val="Balloon Text"/>
    <w:basedOn w:val="ab"/>
    <w:link w:val="Char"/>
    <w:autoRedefine/>
    <w:qFormat/>
    <w:pPr>
      <w:spacing w:line="240" w:lineRule="auto"/>
    </w:pPr>
    <w:rPr>
      <w:sz w:val="18"/>
      <w:szCs w:val="18"/>
    </w:rPr>
  </w:style>
  <w:style w:type="paragraph" w:styleId="af1">
    <w:name w:val="footer"/>
    <w:basedOn w:val="ab"/>
    <w:autoRedefine/>
    <w:qFormat/>
    <w:pPr>
      <w:tabs>
        <w:tab w:val="center" w:pos="4153"/>
        <w:tab w:val="right" w:pos="8306"/>
      </w:tabs>
      <w:snapToGrid w:val="0"/>
      <w:jc w:val="left"/>
    </w:pPr>
    <w:rPr>
      <w:sz w:val="18"/>
    </w:rPr>
  </w:style>
  <w:style w:type="paragraph" w:styleId="af2">
    <w:name w:val="header"/>
    <w:basedOn w:val="ab"/>
    <w:autoRedefine/>
    <w:qFormat/>
    <w:pPr>
      <w:pBdr>
        <w:top w:val="none" w:sz="0" w:space="1" w:color="auto"/>
        <w:left w:val="none" w:sz="0" w:space="4" w:color="auto"/>
        <w:bottom w:val="none" w:sz="0" w:space="1" w:color="auto"/>
        <w:right w:val="none" w:sz="0" w:space="4" w:color="auto"/>
      </w:pBdr>
      <w:tabs>
        <w:tab w:val="center" w:pos="4153"/>
        <w:tab w:val="right" w:pos="8306"/>
      </w:tabs>
      <w:snapToGrid w:val="0"/>
      <w:spacing w:line="240" w:lineRule="auto"/>
    </w:pPr>
    <w:rPr>
      <w:sz w:val="18"/>
    </w:rPr>
  </w:style>
  <w:style w:type="paragraph" w:styleId="1">
    <w:name w:val="toc 1"/>
    <w:basedOn w:val="ab"/>
    <w:next w:val="ab"/>
    <w:autoRedefine/>
    <w:uiPriority w:val="39"/>
    <w:qFormat/>
    <w:rPr>
      <w:rFonts w:ascii="宋体"/>
    </w:rPr>
  </w:style>
  <w:style w:type="paragraph" w:styleId="af3">
    <w:name w:val="Normal (Web)"/>
    <w:basedOn w:val="ab"/>
    <w:autoRedefine/>
    <w:qFormat/>
    <w:pPr>
      <w:widowControl/>
      <w:spacing w:before="100" w:beforeAutospacing="1" w:after="100" w:afterAutospacing="1"/>
      <w:jc w:val="left"/>
    </w:pPr>
    <w:rPr>
      <w:rFonts w:ascii="宋体" w:hAnsi="宋体" w:cs="宋体"/>
      <w:kern w:val="0"/>
      <w:sz w:val="24"/>
      <w:szCs w:val="24"/>
    </w:rPr>
  </w:style>
  <w:style w:type="table" w:styleId="af4">
    <w:name w:val="Table Grid"/>
    <w:basedOn w:val="ad"/>
    <w:autoRedefine/>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5">
    <w:name w:val="Emphasis"/>
    <w:basedOn w:val="ac"/>
    <w:autoRedefine/>
    <w:qFormat/>
    <w:rPr>
      <w:i/>
    </w:rPr>
  </w:style>
  <w:style w:type="character" w:styleId="af6">
    <w:name w:val="Hyperlink"/>
    <w:basedOn w:val="ac"/>
    <w:autoRedefine/>
    <w:uiPriority w:val="99"/>
    <w:qFormat/>
    <w:rPr>
      <w:rFonts w:ascii="宋体" w:eastAsia="宋体" w:hAnsi="Times New Roman"/>
      <w:color w:val="auto"/>
      <w:spacing w:val="0"/>
      <w:w w:val="100"/>
      <w:position w:val="0"/>
      <w:sz w:val="21"/>
      <w:u w:val="none"/>
      <w:vertAlign w:val="baseline"/>
    </w:rPr>
  </w:style>
  <w:style w:type="paragraph" w:customStyle="1" w:styleId="Other1">
    <w:name w:val="Other|1"/>
    <w:basedOn w:val="ab"/>
    <w:autoRedefine/>
    <w:qFormat/>
    <w:pPr>
      <w:spacing w:line="480" w:lineRule="auto"/>
      <w:ind w:firstLine="400"/>
    </w:pPr>
    <w:rPr>
      <w:rFonts w:ascii="宋体" w:hAnsi="宋体" w:cs="宋体"/>
      <w:sz w:val="26"/>
      <w:szCs w:val="26"/>
      <w:lang w:val="zh-TW" w:eastAsia="zh-TW" w:bidi="zh-TW"/>
    </w:rPr>
  </w:style>
  <w:style w:type="paragraph" w:customStyle="1" w:styleId="Bodytext2">
    <w:name w:val="Body text|2"/>
    <w:basedOn w:val="ab"/>
    <w:autoRedefine/>
    <w:qFormat/>
    <w:pPr>
      <w:spacing w:line="480" w:lineRule="auto"/>
      <w:ind w:firstLine="400"/>
    </w:pPr>
    <w:rPr>
      <w:rFonts w:ascii="宋体" w:hAnsi="宋体" w:cs="宋体"/>
      <w:sz w:val="26"/>
      <w:szCs w:val="26"/>
      <w:lang w:val="zh-TW" w:eastAsia="zh-TW" w:bidi="zh-TW"/>
    </w:rPr>
  </w:style>
  <w:style w:type="paragraph" w:customStyle="1" w:styleId="af7">
    <w:name w:val="标准文件_一级条标题"/>
    <w:basedOn w:val="a8"/>
    <w:next w:val="af8"/>
    <w:autoRedefine/>
    <w:qFormat/>
    <w:pPr>
      <w:numPr>
        <w:ilvl w:val="2"/>
        <w:numId w:val="0"/>
      </w:numPr>
      <w:spacing w:beforeLines="50" w:before="50" w:afterLines="50" w:after="50"/>
      <w:ind w:left="284"/>
      <w:outlineLvl w:val="1"/>
    </w:pPr>
  </w:style>
  <w:style w:type="paragraph" w:customStyle="1" w:styleId="a8">
    <w:name w:val="标准文件_章标题"/>
    <w:next w:val="ab"/>
    <w:autoRedefine/>
    <w:qFormat/>
    <w:pPr>
      <w:numPr>
        <w:ilvl w:val="1"/>
        <w:numId w:val="1"/>
      </w:numPr>
      <w:spacing w:beforeLines="100" w:before="100" w:afterLines="100" w:after="100"/>
      <w:jc w:val="both"/>
      <w:outlineLvl w:val="0"/>
    </w:pPr>
    <w:rPr>
      <w:rFonts w:ascii="黑体" w:eastAsia="黑体"/>
      <w:sz w:val="21"/>
    </w:rPr>
  </w:style>
  <w:style w:type="paragraph" w:customStyle="1" w:styleId="af8">
    <w:name w:val="标准文件_段"/>
    <w:autoRedefine/>
    <w:qFormat/>
    <w:pPr>
      <w:autoSpaceDE w:val="0"/>
      <w:autoSpaceDN w:val="0"/>
      <w:ind w:firstLineChars="200" w:firstLine="200"/>
      <w:jc w:val="both"/>
    </w:pPr>
    <w:rPr>
      <w:rFonts w:ascii="宋体"/>
      <w:sz w:val="21"/>
    </w:rPr>
  </w:style>
  <w:style w:type="paragraph" w:styleId="af9">
    <w:name w:val="List Paragraph"/>
    <w:basedOn w:val="ab"/>
    <w:autoRedefine/>
    <w:uiPriority w:val="99"/>
    <w:qFormat/>
    <w:pPr>
      <w:ind w:firstLineChars="200" w:firstLine="420"/>
    </w:pPr>
  </w:style>
  <w:style w:type="paragraph" w:customStyle="1" w:styleId="Headerorfooter1">
    <w:name w:val="Header or footer|1"/>
    <w:basedOn w:val="ab"/>
    <w:autoRedefine/>
    <w:qFormat/>
    <w:rPr>
      <w:sz w:val="17"/>
      <w:szCs w:val="17"/>
      <w:lang w:val="zh-CN" w:bidi="zh-CN"/>
    </w:rPr>
  </w:style>
  <w:style w:type="paragraph" w:customStyle="1" w:styleId="Heading11">
    <w:name w:val="Heading #1|1"/>
    <w:basedOn w:val="ab"/>
    <w:autoRedefine/>
    <w:qFormat/>
    <w:pPr>
      <w:spacing w:after="2020"/>
      <w:jc w:val="center"/>
      <w:outlineLvl w:val="0"/>
    </w:pPr>
    <w:rPr>
      <w:rFonts w:ascii="宋体" w:hAnsi="宋体" w:cs="宋体"/>
      <w:b/>
      <w:bCs/>
      <w:sz w:val="40"/>
      <w:szCs w:val="40"/>
      <w:lang w:val="zh-TW" w:eastAsia="zh-TW" w:bidi="zh-TW"/>
    </w:rPr>
  </w:style>
  <w:style w:type="paragraph" w:customStyle="1" w:styleId="Heading21">
    <w:name w:val="Heading #2|1"/>
    <w:basedOn w:val="ab"/>
    <w:autoRedefine/>
    <w:qFormat/>
    <w:pPr>
      <w:spacing w:after="4620"/>
      <w:jc w:val="center"/>
      <w:outlineLvl w:val="1"/>
    </w:pPr>
    <w:rPr>
      <w:rFonts w:ascii="宋体" w:hAnsi="宋体" w:cs="宋体"/>
      <w:b/>
      <w:bCs/>
      <w:sz w:val="36"/>
      <w:szCs w:val="36"/>
      <w:lang w:val="zh-TW" w:eastAsia="zh-TW" w:bidi="zh-TW"/>
    </w:rPr>
  </w:style>
  <w:style w:type="paragraph" w:customStyle="1" w:styleId="Bodytext4">
    <w:name w:val="Body text|4"/>
    <w:basedOn w:val="ab"/>
    <w:autoRedefine/>
    <w:qFormat/>
    <w:pPr>
      <w:jc w:val="center"/>
    </w:pPr>
    <w:rPr>
      <w:b/>
      <w:bCs/>
      <w:sz w:val="28"/>
      <w:szCs w:val="28"/>
    </w:rPr>
  </w:style>
  <w:style w:type="paragraph" w:customStyle="1" w:styleId="Heading31">
    <w:name w:val="Heading #3|1"/>
    <w:basedOn w:val="ab"/>
    <w:autoRedefine/>
    <w:qFormat/>
    <w:pPr>
      <w:spacing w:after="1600"/>
      <w:jc w:val="center"/>
      <w:outlineLvl w:val="2"/>
    </w:pPr>
    <w:rPr>
      <w:rFonts w:ascii="宋体" w:hAnsi="宋体" w:cs="宋体"/>
      <w:sz w:val="30"/>
      <w:szCs w:val="30"/>
      <w:lang w:val="zh-TW" w:eastAsia="zh-TW" w:bidi="zh-TW"/>
    </w:rPr>
  </w:style>
  <w:style w:type="paragraph" w:customStyle="1" w:styleId="Tableofcontents1">
    <w:name w:val="Table of contents|1"/>
    <w:basedOn w:val="ab"/>
    <w:autoRedefine/>
    <w:qFormat/>
    <w:pPr>
      <w:spacing w:after="360"/>
      <w:jc w:val="center"/>
    </w:pPr>
    <w:rPr>
      <w:rFonts w:ascii="宋体" w:hAnsi="宋体" w:cs="宋体"/>
      <w:b/>
      <w:bCs/>
      <w:sz w:val="28"/>
      <w:szCs w:val="28"/>
      <w:lang w:val="zh-TW" w:eastAsia="zh-TW" w:bidi="zh-TW"/>
    </w:rPr>
  </w:style>
  <w:style w:type="paragraph" w:customStyle="1" w:styleId="afa">
    <w:name w:val="标准标志"/>
    <w:next w:val="ab"/>
    <w:autoRedefine/>
    <w:qFormat/>
    <w:pPr>
      <w:framePr w:w="2268" w:h="1392" w:hRule="exact" w:wrap="around" w:hAnchor="margin" w:x="6748" w:y="171" w:anchorLock="1"/>
      <w:shd w:val="solid" w:color="FFFFFF" w:fill="FFFFFF"/>
      <w:spacing w:line="0" w:lineRule="atLeast"/>
      <w:jc w:val="right"/>
    </w:pPr>
    <w:rPr>
      <w:b/>
      <w:w w:val="130"/>
      <w:sz w:val="96"/>
    </w:rPr>
  </w:style>
  <w:style w:type="paragraph" w:customStyle="1" w:styleId="afb">
    <w:name w:val="标准称谓"/>
    <w:next w:val="ab"/>
    <w:autoRedefine/>
    <w:qFormat/>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b/>
      <w:bCs/>
      <w:w w:val="148"/>
      <w:sz w:val="52"/>
    </w:rPr>
  </w:style>
  <w:style w:type="paragraph" w:customStyle="1" w:styleId="afc">
    <w:name w:val="标准文件_文件编号"/>
    <w:basedOn w:val="af8"/>
    <w:autoRedefine/>
    <w:qFormat/>
    <w:pPr>
      <w:framePr w:w="9356" w:h="624" w:hRule="exact" w:hSpace="181" w:vSpace="181" w:wrap="around" w:vAnchor="page" w:hAnchor="page" w:x="1419" w:y="3284"/>
      <w:wordWrap w:val="0"/>
      <w:spacing w:line="280" w:lineRule="exact"/>
      <w:ind w:firstLineChars="0" w:firstLine="0"/>
      <w:jc w:val="right"/>
    </w:pPr>
    <w:rPr>
      <w:rFonts w:ascii="黑体" w:eastAsia="黑体"/>
      <w:bCs/>
      <w:sz w:val="28"/>
      <w:szCs w:val="28"/>
    </w:rPr>
  </w:style>
  <w:style w:type="paragraph" w:customStyle="1" w:styleId="afd">
    <w:name w:val="标准文件_替换文件编号"/>
    <w:basedOn w:val="afc"/>
    <w:autoRedefine/>
    <w:qFormat/>
    <w:pPr>
      <w:framePr w:wrap="around"/>
      <w:spacing w:before="57"/>
    </w:pPr>
    <w:rPr>
      <w:sz w:val="21"/>
    </w:rPr>
  </w:style>
  <w:style w:type="paragraph" w:customStyle="1" w:styleId="afe">
    <w:name w:val="标准文件_文件名称"/>
    <w:basedOn w:val="af8"/>
    <w:next w:val="af8"/>
    <w:autoRedefine/>
    <w:qFormat/>
    <w:pPr>
      <w:framePr w:w="9639" w:h="6976" w:hRule="exact" w:wrap="around" w:vAnchor="page" w:hAnchor="page" w:y="6408"/>
      <w:autoSpaceDE/>
      <w:autoSpaceDN/>
      <w:spacing w:line="700" w:lineRule="exact"/>
      <w:ind w:firstLineChars="0" w:firstLine="0"/>
      <w:jc w:val="center"/>
    </w:pPr>
    <w:rPr>
      <w:rFonts w:ascii="黑体" w:eastAsia="黑体" w:hAnsi="黑体"/>
      <w:bCs/>
      <w:sz w:val="52"/>
    </w:rPr>
  </w:style>
  <w:style w:type="paragraph" w:customStyle="1" w:styleId="aff">
    <w:name w:val="封面标准英文名称"/>
    <w:autoRedefine/>
    <w:qFormat/>
    <w:pPr>
      <w:widowControl w:val="0"/>
      <w:spacing w:line="360" w:lineRule="exact"/>
      <w:jc w:val="center"/>
    </w:pPr>
    <w:rPr>
      <w:sz w:val="28"/>
    </w:rPr>
  </w:style>
  <w:style w:type="paragraph" w:customStyle="1" w:styleId="aff0">
    <w:name w:val="其他发布日期"/>
    <w:basedOn w:val="aff1"/>
    <w:autoRedefine/>
    <w:qFormat/>
    <w:pPr>
      <w:framePr w:w="3997" w:h="471" w:hRule="exact" w:hSpace="0" w:vSpace="181" w:wrap="around" w:vAnchor="page" w:hAnchor="page" w:x="1419" w:y="14097"/>
    </w:pPr>
  </w:style>
  <w:style w:type="paragraph" w:customStyle="1" w:styleId="aff1">
    <w:name w:val="发布日期"/>
    <w:autoRedefine/>
    <w:qFormat/>
    <w:pPr>
      <w:framePr w:w="4000" w:h="473" w:hRule="exact" w:hSpace="180" w:vSpace="180" w:wrap="around" w:hAnchor="margin" w:y="13511" w:anchorLock="1"/>
    </w:pPr>
    <w:rPr>
      <w:rFonts w:eastAsia="黑体"/>
      <w:sz w:val="28"/>
    </w:rPr>
  </w:style>
  <w:style w:type="paragraph" w:customStyle="1" w:styleId="aff2">
    <w:name w:val="其他实施日期"/>
    <w:basedOn w:val="aff3"/>
    <w:autoRedefine/>
    <w:qFormat/>
    <w:pPr>
      <w:framePr w:w="3997" w:h="471" w:hRule="exact" w:vSpace="181" w:wrap="around" w:vAnchor="page" w:hAnchor="page" w:x="7089" w:y="14097"/>
    </w:pPr>
  </w:style>
  <w:style w:type="paragraph" w:customStyle="1" w:styleId="aff3">
    <w:name w:val="实施日期"/>
    <w:basedOn w:val="aff1"/>
    <w:autoRedefine/>
    <w:qFormat/>
    <w:pPr>
      <w:framePr w:hSpace="0" w:wrap="around" w:xAlign="right"/>
      <w:jc w:val="right"/>
    </w:pPr>
  </w:style>
  <w:style w:type="paragraph" w:customStyle="1" w:styleId="aff4">
    <w:name w:val="其他发布部门"/>
    <w:basedOn w:val="aff5"/>
    <w:autoRedefine/>
    <w:qFormat/>
    <w:pPr>
      <w:framePr w:wrap="around"/>
      <w:spacing w:line="0" w:lineRule="atLeast"/>
    </w:pPr>
    <w:rPr>
      <w:rFonts w:ascii="黑体" w:eastAsia="黑体"/>
      <w:b w:val="0"/>
    </w:rPr>
  </w:style>
  <w:style w:type="paragraph" w:customStyle="1" w:styleId="aff5">
    <w:name w:val="发布部门"/>
    <w:next w:val="af8"/>
    <w:autoRedefine/>
    <w:qFormat/>
    <w:pPr>
      <w:framePr w:w="7433" w:h="585" w:hRule="exact" w:hSpace="180" w:vSpace="180" w:wrap="around" w:hAnchor="margin" w:xAlign="center" w:y="14401" w:anchorLock="1"/>
      <w:jc w:val="center"/>
    </w:pPr>
    <w:rPr>
      <w:rFonts w:ascii="宋体"/>
      <w:b/>
      <w:w w:val="135"/>
      <w:sz w:val="36"/>
    </w:rPr>
  </w:style>
  <w:style w:type="character" w:customStyle="1" w:styleId="aff6">
    <w:name w:val="发布"/>
    <w:basedOn w:val="ac"/>
    <w:autoRedefine/>
    <w:qFormat/>
    <w:rPr>
      <w:rFonts w:ascii="黑体" w:eastAsia="黑体"/>
      <w:spacing w:val="85"/>
      <w:w w:val="100"/>
      <w:position w:val="3"/>
      <w:sz w:val="28"/>
      <w:szCs w:val="28"/>
    </w:rPr>
  </w:style>
  <w:style w:type="paragraph" w:customStyle="1" w:styleId="aff7">
    <w:name w:val="标准文件_目录标题"/>
    <w:basedOn w:val="ab"/>
    <w:autoRedefine/>
    <w:qFormat/>
    <w:pPr>
      <w:spacing w:before="480" w:afterLines="150" w:after="150" w:line="240" w:lineRule="auto"/>
      <w:jc w:val="center"/>
    </w:pPr>
    <w:rPr>
      <w:rFonts w:ascii="黑体" w:eastAsia="黑体"/>
      <w:sz w:val="32"/>
    </w:rPr>
  </w:style>
  <w:style w:type="paragraph" w:customStyle="1" w:styleId="a">
    <w:name w:val="标准文件_前言、引言标题"/>
    <w:next w:val="ab"/>
    <w:autoRedefine/>
    <w:qFormat/>
    <w:pPr>
      <w:numPr>
        <w:numId w:val="2"/>
      </w:numPr>
      <w:shd w:val="clear" w:color="FFFFFF" w:fill="FFFFFF"/>
      <w:spacing w:before="480" w:afterLines="150" w:after="150"/>
      <w:jc w:val="center"/>
      <w:outlineLvl w:val="0"/>
    </w:pPr>
    <w:rPr>
      <w:rFonts w:ascii="黑体" w:eastAsia="黑体"/>
      <w:sz w:val="32"/>
    </w:rPr>
  </w:style>
  <w:style w:type="paragraph" w:customStyle="1" w:styleId="aff8">
    <w:name w:val="标准文件_正文标准名称"/>
    <w:autoRedefine/>
    <w:qFormat/>
    <w:pPr>
      <w:spacing w:before="560" w:after="640" w:line="400" w:lineRule="exact"/>
      <w:jc w:val="center"/>
    </w:pPr>
    <w:rPr>
      <w:rFonts w:ascii="黑体" w:eastAsia="黑体" w:hAnsi="黑体"/>
      <w:kern w:val="2"/>
      <w:sz w:val="32"/>
      <w:szCs w:val="32"/>
    </w:rPr>
  </w:style>
  <w:style w:type="paragraph" w:customStyle="1" w:styleId="aff9">
    <w:name w:val="标准文件_术语条一"/>
    <w:basedOn w:val="affa"/>
    <w:next w:val="af8"/>
    <w:autoRedefine/>
    <w:qFormat/>
  </w:style>
  <w:style w:type="paragraph" w:customStyle="1" w:styleId="affa">
    <w:name w:val="标准文件_一级无标题"/>
    <w:basedOn w:val="af7"/>
    <w:autoRedefine/>
    <w:qFormat/>
    <w:pPr>
      <w:spacing w:before="0" w:after="0"/>
      <w:outlineLvl w:val="9"/>
    </w:pPr>
    <w:rPr>
      <w:rFonts w:ascii="宋体" w:eastAsia="宋体"/>
    </w:rPr>
  </w:style>
  <w:style w:type="paragraph" w:customStyle="1" w:styleId="a2">
    <w:name w:val="标准文件_正文图标题"/>
    <w:next w:val="af8"/>
    <w:autoRedefine/>
    <w:qFormat/>
    <w:pPr>
      <w:numPr>
        <w:numId w:val="3"/>
      </w:numPr>
      <w:spacing w:beforeLines="50" w:before="50" w:afterLines="50" w:after="50"/>
      <w:jc w:val="center"/>
    </w:pPr>
    <w:rPr>
      <w:rFonts w:ascii="黑体" w:eastAsia="黑体"/>
      <w:sz w:val="21"/>
    </w:rPr>
  </w:style>
  <w:style w:type="paragraph" w:customStyle="1" w:styleId="a0">
    <w:name w:val="标准文件_字母编号列项（一级）"/>
    <w:autoRedefine/>
    <w:qFormat/>
    <w:pPr>
      <w:numPr>
        <w:numId w:val="4"/>
      </w:numPr>
      <w:jc w:val="both"/>
    </w:pPr>
    <w:rPr>
      <w:rFonts w:ascii="宋体"/>
      <w:sz w:val="21"/>
    </w:rPr>
  </w:style>
  <w:style w:type="paragraph" w:customStyle="1" w:styleId="a9">
    <w:name w:val="标准文件_二级条标题"/>
    <w:next w:val="af8"/>
    <w:autoRedefine/>
    <w:qFormat/>
    <w:pPr>
      <w:widowControl w:val="0"/>
      <w:numPr>
        <w:ilvl w:val="3"/>
        <w:numId w:val="1"/>
      </w:numPr>
      <w:spacing w:beforeLines="50" w:before="50" w:afterLines="50" w:after="50"/>
      <w:jc w:val="both"/>
      <w:outlineLvl w:val="2"/>
    </w:pPr>
    <w:rPr>
      <w:rFonts w:ascii="黑体" w:eastAsia="黑体"/>
      <w:sz w:val="21"/>
    </w:rPr>
  </w:style>
  <w:style w:type="paragraph" w:customStyle="1" w:styleId="affb">
    <w:name w:val="标准文件_三级条标题"/>
    <w:basedOn w:val="a9"/>
    <w:next w:val="af8"/>
    <w:autoRedefine/>
    <w:qFormat/>
    <w:pPr>
      <w:widowControl/>
      <w:numPr>
        <w:ilvl w:val="4"/>
        <w:numId w:val="0"/>
      </w:numPr>
      <w:outlineLvl w:val="3"/>
    </w:pPr>
  </w:style>
  <w:style w:type="paragraph" w:customStyle="1" w:styleId="aa">
    <w:name w:val="标准文件_四级条标题"/>
    <w:next w:val="af8"/>
    <w:autoRedefine/>
    <w:qFormat/>
    <w:pPr>
      <w:widowControl w:val="0"/>
      <w:numPr>
        <w:ilvl w:val="5"/>
        <w:numId w:val="1"/>
      </w:numPr>
      <w:spacing w:beforeLines="50" w:before="50" w:afterLines="50" w:after="50"/>
      <w:jc w:val="both"/>
      <w:outlineLvl w:val="4"/>
    </w:pPr>
    <w:rPr>
      <w:rFonts w:ascii="黑体" w:eastAsia="黑体"/>
      <w:sz w:val="21"/>
    </w:rPr>
  </w:style>
  <w:style w:type="paragraph" w:customStyle="1" w:styleId="a1">
    <w:name w:val="标准文件_附录图标号"/>
    <w:basedOn w:val="af8"/>
    <w:next w:val="af8"/>
    <w:autoRedefine/>
    <w:qFormat/>
    <w:pPr>
      <w:numPr>
        <w:numId w:val="5"/>
      </w:numPr>
      <w:spacing w:line="14" w:lineRule="exact"/>
      <w:ind w:firstLineChars="0" w:firstLine="0"/>
      <w:jc w:val="center"/>
    </w:pPr>
    <w:rPr>
      <w:rFonts w:ascii="黑体" w:eastAsia="黑体" w:hAnsi="黑体"/>
      <w:vanish/>
      <w:sz w:val="2"/>
      <w:szCs w:val="21"/>
    </w:rPr>
  </w:style>
  <w:style w:type="paragraph" w:customStyle="1" w:styleId="a3">
    <w:name w:val="标准文件_附录表标号"/>
    <w:basedOn w:val="af8"/>
    <w:next w:val="af8"/>
    <w:autoRedefine/>
    <w:qFormat/>
    <w:pPr>
      <w:numPr>
        <w:numId w:val="6"/>
      </w:numPr>
      <w:spacing w:line="14" w:lineRule="exact"/>
      <w:ind w:firstLineChars="0" w:firstLine="0"/>
      <w:jc w:val="center"/>
    </w:pPr>
    <w:rPr>
      <w:rFonts w:eastAsia="黑体"/>
      <w:vanish/>
      <w:sz w:val="2"/>
    </w:rPr>
  </w:style>
  <w:style w:type="paragraph" w:customStyle="1" w:styleId="a5">
    <w:name w:val="标准文件_附录标识"/>
    <w:next w:val="af8"/>
    <w:autoRedefine/>
    <w:qFormat/>
    <w:pPr>
      <w:numPr>
        <w:numId w:val="7"/>
      </w:numPr>
      <w:shd w:val="clear" w:color="FFFFFF" w:fill="FFFFFF"/>
      <w:tabs>
        <w:tab w:val="left" w:pos="6406"/>
      </w:tabs>
      <w:spacing w:before="560" w:afterLines="50" w:after="50"/>
      <w:jc w:val="center"/>
      <w:outlineLvl w:val="0"/>
    </w:pPr>
    <w:rPr>
      <w:rFonts w:ascii="黑体" w:eastAsia="黑体"/>
      <w:sz w:val="21"/>
    </w:rPr>
  </w:style>
  <w:style w:type="paragraph" w:customStyle="1" w:styleId="a6">
    <w:name w:val="标准文件_附录一级条标题"/>
    <w:next w:val="af8"/>
    <w:autoRedefine/>
    <w:qFormat/>
    <w:pPr>
      <w:widowControl w:val="0"/>
      <w:numPr>
        <w:ilvl w:val="1"/>
        <w:numId w:val="7"/>
      </w:numPr>
      <w:spacing w:beforeLines="50" w:before="50" w:afterLines="50" w:after="50"/>
      <w:jc w:val="both"/>
      <w:outlineLvl w:val="2"/>
    </w:pPr>
    <w:rPr>
      <w:rFonts w:ascii="黑体" w:eastAsia="黑体"/>
      <w:kern w:val="21"/>
      <w:sz w:val="21"/>
    </w:rPr>
  </w:style>
  <w:style w:type="paragraph" w:customStyle="1" w:styleId="a4">
    <w:name w:val="标准文件_附录表标题"/>
    <w:next w:val="af8"/>
    <w:autoRedefine/>
    <w:qFormat/>
    <w:pPr>
      <w:numPr>
        <w:ilvl w:val="1"/>
        <w:numId w:val="6"/>
      </w:numPr>
      <w:adjustRightInd w:val="0"/>
      <w:snapToGrid w:val="0"/>
      <w:spacing w:beforeLines="50" w:before="50" w:afterLines="50" w:after="50"/>
      <w:jc w:val="center"/>
      <w:textAlignment w:val="baseline"/>
    </w:pPr>
    <w:rPr>
      <w:rFonts w:ascii="黑体" w:eastAsia="黑体"/>
      <w:kern w:val="21"/>
      <w:sz w:val="21"/>
    </w:rPr>
  </w:style>
  <w:style w:type="paragraph" w:customStyle="1" w:styleId="affc">
    <w:name w:val="标准文件_附录二级条标题"/>
    <w:basedOn w:val="a6"/>
    <w:next w:val="af8"/>
    <w:autoRedefine/>
    <w:qFormat/>
    <w:pPr>
      <w:widowControl/>
      <w:numPr>
        <w:ilvl w:val="2"/>
        <w:numId w:val="0"/>
      </w:numPr>
      <w:wordWrap w:val="0"/>
      <w:overflowPunct w:val="0"/>
      <w:autoSpaceDE w:val="0"/>
      <w:autoSpaceDN w:val="0"/>
      <w:textAlignment w:val="baseline"/>
      <w:outlineLvl w:val="3"/>
    </w:pPr>
  </w:style>
  <w:style w:type="paragraph" w:customStyle="1" w:styleId="a7">
    <w:name w:val="标准文件_附录三级条标题"/>
    <w:next w:val="af8"/>
    <w:autoRedefine/>
    <w:qFormat/>
    <w:pPr>
      <w:widowControl w:val="0"/>
      <w:numPr>
        <w:ilvl w:val="3"/>
        <w:numId w:val="7"/>
      </w:numPr>
      <w:spacing w:beforeLines="50" w:before="50" w:afterLines="50" w:after="50"/>
      <w:ind w:left="0"/>
      <w:jc w:val="both"/>
      <w:outlineLvl w:val="4"/>
    </w:pPr>
    <w:rPr>
      <w:rFonts w:ascii="黑体" w:eastAsia="黑体"/>
      <w:kern w:val="21"/>
      <w:sz w:val="21"/>
    </w:rPr>
  </w:style>
  <w:style w:type="paragraph" w:customStyle="1" w:styleId="affd">
    <w:name w:val="标准文件_参考文献标题"/>
    <w:basedOn w:val="ab"/>
    <w:next w:val="ab"/>
    <w:autoRedefine/>
    <w:qFormat/>
    <w:pPr>
      <w:widowControl/>
      <w:shd w:val="clear" w:color="FFFFFF" w:fill="FFFFFF"/>
      <w:adjustRightInd/>
      <w:spacing w:before="580" w:afterLines="50" w:after="50" w:line="240" w:lineRule="auto"/>
      <w:jc w:val="center"/>
      <w:outlineLvl w:val="0"/>
    </w:pPr>
    <w:rPr>
      <w:rFonts w:ascii="黑体" w:eastAsia="黑体"/>
      <w:kern w:val="0"/>
    </w:rPr>
  </w:style>
  <w:style w:type="paragraph" w:customStyle="1" w:styleId="affe">
    <w:name w:val="标准文件_页眉奇数页"/>
    <w:next w:val="ab"/>
    <w:autoRedefine/>
    <w:qFormat/>
    <w:pPr>
      <w:tabs>
        <w:tab w:val="center" w:pos="4154"/>
        <w:tab w:val="right" w:pos="8306"/>
      </w:tabs>
      <w:spacing w:after="120"/>
      <w:jc w:val="right"/>
    </w:pPr>
    <w:rPr>
      <w:rFonts w:ascii="黑体" w:eastAsia="黑体" w:hAnsi="宋体"/>
      <w:sz w:val="21"/>
    </w:rPr>
  </w:style>
  <w:style w:type="paragraph" w:customStyle="1" w:styleId="afff">
    <w:name w:val="标准文件_页脚奇数页"/>
    <w:autoRedefine/>
    <w:qFormat/>
    <w:pPr>
      <w:ind w:right="227"/>
      <w:jc w:val="right"/>
    </w:pPr>
    <w:rPr>
      <w:rFonts w:ascii="宋体"/>
      <w:sz w:val="18"/>
    </w:rPr>
  </w:style>
  <w:style w:type="paragraph" w:customStyle="1" w:styleId="afff0">
    <w:name w:val="段"/>
    <w:autoRedefine/>
    <w:qFormat/>
    <w:pPr>
      <w:tabs>
        <w:tab w:val="center" w:pos="4201"/>
        <w:tab w:val="right" w:leader="dot" w:pos="9298"/>
      </w:tabs>
      <w:autoSpaceDE w:val="0"/>
      <w:autoSpaceDN w:val="0"/>
      <w:ind w:firstLineChars="200" w:firstLine="420"/>
      <w:jc w:val="both"/>
    </w:pPr>
    <w:rPr>
      <w:rFonts w:ascii="宋体" w:hAnsi="Calibri" w:cs="宋体"/>
      <w:sz w:val="21"/>
    </w:rPr>
  </w:style>
  <w:style w:type="character" w:customStyle="1" w:styleId="Char">
    <w:name w:val="批注框文本 Char"/>
    <w:basedOn w:val="ac"/>
    <w:link w:val="af0"/>
    <w:autoRedefine/>
    <w:qFormat/>
    <w:rPr>
      <w:rFonts w:ascii="Calibri" w:hAnsi="Calibri"/>
      <w:kern w:val="2"/>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qFormat="1"/>
    <w:lsdException w:name="annotation text" w:qFormat="1"/>
    <w:lsdException w:name="header" w:qFormat="1"/>
    <w:lsdException w:name="footer" w:qFormat="1"/>
    <w:lsdException w:name="caption" w:semiHidden="1" w:unhideWhenUsed="1" w:qFormat="1"/>
    <w:lsdException w:name="Title" w:qFormat="1"/>
    <w:lsdException w:name="Default Paragraph Font" w:semiHidden="1" w:uiPriority="1" w:unhideWhenUsed="1" w:qFormat="1"/>
    <w:lsdException w:name="Subtitle" w:qFormat="1"/>
    <w:lsdException w:name="Hyperlink" w:uiPriority="99" w:qFormat="1"/>
    <w:lsdException w:name="Strong" w:qFormat="1"/>
    <w:lsdException w:name="Emphasis" w:qFormat="1"/>
    <w:lsdException w:name="HTML Top of Form" w:semiHidden="1" w:uiPriority="99" w:unhideWhenUsed="1"/>
    <w:lsdException w:name="HTML Bottom of Form" w:semiHidden="1" w:uiPriority="99" w:unhideWhenUsed="1"/>
    <w:lsdException w:name="Normal (Web)" w:qFormat="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Balloon Text" w:qFormat="1"/>
    <w:lsdException w:name="Table Grid" w:qFormat="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b">
    <w:name w:val="Normal"/>
    <w:autoRedefine/>
    <w:qFormat/>
    <w:pPr>
      <w:widowControl w:val="0"/>
      <w:adjustRightInd w:val="0"/>
      <w:spacing w:line="400" w:lineRule="exact"/>
      <w:jc w:val="both"/>
    </w:pPr>
    <w:rPr>
      <w:rFonts w:ascii="Calibri" w:hAnsi="Calibri"/>
      <w:kern w:val="2"/>
      <w:sz w:val="21"/>
      <w:szCs w:val="21"/>
    </w:rPr>
  </w:style>
  <w:style w:type="paragraph" w:styleId="3">
    <w:name w:val="heading 3"/>
    <w:basedOn w:val="ab"/>
    <w:next w:val="ab"/>
    <w:autoRedefine/>
    <w:qFormat/>
    <w:pPr>
      <w:spacing w:beforeAutospacing="1" w:afterAutospacing="1"/>
      <w:jc w:val="left"/>
      <w:outlineLvl w:val="2"/>
    </w:pPr>
    <w:rPr>
      <w:rFonts w:ascii="宋体" w:hAnsi="宋体" w:cs="宋体" w:hint="eastAsia"/>
      <w:b/>
      <w:bCs/>
      <w:kern w:val="0"/>
      <w:sz w:val="27"/>
      <w:szCs w:val="27"/>
    </w:rPr>
  </w:style>
  <w:style w:type="character" w:default="1" w:styleId="ac">
    <w:name w:val="Default Paragraph Font"/>
    <w:uiPriority w:val="1"/>
    <w:semiHidden/>
    <w:unhideWhenUsed/>
  </w:style>
  <w:style w:type="table" w:default="1" w:styleId="ad">
    <w:name w:val="Normal Table"/>
    <w:uiPriority w:val="99"/>
    <w:semiHidden/>
    <w:unhideWhenUsed/>
    <w:tblPr>
      <w:tblInd w:w="0" w:type="dxa"/>
      <w:tblCellMar>
        <w:top w:w="0" w:type="dxa"/>
        <w:left w:w="108" w:type="dxa"/>
        <w:bottom w:w="0" w:type="dxa"/>
        <w:right w:w="108" w:type="dxa"/>
      </w:tblCellMar>
    </w:tblPr>
  </w:style>
  <w:style w:type="numbering" w:default="1" w:styleId="ae">
    <w:name w:val="No List"/>
    <w:uiPriority w:val="99"/>
    <w:semiHidden/>
    <w:unhideWhenUsed/>
  </w:style>
  <w:style w:type="paragraph" w:styleId="af">
    <w:name w:val="annotation text"/>
    <w:basedOn w:val="ab"/>
    <w:autoRedefine/>
    <w:qFormat/>
    <w:pPr>
      <w:jc w:val="left"/>
    </w:pPr>
  </w:style>
  <w:style w:type="paragraph" w:styleId="af0">
    <w:name w:val="Balloon Text"/>
    <w:basedOn w:val="ab"/>
    <w:link w:val="Char"/>
    <w:autoRedefine/>
    <w:qFormat/>
    <w:pPr>
      <w:spacing w:line="240" w:lineRule="auto"/>
    </w:pPr>
    <w:rPr>
      <w:sz w:val="18"/>
      <w:szCs w:val="18"/>
    </w:rPr>
  </w:style>
  <w:style w:type="paragraph" w:styleId="af1">
    <w:name w:val="footer"/>
    <w:basedOn w:val="ab"/>
    <w:autoRedefine/>
    <w:qFormat/>
    <w:pPr>
      <w:tabs>
        <w:tab w:val="center" w:pos="4153"/>
        <w:tab w:val="right" w:pos="8306"/>
      </w:tabs>
      <w:snapToGrid w:val="0"/>
      <w:jc w:val="left"/>
    </w:pPr>
    <w:rPr>
      <w:sz w:val="18"/>
    </w:rPr>
  </w:style>
  <w:style w:type="paragraph" w:styleId="af2">
    <w:name w:val="header"/>
    <w:basedOn w:val="ab"/>
    <w:autoRedefine/>
    <w:qFormat/>
    <w:pPr>
      <w:pBdr>
        <w:top w:val="none" w:sz="0" w:space="1" w:color="auto"/>
        <w:left w:val="none" w:sz="0" w:space="4" w:color="auto"/>
        <w:bottom w:val="none" w:sz="0" w:space="1" w:color="auto"/>
        <w:right w:val="none" w:sz="0" w:space="4" w:color="auto"/>
      </w:pBdr>
      <w:tabs>
        <w:tab w:val="center" w:pos="4153"/>
        <w:tab w:val="right" w:pos="8306"/>
      </w:tabs>
      <w:snapToGrid w:val="0"/>
      <w:spacing w:line="240" w:lineRule="auto"/>
    </w:pPr>
    <w:rPr>
      <w:sz w:val="18"/>
    </w:rPr>
  </w:style>
  <w:style w:type="paragraph" w:styleId="1">
    <w:name w:val="toc 1"/>
    <w:basedOn w:val="ab"/>
    <w:next w:val="ab"/>
    <w:autoRedefine/>
    <w:uiPriority w:val="39"/>
    <w:qFormat/>
    <w:rPr>
      <w:rFonts w:ascii="宋体"/>
    </w:rPr>
  </w:style>
  <w:style w:type="paragraph" w:styleId="af3">
    <w:name w:val="Normal (Web)"/>
    <w:basedOn w:val="ab"/>
    <w:autoRedefine/>
    <w:qFormat/>
    <w:pPr>
      <w:widowControl/>
      <w:spacing w:before="100" w:beforeAutospacing="1" w:after="100" w:afterAutospacing="1"/>
      <w:jc w:val="left"/>
    </w:pPr>
    <w:rPr>
      <w:rFonts w:ascii="宋体" w:hAnsi="宋体" w:cs="宋体"/>
      <w:kern w:val="0"/>
      <w:sz w:val="24"/>
      <w:szCs w:val="24"/>
    </w:rPr>
  </w:style>
  <w:style w:type="table" w:styleId="af4">
    <w:name w:val="Table Grid"/>
    <w:basedOn w:val="ad"/>
    <w:autoRedefine/>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5">
    <w:name w:val="Emphasis"/>
    <w:basedOn w:val="ac"/>
    <w:autoRedefine/>
    <w:qFormat/>
    <w:rPr>
      <w:i/>
    </w:rPr>
  </w:style>
  <w:style w:type="character" w:styleId="af6">
    <w:name w:val="Hyperlink"/>
    <w:basedOn w:val="ac"/>
    <w:autoRedefine/>
    <w:uiPriority w:val="99"/>
    <w:qFormat/>
    <w:rPr>
      <w:rFonts w:ascii="宋体" w:eastAsia="宋体" w:hAnsi="Times New Roman"/>
      <w:color w:val="auto"/>
      <w:spacing w:val="0"/>
      <w:w w:val="100"/>
      <w:position w:val="0"/>
      <w:sz w:val="21"/>
      <w:u w:val="none"/>
      <w:vertAlign w:val="baseline"/>
    </w:rPr>
  </w:style>
  <w:style w:type="paragraph" w:customStyle="1" w:styleId="Other1">
    <w:name w:val="Other|1"/>
    <w:basedOn w:val="ab"/>
    <w:autoRedefine/>
    <w:qFormat/>
    <w:pPr>
      <w:spacing w:line="480" w:lineRule="auto"/>
      <w:ind w:firstLine="400"/>
    </w:pPr>
    <w:rPr>
      <w:rFonts w:ascii="宋体" w:hAnsi="宋体" w:cs="宋体"/>
      <w:sz w:val="26"/>
      <w:szCs w:val="26"/>
      <w:lang w:val="zh-TW" w:eastAsia="zh-TW" w:bidi="zh-TW"/>
    </w:rPr>
  </w:style>
  <w:style w:type="paragraph" w:customStyle="1" w:styleId="Bodytext2">
    <w:name w:val="Body text|2"/>
    <w:basedOn w:val="ab"/>
    <w:autoRedefine/>
    <w:qFormat/>
    <w:pPr>
      <w:spacing w:line="480" w:lineRule="auto"/>
      <w:ind w:firstLine="400"/>
    </w:pPr>
    <w:rPr>
      <w:rFonts w:ascii="宋体" w:hAnsi="宋体" w:cs="宋体"/>
      <w:sz w:val="26"/>
      <w:szCs w:val="26"/>
      <w:lang w:val="zh-TW" w:eastAsia="zh-TW" w:bidi="zh-TW"/>
    </w:rPr>
  </w:style>
  <w:style w:type="paragraph" w:customStyle="1" w:styleId="af7">
    <w:name w:val="标准文件_一级条标题"/>
    <w:basedOn w:val="a8"/>
    <w:next w:val="af8"/>
    <w:autoRedefine/>
    <w:qFormat/>
    <w:pPr>
      <w:numPr>
        <w:ilvl w:val="2"/>
        <w:numId w:val="0"/>
      </w:numPr>
      <w:spacing w:beforeLines="50" w:before="50" w:afterLines="50" w:after="50"/>
      <w:ind w:left="284"/>
      <w:outlineLvl w:val="1"/>
    </w:pPr>
  </w:style>
  <w:style w:type="paragraph" w:customStyle="1" w:styleId="a8">
    <w:name w:val="标准文件_章标题"/>
    <w:next w:val="ab"/>
    <w:autoRedefine/>
    <w:qFormat/>
    <w:pPr>
      <w:numPr>
        <w:ilvl w:val="1"/>
        <w:numId w:val="1"/>
      </w:numPr>
      <w:spacing w:beforeLines="100" w:before="100" w:afterLines="100" w:after="100"/>
      <w:jc w:val="both"/>
      <w:outlineLvl w:val="0"/>
    </w:pPr>
    <w:rPr>
      <w:rFonts w:ascii="黑体" w:eastAsia="黑体"/>
      <w:sz w:val="21"/>
    </w:rPr>
  </w:style>
  <w:style w:type="paragraph" w:customStyle="1" w:styleId="af8">
    <w:name w:val="标准文件_段"/>
    <w:autoRedefine/>
    <w:qFormat/>
    <w:pPr>
      <w:autoSpaceDE w:val="0"/>
      <w:autoSpaceDN w:val="0"/>
      <w:ind w:firstLineChars="200" w:firstLine="200"/>
      <w:jc w:val="both"/>
    </w:pPr>
    <w:rPr>
      <w:rFonts w:ascii="宋体"/>
      <w:sz w:val="21"/>
    </w:rPr>
  </w:style>
  <w:style w:type="paragraph" w:styleId="af9">
    <w:name w:val="List Paragraph"/>
    <w:basedOn w:val="ab"/>
    <w:autoRedefine/>
    <w:uiPriority w:val="99"/>
    <w:qFormat/>
    <w:pPr>
      <w:ind w:firstLineChars="200" w:firstLine="420"/>
    </w:pPr>
  </w:style>
  <w:style w:type="paragraph" w:customStyle="1" w:styleId="Headerorfooter1">
    <w:name w:val="Header or footer|1"/>
    <w:basedOn w:val="ab"/>
    <w:autoRedefine/>
    <w:qFormat/>
    <w:rPr>
      <w:sz w:val="17"/>
      <w:szCs w:val="17"/>
      <w:lang w:val="zh-CN" w:bidi="zh-CN"/>
    </w:rPr>
  </w:style>
  <w:style w:type="paragraph" w:customStyle="1" w:styleId="Heading11">
    <w:name w:val="Heading #1|1"/>
    <w:basedOn w:val="ab"/>
    <w:autoRedefine/>
    <w:qFormat/>
    <w:pPr>
      <w:spacing w:after="2020"/>
      <w:jc w:val="center"/>
      <w:outlineLvl w:val="0"/>
    </w:pPr>
    <w:rPr>
      <w:rFonts w:ascii="宋体" w:hAnsi="宋体" w:cs="宋体"/>
      <w:b/>
      <w:bCs/>
      <w:sz w:val="40"/>
      <w:szCs w:val="40"/>
      <w:lang w:val="zh-TW" w:eastAsia="zh-TW" w:bidi="zh-TW"/>
    </w:rPr>
  </w:style>
  <w:style w:type="paragraph" w:customStyle="1" w:styleId="Heading21">
    <w:name w:val="Heading #2|1"/>
    <w:basedOn w:val="ab"/>
    <w:autoRedefine/>
    <w:qFormat/>
    <w:pPr>
      <w:spacing w:after="4620"/>
      <w:jc w:val="center"/>
      <w:outlineLvl w:val="1"/>
    </w:pPr>
    <w:rPr>
      <w:rFonts w:ascii="宋体" w:hAnsi="宋体" w:cs="宋体"/>
      <w:b/>
      <w:bCs/>
      <w:sz w:val="36"/>
      <w:szCs w:val="36"/>
      <w:lang w:val="zh-TW" w:eastAsia="zh-TW" w:bidi="zh-TW"/>
    </w:rPr>
  </w:style>
  <w:style w:type="paragraph" w:customStyle="1" w:styleId="Bodytext4">
    <w:name w:val="Body text|4"/>
    <w:basedOn w:val="ab"/>
    <w:autoRedefine/>
    <w:qFormat/>
    <w:pPr>
      <w:jc w:val="center"/>
    </w:pPr>
    <w:rPr>
      <w:b/>
      <w:bCs/>
      <w:sz w:val="28"/>
      <w:szCs w:val="28"/>
    </w:rPr>
  </w:style>
  <w:style w:type="paragraph" w:customStyle="1" w:styleId="Heading31">
    <w:name w:val="Heading #3|1"/>
    <w:basedOn w:val="ab"/>
    <w:autoRedefine/>
    <w:qFormat/>
    <w:pPr>
      <w:spacing w:after="1600"/>
      <w:jc w:val="center"/>
      <w:outlineLvl w:val="2"/>
    </w:pPr>
    <w:rPr>
      <w:rFonts w:ascii="宋体" w:hAnsi="宋体" w:cs="宋体"/>
      <w:sz w:val="30"/>
      <w:szCs w:val="30"/>
      <w:lang w:val="zh-TW" w:eastAsia="zh-TW" w:bidi="zh-TW"/>
    </w:rPr>
  </w:style>
  <w:style w:type="paragraph" w:customStyle="1" w:styleId="Tableofcontents1">
    <w:name w:val="Table of contents|1"/>
    <w:basedOn w:val="ab"/>
    <w:autoRedefine/>
    <w:qFormat/>
    <w:pPr>
      <w:spacing w:after="360"/>
      <w:jc w:val="center"/>
    </w:pPr>
    <w:rPr>
      <w:rFonts w:ascii="宋体" w:hAnsi="宋体" w:cs="宋体"/>
      <w:b/>
      <w:bCs/>
      <w:sz w:val="28"/>
      <w:szCs w:val="28"/>
      <w:lang w:val="zh-TW" w:eastAsia="zh-TW" w:bidi="zh-TW"/>
    </w:rPr>
  </w:style>
  <w:style w:type="paragraph" w:customStyle="1" w:styleId="afa">
    <w:name w:val="标准标志"/>
    <w:next w:val="ab"/>
    <w:autoRedefine/>
    <w:qFormat/>
    <w:pPr>
      <w:framePr w:w="2268" w:h="1392" w:hRule="exact" w:wrap="around" w:hAnchor="margin" w:x="6748" w:y="171" w:anchorLock="1"/>
      <w:shd w:val="solid" w:color="FFFFFF" w:fill="FFFFFF"/>
      <w:spacing w:line="0" w:lineRule="atLeast"/>
      <w:jc w:val="right"/>
    </w:pPr>
    <w:rPr>
      <w:b/>
      <w:w w:val="130"/>
      <w:sz w:val="96"/>
    </w:rPr>
  </w:style>
  <w:style w:type="paragraph" w:customStyle="1" w:styleId="afb">
    <w:name w:val="标准称谓"/>
    <w:next w:val="ab"/>
    <w:autoRedefine/>
    <w:qFormat/>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b/>
      <w:bCs/>
      <w:w w:val="148"/>
      <w:sz w:val="52"/>
    </w:rPr>
  </w:style>
  <w:style w:type="paragraph" w:customStyle="1" w:styleId="afc">
    <w:name w:val="标准文件_文件编号"/>
    <w:basedOn w:val="af8"/>
    <w:autoRedefine/>
    <w:qFormat/>
    <w:pPr>
      <w:framePr w:w="9356" w:h="624" w:hRule="exact" w:hSpace="181" w:vSpace="181" w:wrap="around" w:vAnchor="page" w:hAnchor="page" w:x="1419" w:y="3284"/>
      <w:wordWrap w:val="0"/>
      <w:spacing w:line="280" w:lineRule="exact"/>
      <w:ind w:firstLineChars="0" w:firstLine="0"/>
      <w:jc w:val="right"/>
    </w:pPr>
    <w:rPr>
      <w:rFonts w:ascii="黑体" w:eastAsia="黑体"/>
      <w:bCs/>
      <w:sz w:val="28"/>
      <w:szCs w:val="28"/>
    </w:rPr>
  </w:style>
  <w:style w:type="paragraph" w:customStyle="1" w:styleId="afd">
    <w:name w:val="标准文件_替换文件编号"/>
    <w:basedOn w:val="afc"/>
    <w:autoRedefine/>
    <w:qFormat/>
    <w:pPr>
      <w:framePr w:wrap="around"/>
      <w:spacing w:before="57"/>
    </w:pPr>
    <w:rPr>
      <w:sz w:val="21"/>
    </w:rPr>
  </w:style>
  <w:style w:type="paragraph" w:customStyle="1" w:styleId="afe">
    <w:name w:val="标准文件_文件名称"/>
    <w:basedOn w:val="af8"/>
    <w:next w:val="af8"/>
    <w:autoRedefine/>
    <w:qFormat/>
    <w:pPr>
      <w:framePr w:w="9639" w:h="6976" w:hRule="exact" w:wrap="around" w:vAnchor="page" w:hAnchor="page" w:y="6408"/>
      <w:autoSpaceDE/>
      <w:autoSpaceDN/>
      <w:spacing w:line="700" w:lineRule="exact"/>
      <w:ind w:firstLineChars="0" w:firstLine="0"/>
      <w:jc w:val="center"/>
    </w:pPr>
    <w:rPr>
      <w:rFonts w:ascii="黑体" w:eastAsia="黑体" w:hAnsi="黑体"/>
      <w:bCs/>
      <w:sz w:val="52"/>
    </w:rPr>
  </w:style>
  <w:style w:type="paragraph" w:customStyle="1" w:styleId="aff">
    <w:name w:val="封面标准英文名称"/>
    <w:autoRedefine/>
    <w:qFormat/>
    <w:pPr>
      <w:widowControl w:val="0"/>
      <w:spacing w:line="360" w:lineRule="exact"/>
      <w:jc w:val="center"/>
    </w:pPr>
    <w:rPr>
      <w:sz w:val="28"/>
    </w:rPr>
  </w:style>
  <w:style w:type="paragraph" w:customStyle="1" w:styleId="aff0">
    <w:name w:val="其他发布日期"/>
    <w:basedOn w:val="aff1"/>
    <w:autoRedefine/>
    <w:qFormat/>
    <w:pPr>
      <w:framePr w:w="3997" w:h="471" w:hRule="exact" w:hSpace="0" w:vSpace="181" w:wrap="around" w:vAnchor="page" w:hAnchor="page" w:x="1419" w:y="14097"/>
    </w:pPr>
  </w:style>
  <w:style w:type="paragraph" w:customStyle="1" w:styleId="aff1">
    <w:name w:val="发布日期"/>
    <w:autoRedefine/>
    <w:qFormat/>
    <w:pPr>
      <w:framePr w:w="4000" w:h="473" w:hRule="exact" w:hSpace="180" w:vSpace="180" w:wrap="around" w:hAnchor="margin" w:y="13511" w:anchorLock="1"/>
    </w:pPr>
    <w:rPr>
      <w:rFonts w:eastAsia="黑体"/>
      <w:sz w:val="28"/>
    </w:rPr>
  </w:style>
  <w:style w:type="paragraph" w:customStyle="1" w:styleId="aff2">
    <w:name w:val="其他实施日期"/>
    <w:basedOn w:val="aff3"/>
    <w:autoRedefine/>
    <w:qFormat/>
    <w:pPr>
      <w:framePr w:w="3997" w:h="471" w:hRule="exact" w:vSpace="181" w:wrap="around" w:vAnchor="page" w:hAnchor="page" w:x="7089" w:y="14097"/>
    </w:pPr>
  </w:style>
  <w:style w:type="paragraph" w:customStyle="1" w:styleId="aff3">
    <w:name w:val="实施日期"/>
    <w:basedOn w:val="aff1"/>
    <w:autoRedefine/>
    <w:qFormat/>
    <w:pPr>
      <w:framePr w:hSpace="0" w:wrap="around" w:xAlign="right"/>
      <w:jc w:val="right"/>
    </w:pPr>
  </w:style>
  <w:style w:type="paragraph" w:customStyle="1" w:styleId="aff4">
    <w:name w:val="其他发布部门"/>
    <w:basedOn w:val="aff5"/>
    <w:autoRedefine/>
    <w:qFormat/>
    <w:pPr>
      <w:framePr w:wrap="around"/>
      <w:spacing w:line="0" w:lineRule="atLeast"/>
    </w:pPr>
    <w:rPr>
      <w:rFonts w:ascii="黑体" w:eastAsia="黑体"/>
      <w:b w:val="0"/>
    </w:rPr>
  </w:style>
  <w:style w:type="paragraph" w:customStyle="1" w:styleId="aff5">
    <w:name w:val="发布部门"/>
    <w:next w:val="af8"/>
    <w:autoRedefine/>
    <w:qFormat/>
    <w:pPr>
      <w:framePr w:w="7433" w:h="585" w:hRule="exact" w:hSpace="180" w:vSpace="180" w:wrap="around" w:hAnchor="margin" w:xAlign="center" w:y="14401" w:anchorLock="1"/>
      <w:jc w:val="center"/>
    </w:pPr>
    <w:rPr>
      <w:rFonts w:ascii="宋体"/>
      <w:b/>
      <w:w w:val="135"/>
      <w:sz w:val="36"/>
    </w:rPr>
  </w:style>
  <w:style w:type="character" w:customStyle="1" w:styleId="aff6">
    <w:name w:val="发布"/>
    <w:basedOn w:val="ac"/>
    <w:autoRedefine/>
    <w:qFormat/>
    <w:rPr>
      <w:rFonts w:ascii="黑体" w:eastAsia="黑体"/>
      <w:spacing w:val="85"/>
      <w:w w:val="100"/>
      <w:position w:val="3"/>
      <w:sz w:val="28"/>
      <w:szCs w:val="28"/>
    </w:rPr>
  </w:style>
  <w:style w:type="paragraph" w:customStyle="1" w:styleId="aff7">
    <w:name w:val="标准文件_目录标题"/>
    <w:basedOn w:val="ab"/>
    <w:autoRedefine/>
    <w:qFormat/>
    <w:pPr>
      <w:spacing w:before="480" w:afterLines="150" w:after="150" w:line="240" w:lineRule="auto"/>
      <w:jc w:val="center"/>
    </w:pPr>
    <w:rPr>
      <w:rFonts w:ascii="黑体" w:eastAsia="黑体"/>
      <w:sz w:val="32"/>
    </w:rPr>
  </w:style>
  <w:style w:type="paragraph" w:customStyle="1" w:styleId="a">
    <w:name w:val="标准文件_前言、引言标题"/>
    <w:next w:val="ab"/>
    <w:autoRedefine/>
    <w:qFormat/>
    <w:pPr>
      <w:numPr>
        <w:numId w:val="2"/>
      </w:numPr>
      <w:shd w:val="clear" w:color="FFFFFF" w:fill="FFFFFF"/>
      <w:spacing w:before="480" w:afterLines="150" w:after="150"/>
      <w:jc w:val="center"/>
      <w:outlineLvl w:val="0"/>
    </w:pPr>
    <w:rPr>
      <w:rFonts w:ascii="黑体" w:eastAsia="黑体"/>
      <w:sz w:val="32"/>
    </w:rPr>
  </w:style>
  <w:style w:type="paragraph" w:customStyle="1" w:styleId="aff8">
    <w:name w:val="标准文件_正文标准名称"/>
    <w:autoRedefine/>
    <w:qFormat/>
    <w:pPr>
      <w:spacing w:before="560" w:after="640" w:line="400" w:lineRule="exact"/>
      <w:jc w:val="center"/>
    </w:pPr>
    <w:rPr>
      <w:rFonts w:ascii="黑体" w:eastAsia="黑体" w:hAnsi="黑体"/>
      <w:kern w:val="2"/>
      <w:sz w:val="32"/>
      <w:szCs w:val="32"/>
    </w:rPr>
  </w:style>
  <w:style w:type="paragraph" w:customStyle="1" w:styleId="aff9">
    <w:name w:val="标准文件_术语条一"/>
    <w:basedOn w:val="affa"/>
    <w:next w:val="af8"/>
    <w:autoRedefine/>
    <w:qFormat/>
  </w:style>
  <w:style w:type="paragraph" w:customStyle="1" w:styleId="affa">
    <w:name w:val="标准文件_一级无标题"/>
    <w:basedOn w:val="af7"/>
    <w:autoRedefine/>
    <w:qFormat/>
    <w:pPr>
      <w:spacing w:before="0" w:after="0"/>
      <w:outlineLvl w:val="9"/>
    </w:pPr>
    <w:rPr>
      <w:rFonts w:ascii="宋体" w:eastAsia="宋体"/>
    </w:rPr>
  </w:style>
  <w:style w:type="paragraph" w:customStyle="1" w:styleId="a2">
    <w:name w:val="标准文件_正文图标题"/>
    <w:next w:val="af8"/>
    <w:autoRedefine/>
    <w:qFormat/>
    <w:pPr>
      <w:numPr>
        <w:numId w:val="3"/>
      </w:numPr>
      <w:spacing w:beforeLines="50" w:before="50" w:afterLines="50" w:after="50"/>
      <w:jc w:val="center"/>
    </w:pPr>
    <w:rPr>
      <w:rFonts w:ascii="黑体" w:eastAsia="黑体"/>
      <w:sz w:val="21"/>
    </w:rPr>
  </w:style>
  <w:style w:type="paragraph" w:customStyle="1" w:styleId="a0">
    <w:name w:val="标准文件_字母编号列项（一级）"/>
    <w:autoRedefine/>
    <w:qFormat/>
    <w:pPr>
      <w:numPr>
        <w:numId w:val="4"/>
      </w:numPr>
      <w:jc w:val="both"/>
    </w:pPr>
    <w:rPr>
      <w:rFonts w:ascii="宋体"/>
      <w:sz w:val="21"/>
    </w:rPr>
  </w:style>
  <w:style w:type="paragraph" w:customStyle="1" w:styleId="a9">
    <w:name w:val="标准文件_二级条标题"/>
    <w:next w:val="af8"/>
    <w:autoRedefine/>
    <w:qFormat/>
    <w:pPr>
      <w:widowControl w:val="0"/>
      <w:numPr>
        <w:ilvl w:val="3"/>
        <w:numId w:val="1"/>
      </w:numPr>
      <w:spacing w:beforeLines="50" w:before="50" w:afterLines="50" w:after="50"/>
      <w:jc w:val="both"/>
      <w:outlineLvl w:val="2"/>
    </w:pPr>
    <w:rPr>
      <w:rFonts w:ascii="黑体" w:eastAsia="黑体"/>
      <w:sz w:val="21"/>
    </w:rPr>
  </w:style>
  <w:style w:type="paragraph" w:customStyle="1" w:styleId="affb">
    <w:name w:val="标准文件_三级条标题"/>
    <w:basedOn w:val="a9"/>
    <w:next w:val="af8"/>
    <w:autoRedefine/>
    <w:qFormat/>
    <w:pPr>
      <w:widowControl/>
      <w:numPr>
        <w:ilvl w:val="4"/>
        <w:numId w:val="0"/>
      </w:numPr>
      <w:outlineLvl w:val="3"/>
    </w:pPr>
  </w:style>
  <w:style w:type="paragraph" w:customStyle="1" w:styleId="aa">
    <w:name w:val="标准文件_四级条标题"/>
    <w:next w:val="af8"/>
    <w:autoRedefine/>
    <w:qFormat/>
    <w:pPr>
      <w:widowControl w:val="0"/>
      <w:numPr>
        <w:ilvl w:val="5"/>
        <w:numId w:val="1"/>
      </w:numPr>
      <w:spacing w:beforeLines="50" w:before="50" w:afterLines="50" w:after="50"/>
      <w:jc w:val="both"/>
      <w:outlineLvl w:val="4"/>
    </w:pPr>
    <w:rPr>
      <w:rFonts w:ascii="黑体" w:eastAsia="黑体"/>
      <w:sz w:val="21"/>
    </w:rPr>
  </w:style>
  <w:style w:type="paragraph" w:customStyle="1" w:styleId="a1">
    <w:name w:val="标准文件_附录图标号"/>
    <w:basedOn w:val="af8"/>
    <w:next w:val="af8"/>
    <w:autoRedefine/>
    <w:qFormat/>
    <w:pPr>
      <w:numPr>
        <w:numId w:val="5"/>
      </w:numPr>
      <w:spacing w:line="14" w:lineRule="exact"/>
      <w:ind w:firstLineChars="0" w:firstLine="0"/>
      <w:jc w:val="center"/>
    </w:pPr>
    <w:rPr>
      <w:rFonts w:ascii="黑体" w:eastAsia="黑体" w:hAnsi="黑体"/>
      <w:vanish/>
      <w:sz w:val="2"/>
      <w:szCs w:val="21"/>
    </w:rPr>
  </w:style>
  <w:style w:type="paragraph" w:customStyle="1" w:styleId="a3">
    <w:name w:val="标准文件_附录表标号"/>
    <w:basedOn w:val="af8"/>
    <w:next w:val="af8"/>
    <w:autoRedefine/>
    <w:qFormat/>
    <w:pPr>
      <w:numPr>
        <w:numId w:val="6"/>
      </w:numPr>
      <w:spacing w:line="14" w:lineRule="exact"/>
      <w:ind w:firstLineChars="0" w:firstLine="0"/>
      <w:jc w:val="center"/>
    </w:pPr>
    <w:rPr>
      <w:rFonts w:eastAsia="黑体"/>
      <w:vanish/>
      <w:sz w:val="2"/>
    </w:rPr>
  </w:style>
  <w:style w:type="paragraph" w:customStyle="1" w:styleId="a5">
    <w:name w:val="标准文件_附录标识"/>
    <w:next w:val="af8"/>
    <w:autoRedefine/>
    <w:qFormat/>
    <w:pPr>
      <w:numPr>
        <w:numId w:val="7"/>
      </w:numPr>
      <w:shd w:val="clear" w:color="FFFFFF" w:fill="FFFFFF"/>
      <w:tabs>
        <w:tab w:val="left" w:pos="6406"/>
      </w:tabs>
      <w:spacing w:before="560" w:afterLines="50" w:after="50"/>
      <w:jc w:val="center"/>
      <w:outlineLvl w:val="0"/>
    </w:pPr>
    <w:rPr>
      <w:rFonts w:ascii="黑体" w:eastAsia="黑体"/>
      <w:sz w:val="21"/>
    </w:rPr>
  </w:style>
  <w:style w:type="paragraph" w:customStyle="1" w:styleId="a6">
    <w:name w:val="标准文件_附录一级条标题"/>
    <w:next w:val="af8"/>
    <w:autoRedefine/>
    <w:qFormat/>
    <w:pPr>
      <w:widowControl w:val="0"/>
      <w:numPr>
        <w:ilvl w:val="1"/>
        <w:numId w:val="7"/>
      </w:numPr>
      <w:spacing w:beforeLines="50" w:before="50" w:afterLines="50" w:after="50"/>
      <w:jc w:val="both"/>
      <w:outlineLvl w:val="2"/>
    </w:pPr>
    <w:rPr>
      <w:rFonts w:ascii="黑体" w:eastAsia="黑体"/>
      <w:kern w:val="21"/>
      <w:sz w:val="21"/>
    </w:rPr>
  </w:style>
  <w:style w:type="paragraph" w:customStyle="1" w:styleId="a4">
    <w:name w:val="标准文件_附录表标题"/>
    <w:next w:val="af8"/>
    <w:autoRedefine/>
    <w:qFormat/>
    <w:pPr>
      <w:numPr>
        <w:ilvl w:val="1"/>
        <w:numId w:val="6"/>
      </w:numPr>
      <w:adjustRightInd w:val="0"/>
      <w:snapToGrid w:val="0"/>
      <w:spacing w:beforeLines="50" w:before="50" w:afterLines="50" w:after="50"/>
      <w:jc w:val="center"/>
      <w:textAlignment w:val="baseline"/>
    </w:pPr>
    <w:rPr>
      <w:rFonts w:ascii="黑体" w:eastAsia="黑体"/>
      <w:kern w:val="21"/>
      <w:sz w:val="21"/>
    </w:rPr>
  </w:style>
  <w:style w:type="paragraph" w:customStyle="1" w:styleId="affc">
    <w:name w:val="标准文件_附录二级条标题"/>
    <w:basedOn w:val="a6"/>
    <w:next w:val="af8"/>
    <w:autoRedefine/>
    <w:qFormat/>
    <w:pPr>
      <w:widowControl/>
      <w:numPr>
        <w:ilvl w:val="2"/>
        <w:numId w:val="0"/>
      </w:numPr>
      <w:wordWrap w:val="0"/>
      <w:overflowPunct w:val="0"/>
      <w:autoSpaceDE w:val="0"/>
      <w:autoSpaceDN w:val="0"/>
      <w:textAlignment w:val="baseline"/>
      <w:outlineLvl w:val="3"/>
    </w:pPr>
  </w:style>
  <w:style w:type="paragraph" w:customStyle="1" w:styleId="a7">
    <w:name w:val="标准文件_附录三级条标题"/>
    <w:next w:val="af8"/>
    <w:autoRedefine/>
    <w:qFormat/>
    <w:pPr>
      <w:widowControl w:val="0"/>
      <w:numPr>
        <w:ilvl w:val="3"/>
        <w:numId w:val="7"/>
      </w:numPr>
      <w:spacing w:beforeLines="50" w:before="50" w:afterLines="50" w:after="50"/>
      <w:ind w:left="0"/>
      <w:jc w:val="both"/>
      <w:outlineLvl w:val="4"/>
    </w:pPr>
    <w:rPr>
      <w:rFonts w:ascii="黑体" w:eastAsia="黑体"/>
      <w:kern w:val="21"/>
      <w:sz w:val="21"/>
    </w:rPr>
  </w:style>
  <w:style w:type="paragraph" w:customStyle="1" w:styleId="affd">
    <w:name w:val="标准文件_参考文献标题"/>
    <w:basedOn w:val="ab"/>
    <w:next w:val="ab"/>
    <w:autoRedefine/>
    <w:qFormat/>
    <w:pPr>
      <w:widowControl/>
      <w:shd w:val="clear" w:color="FFFFFF" w:fill="FFFFFF"/>
      <w:adjustRightInd/>
      <w:spacing w:before="580" w:afterLines="50" w:after="50" w:line="240" w:lineRule="auto"/>
      <w:jc w:val="center"/>
      <w:outlineLvl w:val="0"/>
    </w:pPr>
    <w:rPr>
      <w:rFonts w:ascii="黑体" w:eastAsia="黑体"/>
      <w:kern w:val="0"/>
    </w:rPr>
  </w:style>
  <w:style w:type="paragraph" w:customStyle="1" w:styleId="affe">
    <w:name w:val="标准文件_页眉奇数页"/>
    <w:next w:val="ab"/>
    <w:autoRedefine/>
    <w:qFormat/>
    <w:pPr>
      <w:tabs>
        <w:tab w:val="center" w:pos="4154"/>
        <w:tab w:val="right" w:pos="8306"/>
      </w:tabs>
      <w:spacing w:after="120"/>
      <w:jc w:val="right"/>
    </w:pPr>
    <w:rPr>
      <w:rFonts w:ascii="黑体" w:eastAsia="黑体" w:hAnsi="宋体"/>
      <w:sz w:val="21"/>
    </w:rPr>
  </w:style>
  <w:style w:type="paragraph" w:customStyle="1" w:styleId="afff">
    <w:name w:val="标准文件_页脚奇数页"/>
    <w:autoRedefine/>
    <w:qFormat/>
    <w:pPr>
      <w:ind w:right="227"/>
      <w:jc w:val="right"/>
    </w:pPr>
    <w:rPr>
      <w:rFonts w:ascii="宋体"/>
      <w:sz w:val="18"/>
    </w:rPr>
  </w:style>
  <w:style w:type="paragraph" w:customStyle="1" w:styleId="afff0">
    <w:name w:val="段"/>
    <w:autoRedefine/>
    <w:qFormat/>
    <w:pPr>
      <w:tabs>
        <w:tab w:val="center" w:pos="4201"/>
        <w:tab w:val="right" w:leader="dot" w:pos="9298"/>
      </w:tabs>
      <w:autoSpaceDE w:val="0"/>
      <w:autoSpaceDN w:val="0"/>
      <w:ind w:firstLineChars="200" w:firstLine="420"/>
      <w:jc w:val="both"/>
    </w:pPr>
    <w:rPr>
      <w:rFonts w:ascii="宋体" w:hAnsi="Calibri" w:cs="宋体"/>
      <w:sz w:val="21"/>
    </w:rPr>
  </w:style>
  <w:style w:type="character" w:customStyle="1" w:styleId="Char">
    <w:name w:val="批注框文本 Char"/>
    <w:basedOn w:val="ac"/>
    <w:link w:val="af0"/>
    <w:autoRedefine/>
    <w:qFormat/>
    <w:rPr>
      <w:rFonts w:ascii="Calibri" w:hAnsi="Calibri"/>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18" Type="http://schemas.openxmlformats.org/officeDocument/2006/relationships/image" Target="media/image5.jpeg"/><Relationship Id="rId3" Type="http://schemas.openxmlformats.org/officeDocument/2006/relationships/styles" Target="styles.xml"/><Relationship Id="rId21" Type="http://schemas.openxmlformats.org/officeDocument/2006/relationships/image" Target="media/image7.jpg"/><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image" Target="media/image4.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2.png"/><Relationship Id="rId23" Type="http://schemas.openxmlformats.org/officeDocument/2006/relationships/footer" Target="footer4.xml"/><Relationship Id="rId10" Type="http://schemas.openxmlformats.org/officeDocument/2006/relationships/header" Target="header1.xml"/><Relationship Id="rId19" Type="http://schemas.openxmlformats.org/officeDocument/2006/relationships/image" Target="media/image6.jpeg"/><Relationship Id="rId4" Type="http://schemas.microsoft.com/office/2007/relationships/stylesWithEffects" Target="stylesWithEffects.xml"/><Relationship Id="rId9" Type="http://schemas.openxmlformats.org/officeDocument/2006/relationships/image" Target="media/image1.tiff"/><Relationship Id="rId14" Type="http://schemas.openxmlformats.org/officeDocument/2006/relationships/hyperlink" Target="https://www.yicet.com/goods_list.html?keyword=%E4%BF%A1%E6%81%AF%E5%AE%89%E5%85%A8%E6%8A%80%E6%9C%AF%20SM2%E6%A4%AD%E5%9C%86%E6%9B%B2%E7%BA%BF%E5%85%AC%E9%92%A5%E5%AF%86%E7%A0%81%E7%AE%97%E6%B3%95%20%E7%AC%AC2%E9%83%A8%E5%88%86:%E6%95%B0%E5%AD%97%E7%AD%BE%E5%90%8D%E7%AE%97%E6%B3%95&amp;search=i" TargetMode="External"/><Relationship Id="rId22" Type="http://schemas.openxmlformats.org/officeDocument/2006/relationships/header" Target="head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38</Pages>
  <Words>4027</Words>
  <Characters>22954</Characters>
  <Application>Microsoft Office Word</Application>
  <DocSecurity>0</DocSecurity>
  <Lines>191</Lines>
  <Paragraphs>53</Paragraphs>
  <ScaleCrop>false</ScaleCrop>
  <Company/>
  <LinksUpToDate>false</LinksUpToDate>
  <CharactersWithSpaces>26928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梁彪</cp:lastModifiedBy>
  <cp:revision>8</cp:revision>
  <dcterms:created xsi:type="dcterms:W3CDTF">2023-07-03T09:31:00Z</dcterms:created>
  <dcterms:modified xsi:type="dcterms:W3CDTF">2024-03-14T07:21:00Z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2052-12.1.0.16250</vt:lpwstr>
  </property>
  <property fmtid="{D5CDD505-2E9C-101B-9397-08002B2CF9AE}" pid="3" name="ICV">
    <vt:lpwstr>D3195B80E3FD44578BD176872FB01A2D_13</vt:lpwstr>
  </property>
</Properties>
</file>